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Государственное автономное профессиональное образовательное учреждение</w:t>
      </w:r>
      <w:r w:rsidRPr="0029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«Арский агропромышленный профессиональный колледж»</w:t>
      </w:r>
    </w:p>
    <w:p w:rsidR="00292117" w:rsidRPr="00292117" w:rsidRDefault="00292117" w:rsidP="00FA480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jc w:val="center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E259DB7" wp14:editId="242041D6">
                <wp:simplePos x="0" y="0"/>
                <wp:positionH relativeFrom="column">
                  <wp:posOffset>-91937</wp:posOffset>
                </wp:positionH>
                <wp:positionV relativeFrom="paragraph">
                  <wp:posOffset>186552</wp:posOffset>
                </wp:positionV>
                <wp:extent cx="2889849" cy="1463040"/>
                <wp:effectExtent l="0" t="0" r="25400" b="22860"/>
                <wp:wrapNone/>
                <wp:docPr id="70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9849" cy="1463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6357" w:rsidRPr="00292117" w:rsidRDefault="002A6357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«Согласовано»</w:t>
                            </w:r>
                          </w:p>
                          <w:p w:rsidR="002A6357" w:rsidRPr="00292117" w:rsidRDefault="002A6357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 заседании </w:t>
                            </w:r>
                          </w:p>
                          <w:p w:rsidR="002A6357" w:rsidRPr="00292117" w:rsidRDefault="002A6357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методической комиссии</w:t>
                            </w:r>
                          </w:p>
                          <w:p w:rsidR="002A6357" w:rsidRPr="00292117" w:rsidRDefault="002A6357" w:rsidP="00292117">
                            <w:pPr>
                              <w:spacing w:after="0" w:line="276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пред. ___________ </w:t>
                            </w:r>
                            <w:proofErr w:type="spellStart"/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Л.Г.Шайдуллина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31.08.2021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7.25pt;margin-top:14.7pt;width:227.55pt;height:115.2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" strokecolor="white">
                <v:textbox>
                  <w:txbxContent>
                    <w:p w:rsidR="002A6357" w:rsidRPr="00292117" w:rsidRDefault="002A6357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«Согласовано»</w:t>
                      </w:r>
                    </w:p>
                    <w:p w:rsidR="002A6357" w:rsidRPr="00292117" w:rsidRDefault="002A6357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на заседании </w:t>
                      </w:r>
                    </w:p>
                    <w:p w:rsidR="002A6357" w:rsidRPr="00292117" w:rsidRDefault="002A6357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методической комиссии</w:t>
                      </w:r>
                    </w:p>
                    <w:p w:rsidR="002A6357" w:rsidRPr="00292117" w:rsidRDefault="002A6357" w:rsidP="00292117">
                      <w:pPr>
                        <w:spacing w:after="0" w:line="276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пред. ___________ </w:t>
                      </w:r>
                      <w:proofErr w:type="spellStart"/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Л.Г.Шайдуллина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31.08.2021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  <w:r w:rsidRPr="00292117">
        <w:rPr>
          <w:rFonts w:ascii="Calibri" w:eastAsia="Calibri" w:hAnsi="Calibri" w:cs="Calibr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48A65BE" wp14:editId="4C6DE9F0">
                <wp:simplePos x="0" y="0"/>
                <wp:positionH relativeFrom="column">
                  <wp:posOffset>3377458</wp:posOffset>
                </wp:positionH>
                <wp:positionV relativeFrom="paragraph">
                  <wp:posOffset>37165</wp:posOffset>
                </wp:positionV>
                <wp:extent cx="2775010" cy="1219200"/>
                <wp:effectExtent l="0" t="0" r="25400" b="19050"/>
                <wp:wrapNone/>
                <wp:docPr id="71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501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6357" w:rsidRPr="00292117" w:rsidRDefault="002A6357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«Утверждаю»</w:t>
                            </w:r>
                          </w:p>
                          <w:p w:rsidR="002A6357" w:rsidRPr="00292117" w:rsidRDefault="002A6357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директор ГАПОУ ААПК</w:t>
                            </w:r>
                          </w:p>
                          <w:p w:rsidR="002A6357" w:rsidRPr="00292117" w:rsidRDefault="002A6357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____________</w:t>
                            </w:r>
                            <w:proofErr w:type="spellStart"/>
                            <w:r w:rsidRPr="0029211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З.М.Давлетбаев</w:t>
                            </w:r>
                            <w:proofErr w:type="spellEnd"/>
                          </w:p>
                          <w:p w:rsidR="002A6357" w:rsidRPr="00292117" w:rsidRDefault="002A6357" w:rsidP="00292117">
                            <w:pPr>
                              <w:spacing w:after="0" w:line="276" w:lineRule="auto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31.08.2021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265.95pt;margin-top:2.95pt;width:218.5pt;height:96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" strokecolor="white">
                <v:textbox>
                  <w:txbxContent>
                    <w:p w:rsidR="002A6357" w:rsidRPr="00292117" w:rsidRDefault="002A6357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«Утверждаю»</w:t>
                      </w:r>
                    </w:p>
                    <w:p w:rsidR="002A6357" w:rsidRPr="00292117" w:rsidRDefault="002A6357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директор ГАПОУ ААПК</w:t>
                      </w:r>
                    </w:p>
                    <w:p w:rsidR="002A6357" w:rsidRPr="00292117" w:rsidRDefault="002A6357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____________</w:t>
                      </w:r>
                      <w:proofErr w:type="spellStart"/>
                      <w:r w:rsidRPr="0029211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З.М.Давлетбаев</w:t>
                      </w:r>
                      <w:proofErr w:type="spellEnd"/>
                    </w:p>
                    <w:p w:rsidR="002A6357" w:rsidRPr="00292117" w:rsidRDefault="002A6357" w:rsidP="00292117">
                      <w:pPr>
                        <w:spacing w:after="0" w:line="276" w:lineRule="auto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31.08.2021</w:t>
                      </w:r>
                    </w:p>
                  </w:txbxContent>
                </v:textbox>
              </v:shape>
            </w:pict>
          </mc:Fallback>
        </mc:AlternateContent>
      </w: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uppressAutoHyphens/>
        <w:spacing w:after="0" w:line="240" w:lineRule="auto"/>
        <w:rPr>
          <w:rFonts w:ascii="Times New Roman" w:eastAsia="Calibri" w:hAnsi="Times New Roman" w:cs="Calibri"/>
          <w:b/>
          <w:sz w:val="28"/>
          <w:szCs w:val="28"/>
          <w:lang w:eastAsia="ar-SA"/>
        </w:rPr>
      </w:pPr>
    </w:p>
    <w:p w:rsidR="00292117" w:rsidRPr="00292117" w:rsidRDefault="00292117" w:rsidP="002921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Контрольно-оценочные </w:t>
      </w:r>
      <w:r w:rsidR="00F00C3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средства</w:t>
      </w: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по дисциплине</w:t>
      </w:r>
      <w:r w:rsidRPr="0029211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/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Информатика</w:t>
      </w:r>
      <w:r w:rsidR="00F00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ЕН</w:t>
      </w:r>
    </w:p>
    <w:p w:rsidR="00292117" w:rsidRPr="00292117" w:rsidRDefault="00292117" w:rsidP="00292117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92117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</w:t>
      </w:r>
    </w:p>
    <w:p w:rsidR="00292117" w:rsidRPr="00292117" w:rsidRDefault="00F00C3F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0C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08.02.08 Монтаж и эксплуатация оборудования и систем газоснабжения</w:t>
      </w: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D35" w:rsidRDefault="002D7D35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D35" w:rsidRDefault="002D7D35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D35" w:rsidRDefault="002D7D35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7D35" w:rsidRPr="00292117" w:rsidRDefault="002D7D35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Урняк</w:t>
      </w:r>
      <w:proofErr w:type="spellEnd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</w:t>
      </w:r>
      <w:r w:rsidR="00F00C3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292117" w:rsidRPr="00292117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 – оценочные </w:t>
      </w:r>
      <w:r w:rsidR="00F00C3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разработаны на основе программы  по  учебной дисциплине «</w:t>
      </w: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Информатика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по специальности  </w:t>
      </w:r>
      <w:r w:rsidR="00F00C3F" w:rsidRPr="00F00C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08.02.08 Монтаж и эксплуатация оборудования и систем газоснабжения</w:t>
      </w:r>
    </w:p>
    <w:p w:rsidR="00292117" w:rsidRPr="00292117" w:rsidRDefault="00292117" w:rsidP="00292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tabs>
          <w:tab w:val="left" w:pos="-311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- разработчик: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ГАПОУ ААПК</w:t>
      </w:r>
    </w:p>
    <w:p w:rsidR="00292117" w:rsidRPr="00292117" w:rsidRDefault="00292117" w:rsidP="00292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  </w:t>
      </w:r>
      <w:proofErr w:type="spellStart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Саттарова</w:t>
      </w:r>
      <w:proofErr w:type="spellEnd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Гульнара </w:t>
      </w:r>
      <w:proofErr w:type="spellStart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Фаилевна</w:t>
      </w:r>
      <w:proofErr w:type="spellEnd"/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преподаватель информатики</w:t>
      </w:r>
    </w:p>
    <w:p w:rsidR="00292117" w:rsidRPr="00292117" w:rsidRDefault="00292117" w:rsidP="00292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2117">
        <w:rPr>
          <w:rFonts w:ascii="Times New Roman" w:eastAsia="Calibri" w:hAnsi="Times New Roman" w:cs="Times New Roman"/>
          <w:sz w:val="24"/>
          <w:szCs w:val="24"/>
          <w:lang w:eastAsia="ru-RU"/>
        </w:rPr>
        <w:t>Рассмотрено на   Педагогическом Совете ГАПОУ «Арский агропромышленный профессиональный колледж»</w:t>
      </w:r>
    </w:p>
    <w:p w:rsidR="00292117" w:rsidRPr="00292117" w:rsidRDefault="00292117" w:rsidP="002921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  <w:r w:rsidRPr="002921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Заключение Педагогического совета 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F00C3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от «</w:t>
      </w:r>
      <w:r w:rsidR="002D7D35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2D7D35">
        <w:rPr>
          <w:rFonts w:ascii="Times New Roman" w:eastAsia="Times New Roman" w:hAnsi="Times New Roman" w:cs="Times New Roman"/>
          <w:sz w:val="24"/>
          <w:szCs w:val="24"/>
          <w:lang w:eastAsia="ru-RU"/>
        </w:rPr>
        <w:t>августа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202</w:t>
      </w:r>
      <w:r w:rsidR="00F00C3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292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29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29211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117" w:rsidRPr="00292117" w:rsidRDefault="00292117" w:rsidP="00292117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2921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2D7D35" w:rsidRPr="000F0E6B" w:rsidRDefault="002D7D35" w:rsidP="002D7D35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Общие положения</w:t>
      </w:r>
    </w:p>
    <w:p w:rsidR="002D7D35" w:rsidRPr="000F0E6B" w:rsidRDefault="002D7D35" w:rsidP="002D7D35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2D7D35" w:rsidRPr="000F0E6B" w:rsidRDefault="002D7D35" w:rsidP="002D7D35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Контрольно-оценочные материалы</w:t>
      </w:r>
    </w:p>
    <w:p w:rsidR="002D7D35" w:rsidRPr="000F0E6B" w:rsidRDefault="002D7D35" w:rsidP="002D7D35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3.1.Текущий контроль</w:t>
      </w:r>
    </w:p>
    <w:p w:rsidR="002D7D35" w:rsidRPr="000F0E6B" w:rsidRDefault="002D7D35" w:rsidP="002D7D35">
      <w:pPr>
        <w:spacing w:after="0" w:line="36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F0E6B">
        <w:rPr>
          <w:rFonts w:ascii="Times New Roman" w:eastAsia="Times New Roman" w:hAnsi="Times New Roman" w:cs="Times New Roman"/>
          <w:sz w:val="24"/>
          <w:szCs w:val="24"/>
          <w:lang w:eastAsia="ru-RU"/>
        </w:rPr>
        <w:t>3.2.Промежуточная аттестация</w:t>
      </w:r>
    </w:p>
    <w:p w:rsidR="00FA4805" w:rsidRPr="00FA4805" w:rsidRDefault="00FA4805" w:rsidP="002D7D35">
      <w:pPr>
        <w:pStyle w:val="a6"/>
        <w:keepNext/>
        <w:keepLines/>
        <w:suppressLineNumbers/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4805" w:rsidRPr="00FA4805" w:rsidRDefault="00FA4805" w:rsidP="00FA4805">
      <w:pPr>
        <w:pStyle w:val="a6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Pr="007651E0" w:rsidRDefault="007651E0" w:rsidP="007651E0">
      <w:pPr>
        <w:spacing w:after="200" w:line="360" w:lineRule="auto"/>
        <w:ind w:firstLine="709"/>
        <w:jc w:val="both"/>
        <w:rPr>
          <w:rFonts w:ascii="Calibri" w:eastAsia="Calibri" w:hAnsi="Calibri" w:cs="Times New Roman"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E5199C" w:rsidRPr="007651E0" w:rsidRDefault="00E5199C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7651E0" w:rsidRDefault="007651E0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D7D35" w:rsidRDefault="002D7D35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D7D35" w:rsidRDefault="002D7D35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D7D35" w:rsidRDefault="002D7D35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D7D35" w:rsidRDefault="002D7D35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292117" w:rsidRDefault="00292117" w:rsidP="007651E0">
      <w:pPr>
        <w:spacing w:after="200" w:line="360" w:lineRule="auto"/>
        <w:jc w:val="both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AB3876" w:rsidRDefault="007651E0" w:rsidP="00AB387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AB387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1. Общие положения</w:t>
      </w:r>
      <w:r w:rsidR="00AB3876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651E0" w:rsidRPr="00AB3876" w:rsidRDefault="00356CEB" w:rsidP="00AB387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</w:t>
      </w:r>
      <w:r w:rsidR="00E5199C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оценочные материалы (КОС</w:t>
      </w:r>
      <w:r w:rsidR="007651E0" w:rsidRPr="00AB3876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предназначены для контроля и оценки образовательных достижений обучающихся, освоивших программу учебной дисциплины ЕН.02 Информатика.</w:t>
      </w:r>
    </w:p>
    <w:p w:rsidR="00356CEB" w:rsidRPr="00AB3876" w:rsidRDefault="00E5199C" w:rsidP="00356CE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КОС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включают контрольные материалы для проведения текущего контроля</w:t>
      </w:r>
      <w:r w:rsidR="00356CEB" w:rsidRPr="00AB387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651E0" w:rsidRPr="00AB3876" w:rsidRDefault="00E5199C" w:rsidP="00356CE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КОС </w:t>
      </w:r>
      <w:r w:rsidR="007651E0" w:rsidRPr="00AB3876">
        <w:rPr>
          <w:rFonts w:ascii="Times New Roman" w:eastAsia="Calibri" w:hAnsi="Times New Roman" w:cs="Times New Roman"/>
          <w:sz w:val="24"/>
          <w:szCs w:val="24"/>
        </w:rPr>
        <w:t xml:space="preserve"> разработаны в соответствии с: </w:t>
      </w:r>
    </w:p>
    <w:p w:rsidR="007651E0" w:rsidRPr="00AB3876" w:rsidRDefault="007651E0" w:rsidP="001D0AD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основной профессиональной </w:t>
      </w:r>
      <w:r w:rsidR="00356CEB" w:rsidRPr="00AB3876">
        <w:rPr>
          <w:rFonts w:ascii="Times New Roman" w:eastAsia="Calibri" w:hAnsi="Times New Roman" w:cs="Times New Roman"/>
          <w:sz w:val="24"/>
          <w:szCs w:val="24"/>
        </w:rPr>
        <w:t>образовательной программой</w:t>
      </w:r>
      <w:r w:rsidRPr="00AB3876">
        <w:rPr>
          <w:rFonts w:ascii="Times New Roman" w:eastAsia="Calibri" w:hAnsi="Times New Roman" w:cs="Times New Roman"/>
          <w:sz w:val="24"/>
          <w:szCs w:val="24"/>
        </w:rPr>
        <w:t xml:space="preserve"> по специальности СПО </w:t>
      </w:r>
      <w:r w:rsidR="00F00C3F" w:rsidRPr="00F00C3F">
        <w:rPr>
          <w:rFonts w:ascii="Times New Roman" w:hAnsi="Times New Roman" w:cs="Times New Roman"/>
          <w:sz w:val="24"/>
          <w:szCs w:val="24"/>
        </w:rPr>
        <w:t>08.02.08 Монтаж и эксплуатация оборудования и систем газоснабжения</w:t>
      </w:r>
      <w:r w:rsidR="00F00C3F">
        <w:rPr>
          <w:rFonts w:ascii="Times New Roman" w:hAnsi="Times New Roman" w:cs="Times New Roman"/>
          <w:sz w:val="24"/>
          <w:szCs w:val="24"/>
        </w:rPr>
        <w:t>;</w:t>
      </w:r>
    </w:p>
    <w:p w:rsidR="007651E0" w:rsidRDefault="007651E0" w:rsidP="001D0AD5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3876">
        <w:rPr>
          <w:rFonts w:ascii="Times New Roman" w:eastAsia="Calibri" w:hAnsi="Times New Roman" w:cs="Times New Roman"/>
          <w:sz w:val="24"/>
          <w:szCs w:val="24"/>
        </w:rPr>
        <w:t>программы учебной дисциплины «Информатика</w:t>
      </w:r>
      <w:r w:rsidR="00292117">
        <w:rPr>
          <w:rFonts w:ascii="Times New Roman" w:eastAsia="Calibri" w:hAnsi="Times New Roman" w:cs="Times New Roman"/>
          <w:sz w:val="24"/>
          <w:szCs w:val="24"/>
        </w:rPr>
        <w:t xml:space="preserve"> ЕН</w:t>
      </w:r>
      <w:r w:rsidRPr="00AB3876">
        <w:rPr>
          <w:rFonts w:ascii="Times New Roman" w:eastAsia="Calibri" w:hAnsi="Times New Roman" w:cs="Times New Roman"/>
          <w:sz w:val="24"/>
          <w:szCs w:val="24"/>
        </w:rPr>
        <w:t>».</w:t>
      </w:r>
    </w:p>
    <w:p w:rsidR="002D7D35" w:rsidRDefault="002D7D35" w:rsidP="002D7D35">
      <w:pPr>
        <w:tabs>
          <w:tab w:val="left" w:pos="85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D35" w:rsidRPr="002D7D35" w:rsidRDefault="002D7D35" w:rsidP="002D7D35">
      <w:pPr>
        <w:tabs>
          <w:tab w:val="left" w:pos="85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Содержание учебной дисциплины направлено на развитие общих и профессиональных компетенций, личностных результатов:</w:t>
      </w:r>
    </w:p>
    <w:p w:rsidR="002D7D35" w:rsidRPr="002D7D35" w:rsidRDefault="002D7D35" w:rsidP="002D7D35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 xml:space="preserve"> 2. Осуществлять поиск, анализ и интерпретацию информации, необходимой для выполнения задач профессиональной деятельности</w:t>
      </w:r>
    </w:p>
    <w:p w:rsidR="002D7D35" w:rsidRPr="002D7D35" w:rsidRDefault="002D7D35" w:rsidP="002D7D35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 xml:space="preserve"> 9. Использовать информационные технологии в профессиональной деятельности</w:t>
      </w:r>
    </w:p>
    <w:p w:rsidR="002D7D35" w:rsidRPr="002D7D35" w:rsidRDefault="002D7D35" w:rsidP="002D7D35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 xml:space="preserve">ЛР 4. </w:t>
      </w:r>
      <w:proofErr w:type="gramStart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Проявляющий</w:t>
      </w:r>
      <w:proofErr w:type="gramEnd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Стремящийся</w:t>
      </w:r>
      <w:proofErr w:type="gramEnd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2D7D35" w:rsidRPr="002D7D35" w:rsidRDefault="002D7D35" w:rsidP="002D7D35">
      <w:pPr>
        <w:tabs>
          <w:tab w:val="left" w:pos="567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ЛР 10. Заботящийся о защите окружающей среды, собственной и чужой безопасности, в том числе цифровой.</w:t>
      </w:r>
    </w:p>
    <w:p w:rsidR="002D7D35" w:rsidRPr="002D7D35" w:rsidRDefault="002D7D35" w:rsidP="002D7D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D7D35" w:rsidRPr="002D7D35" w:rsidRDefault="002D7D35" w:rsidP="002D7D3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ПК 1.2</w:t>
      </w:r>
      <w:proofErr w:type="gramStart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proofErr w:type="gramEnd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 xml:space="preserve">ыполнять расчет систем газораспределения и </w:t>
      </w:r>
      <w:proofErr w:type="spellStart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газопотребления</w:t>
      </w:r>
      <w:proofErr w:type="spellEnd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7D35" w:rsidRPr="002D7D35" w:rsidRDefault="002D7D35" w:rsidP="002D7D35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 xml:space="preserve">ПК 3.1. Осуществлять контроль и диагностику параметров эксплуатационной пригодности систем газораспределения и </w:t>
      </w:r>
      <w:proofErr w:type="spellStart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газопотребления</w:t>
      </w:r>
      <w:proofErr w:type="spellEnd"/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D7D35" w:rsidRPr="002D7D35" w:rsidRDefault="002D7D35" w:rsidP="002D7D35">
      <w:pPr>
        <w:tabs>
          <w:tab w:val="left" w:pos="851"/>
        </w:tabs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D7D35" w:rsidRPr="002D7D35" w:rsidRDefault="002D7D35" w:rsidP="002D7D3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Изучение общепрофессиональной учебной дисциплины «</w:t>
      </w:r>
      <w:r w:rsidRPr="002D7D35"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Информа</w:t>
      </w:r>
      <w:r>
        <w:rPr>
          <w:rFonts w:ascii="Times New Roman" w:eastAsia="Times New Roman" w:hAnsi="Times New Roman"/>
          <w:color w:val="231F20"/>
          <w:sz w:val="24"/>
          <w:szCs w:val="24"/>
          <w:lang w:eastAsia="ru-RU"/>
        </w:rPr>
        <w:t>тика ЕН</w:t>
      </w:r>
      <w:r w:rsidRPr="002D7D35">
        <w:rPr>
          <w:rFonts w:ascii="Times New Roman" w:eastAsia="Times New Roman" w:hAnsi="Times New Roman"/>
          <w:sz w:val="24"/>
          <w:szCs w:val="24"/>
          <w:lang w:eastAsia="ru-RU"/>
        </w:rPr>
        <w:t>» завершается подведением итогов в форме дифференцированного зачета.</w:t>
      </w:r>
    </w:p>
    <w:p w:rsidR="000F124A" w:rsidRDefault="000F124A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00F8" w:rsidRDefault="00A800F8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00F8" w:rsidRDefault="00A800F8" w:rsidP="00A800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800F8" w:rsidSect="00356CEB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</w:p>
    <w:p w:rsidR="00A800F8" w:rsidRPr="00A800F8" w:rsidRDefault="00A800F8" w:rsidP="00A800F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. </w:t>
      </w:r>
      <w:r w:rsidRPr="00A800F8">
        <w:rPr>
          <w:rFonts w:ascii="Times New Roman" w:eastAsia="Times New Roman" w:hAnsi="Times New Roman"/>
          <w:b/>
          <w:sz w:val="24"/>
          <w:szCs w:val="24"/>
          <w:lang w:eastAsia="ru-RU"/>
        </w:rPr>
        <w:t>Показатели оценки результатов освоения дисциплины, формы и методы контроля и оценки</w:t>
      </w:r>
    </w:p>
    <w:p w:rsidR="00A800F8" w:rsidRDefault="00A800F8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4253"/>
        <w:gridCol w:w="3893"/>
        <w:gridCol w:w="3697"/>
      </w:tblGrid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 ПК</w:t>
            </w: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 оценки</w:t>
            </w:r>
          </w:p>
        </w:tc>
      </w:tr>
      <w:tr w:rsidR="002D7D35" w:rsidRPr="002D7D35" w:rsidTr="002D7D35">
        <w:trPr>
          <w:trHeight w:val="303"/>
        </w:trPr>
        <w:tc>
          <w:tcPr>
            <w:tcW w:w="2943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Знания:</w:t>
            </w:r>
          </w:p>
        </w:tc>
        <w:tc>
          <w:tcPr>
            <w:tcW w:w="11843" w:type="dxa"/>
            <w:gridSpan w:val="3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8"/>
              </w:numPr>
              <w:tabs>
                <w:tab w:val="left" w:pos="426"/>
                <w:tab w:val="left" w:pos="912"/>
                <w:tab w:val="left" w:pos="245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Базовые системные программные продукты и пакеты прикладных программ;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</w:t>
            </w:r>
            <w:proofErr w:type="spellStart"/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инфор-мационные</w:t>
            </w:r>
            <w:proofErr w:type="spellEnd"/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профессиональной деятельности</w:t>
            </w:r>
          </w:p>
          <w:p w:rsidR="002D7D35" w:rsidRPr="002D7D35" w:rsidRDefault="002D7D35" w:rsidP="002D7D35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расчет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7D35" w:rsidRPr="002D7D35" w:rsidRDefault="002D7D35" w:rsidP="002D7D35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3.1. 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темам: «Аппаратное и программное обеспечение», «Технология обработки текстовой информации», «Технология обработки числовой информации», «Основы работы с мультимедийной информацией», «Системы компьютерной графики» «Технология создания баз данных»</w:t>
            </w:r>
          </w:p>
          <w:p w:rsidR="002D7D35" w:rsidRPr="002D7D35" w:rsidRDefault="002D7D35" w:rsidP="002D7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D7D35" w:rsidRPr="002D7D35" w:rsidRDefault="002D7D35" w:rsidP="002D7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8"/>
              </w:numPr>
              <w:tabs>
                <w:tab w:val="left" w:pos="426"/>
                <w:tab w:val="left" w:pos="91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положения и принципы построения системы обработки и передачи информации;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темам: «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Информация, информационные процессы», «Локальные и глобальные вычислительные сети»</w:t>
            </w: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8"/>
              </w:numPr>
              <w:tabs>
                <w:tab w:val="left" w:pos="426"/>
                <w:tab w:val="left" w:pos="90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 компьютерных сетей и сетевых технологий обработки и передачи информации; 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91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3.1. Осуществлять контроль и 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диагностику параметров эксплуатационной пригодности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сетевой среде личностно и профессионального конструктивного «цифрового следа».</w:t>
            </w:r>
          </w:p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Оценка устного опроса и выполнения тестирования по темам: «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Информация, информационные процессы», «Локальные и глобальные 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вычислительные сети»</w:t>
            </w: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8"/>
              </w:numPr>
              <w:tabs>
                <w:tab w:val="left" w:pos="426"/>
                <w:tab w:val="left" w:pos="90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Методы и приемы обеспечения информационной безопасности;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91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ind w:firstLine="5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ind w:firstLine="546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теме: «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Основы защиты информации»</w:t>
            </w: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8"/>
              </w:numPr>
              <w:tabs>
                <w:tab w:val="left" w:pos="426"/>
                <w:tab w:val="left" w:pos="91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Методы и средства сбора, обработки, хранения, передачи и накопления  информации;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91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</w:t>
            </w:r>
            <w:proofErr w:type="spellStart"/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инфор-мационные</w:t>
            </w:r>
            <w:proofErr w:type="spellEnd"/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профессиональной деятельности</w:t>
            </w:r>
          </w:p>
          <w:p w:rsidR="002D7D35" w:rsidRPr="002D7D35" w:rsidRDefault="002D7D35" w:rsidP="002D7D35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расчет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7D35" w:rsidRPr="002D7D35" w:rsidRDefault="002D7D35" w:rsidP="002D7D35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3.1. 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10. Заботящийся о защите 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Оценка устного опроса и выполнения тестирования по теме: «Технология создания баз данных»</w:t>
            </w:r>
          </w:p>
          <w:p w:rsidR="002D7D35" w:rsidRPr="002D7D35" w:rsidRDefault="002D7D35" w:rsidP="002D7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D7D35" w:rsidRPr="002D7D35" w:rsidRDefault="002D7D35" w:rsidP="002D7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8"/>
              </w:numPr>
              <w:tabs>
                <w:tab w:val="left" w:pos="426"/>
                <w:tab w:val="left" w:pos="91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lang w:val="tt-RU" w:eastAsia="ru-RU"/>
              </w:rPr>
              <w:lastRenderedPageBreak/>
              <w:t>О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lang w:eastAsia="ru-RU"/>
              </w:rPr>
              <w:t>сновные</w:t>
            </w:r>
            <w:proofErr w:type="spellEnd"/>
            <w:r w:rsidRPr="002D7D35">
              <w:rPr>
                <w:rFonts w:ascii="Times New Roman" w:eastAsia="Times New Roman" w:hAnsi="Times New Roman" w:cs="Times New Roman"/>
                <w:lang w:eastAsia="ru-RU"/>
              </w:rPr>
              <w:t xml:space="preserve"> принципы, методы и свойства информационных и телекоммуникационных технологий, их эффективность.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91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темам: «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Информация, информационные процессы», «Локальные и глобальные вычислительные сети»</w:t>
            </w: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8"/>
              </w:numPr>
              <w:tabs>
                <w:tab w:val="left" w:pos="426"/>
                <w:tab w:val="left" w:pos="917"/>
              </w:tabs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Общий состав и структуру персональных электронно</w:t>
            </w: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 – вычислитель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</w:t>
            </w:r>
            <w:proofErr w:type="spellEnd"/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машин (далее - ЭВМ) и вычислительных систем;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91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устного опроса и выполнения тестирования по теме: «Аппаратное и программное обеспечение»</w:t>
            </w:r>
          </w:p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91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Умения:</w:t>
            </w: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9"/>
              </w:numPr>
              <w:tabs>
                <w:tab w:val="left" w:pos="426"/>
                <w:tab w:val="left" w:pos="810"/>
                <w:tab w:val="left" w:pos="2279"/>
                <w:tab w:val="left" w:pos="346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расчеты с использованием прикладных компьютерных программ;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91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</w:t>
            </w:r>
            <w:proofErr w:type="spellStart"/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инфор-мационные</w:t>
            </w:r>
            <w:proofErr w:type="spellEnd"/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профессиональной деятельности</w:t>
            </w:r>
          </w:p>
          <w:p w:rsidR="002D7D35" w:rsidRPr="002D7D35" w:rsidRDefault="002D7D35" w:rsidP="002D7D35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расчет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сетевой среде личностно и профессионального конструктивного «цифрового следа».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выполнения практической работы «Решение задач профессиональной деятельности в системе электронных таблиц»</w:t>
            </w: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9"/>
              </w:numPr>
              <w:tabs>
                <w:tab w:val="left" w:pos="426"/>
                <w:tab w:val="left" w:pos="706"/>
              </w:tabs>
              <w:spacing w:after="0" w:line="276" w:lineRule="auto"/>
              <w:ind w:firstLine="46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Использовать сеть Интернет и ее возможности для организации оперативного обмена информацией;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3.1. 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 практических работ «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Информационно-поисковые системы, доступные в сети Интернет. Работа с типов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профессиональной информацион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но-поисковой системой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Создание HTML 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документов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9"/>
              </w:numPr>
              <w:tabs>
                <w:tab w:val="left" w:pos="426"/>
                <w:tab w:val="left" w:pos="806"/>
                <w:tab w:val="left" w:pos="2481"/>
              </w:tabs>
              <w:spacing w:after="0" w:line="276" w:lineRule="auto"/>
              <w:ind w:firstLine="4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технологии сбора, размещения, хранения, накопления, преобразования и передачи данных в профессионально ориентированных информационных системах;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</w:t>
            </w:r>
            <w:proofErr w:type="spellStart"/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инфор-мационные</w:t>
            </w:r>
            <w:proofErr w:type="spellEnd"/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профессиональной деятельности</w:t>
            </w:r>
          </w:p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3.1. 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 практической работы «Профессиональная работа с системами управления базами данных»</w:t>
            </w: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9"/>
              </w:numPr>
              <w:tabs>
                <w:tab w:val="left" w:pos="426"/>
                <w:tab w:val="left" w:pos="815"/>
                <w:tab w:val="left" w:pos="3446"/>
              </w:tabs>
              <w:spacing w:after="0" w:line="276" w:lineRule="auto"/>
              <w:ind w:firstLine="460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Обрабатывать и </w:t>
            </w: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анализировать информацию с применением программных средств и вычислительной техники;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</w:t>
            </w:r>
            <w:proofErr w:type="spellStart"/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инфор-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мационные</w:t>
            </w:r>
            <w:proofErr w:type="spellEnd"/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профессиональной деятельности</w:t>
            </w:r>
          </w:p>
          <w:p w:rsidR="002D7D35" w:rsidRPr="002D7D35" w:rsidRDefault="002D7D35" w:rsidP="002D7D35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расчет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Оценка выполнения 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практической работы «Решение задач профессиональной деятельности в системе электронных таблиц»</w:t>
            </w:r>
          </w:p>
        </w:tc>
      </w:tr>
      <w:tr w:rsidR="002D7D35" w:rsidRPr="002D7D35" w:rsidTr="002D7D35"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9"/>
              </w:numPr>
              <w:tabs>
                <w:tab w:val="left" w:pos="426"/>
                <w:tab w:val="left" w:pos="806"/>
                <w:tab w:val="left" w:pos="1962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Получать информацию в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локальных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глобальных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компьютерных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сетях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</w:t>
            </w:r>
            <w:proofErr w:type="spellStart"/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инфор-мационные</w:t>
            </w:r>
            <w:proofErr w:type="spellEnd"/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профессиональной деятельности</w:t>
            </w:r>
          </w:p>
          <w:p w:rsidR="002D7D35" w:rsidRPr="002D7D35" w:rsidRDefault="002D7D35" w:rsidP="002D7D35">
            <w:pPr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3.1. Осуществлять контроль и диагностику параметров эксплуатационной пригодности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 практических работ «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Информационно-поисковые системы, доступные в сети Интернет. Работа с типов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профессиональной информацион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но-поисковой системой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Создание HTML 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документов</w:t>
            </w: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D7D35" w:rsidRPr="002D7D35" w:rsidTr="002D7D35">
        <w:trPr>
          <w:trHeight w:val="1005"/>
        </w:trPr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9"/>
              </w:numPr>
              <w:tabs>
                <w:tab w:val="left" w:pos="426"/>
                <w:tab w:val="left" w:pos="806"/>
                <w:tab w:val="left" w:pos="2337"/>
              </w:tabs>
              <w:spacing w:after="0" w:line="276" w:lineRule="auto"/>
              <w:ind w:firstLine="4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Применять графические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1382"/>
                <w:tab w:val="left" w:pos="2107"/>
                <w:tab w:val="left" w:pos="335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редакторы</w:t>
            </w: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для создания</w:t>
            </w: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и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редактирования изображений;</w:t>
            </w: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</w:t>
            </w:r>
            <w:proofErr w:type="spellStart"/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инфор-мационные</w:t>
            </w:r>
            <w:proofErr w:type="spellEnd"/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профессиональной деятельности.</w:t>
            </w:r>
          </w:p>
          <w:p w:rsidR="002D7D35" w:rsidRPr="002D7D35" w:rsidRDefault="002D7D35" w:rsidP="002D7D35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расчет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 практической работы «Профессиональная работа с текстовыми редакторами»</w:t>
            </w:r>
          </w:p>
        </w:tc>
      </w:tr>
      <w:tr w:rsidR="002D7D35" w:rsidRPr="002D7D35" w:rsidTr="002D7D35">
        <w:trPr>
          <w:trHeight w:val="1275"/>
        </w:trPr>
        <w:tc>
          <w:tcPr>
            <w:tcW w:w="2943" w:type="dxa"/>
            <w:shd w:val="clear" w:color="auto" w:fill="auto"/>
          </w:tcPr>
          <w:p w:rsidR="002D7D35" w:rsidRPr="002D7D35" w:rsidRDefault="002D7D35" w:rsidP="00635B4A">
            <w:pPr>
              <w:widowControl w:val="0"/>
              <w:numPr>
                <w:ilvl w:val="0"/>
                <w:numId w:val="119"/>
              </w:numPr>
              <w:tabs>
                <w:tab w:val="left" w:pos="426"/>
                <w:tab w:val="left" w:pos="806"/>
                <w:tab w:val="left" w:pos="2159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Применять компьютерные</w:t>
            </w:r>
            <w:r w:rsidRPr="002D7D3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программы для поиска информации, составления и оформления</w:t>
            </w:r>
          </w:p>
          <w:p w:rsidR="002D7D35" w:rsidRPr="002D7D35" w:rsidRDefault="002D7D35" w:rsidP="002D7D35">
            <w:pPr>
              <w:widowControl w:val="0"/>
              <w:tabs>
                <w:tab w:val="left" w:pos="426"/>
                <w:tab w:val="left" w:pos="810"/>
                <w:tab w:val="left" w:pos="2279"/>
                <w:tab w:val="left" w:pos="3465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документов и презентаций.</w:t>
            </w:r>
          </w:p>
        </w:tc>
        <w:tc>
          <w:tcPr>
            <w:tcW w:w="4253" w:type="dxa"/>
            <w:shd w:val="clear" w:color="auto" w:fill="auto"/>
          </w:tcPr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Использовать </w:t>
            </w:r>
            <w:proofErr w:type="spellStart"/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инфор-мационные</w:t>
            </w:r>
            <w:proofErr w:type="spellEnd"/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технологии в профессиональной деятельности.</w:t>
            </w:r>
          </w:p>
          <w:p w:rsidR="002D7D35" w:rsidRPr="002D7D35" w:rsidRDefault="002D7D35" w:rsidP="002D7D35">
            <w:pPr>
              <w:widowControl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ыполнять расчет систем газораспределения и </w:t>
            </w:r>
            <w:proofErr w:type="spellStart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газопотребления</w:t>
            </w:r>
            <w:proofErr w:type="spellEnd"/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D7D35" w:rsidRPr="002D7D35" w:rsidRDefault="002D7D35" w:rsidP="002D7D35">
            <w:pPr>
              <w:tabs>
                <w:tab w:val="left" w:pos="567"/>
              </w:tabs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893" w:type="dxa"/>
            <w:shd w:val="clear" w:color="auto" w:fill="auto"/>
          </w:tcPr>
          <w:p w:rsidR="002D7D35" w:rsidRPr="002D7D35" w:rsidRDefault="002D7D35" w:rsidP="002D7D35">
            <w:pPr>
              <w:spacing w:after="0" w:line="276" w:lineRule="auto"/>
              <w:ind w:firstLine="56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ЛР 4.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2D7D3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10.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shd w:val="clear" w:color="auto" w:fill="auto"/>
          </w:tcPr>
          <w:p w:rsidR="002D7D35" w:rsidRPr="002D7D35" w:rsidRDefault="002D7D35" w:rsidP="002D7D35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выполнения практических работ: «Профессиональная работа с текстовыми редакторами», «Применение систем оптического распознавания текста в профессиональной деятельности», «Профессиональная работа с системами подготовки презентаций»</w:t>
            </w:r>
          </w:p>
          <w:p w:rsidR="002D7D35" w:rsidRPr="002D7D35" w:rsidRDefault="002D7D35" w:rsidP="002D7D35">
            <w:pPr>
              <w:widowControl w:val="0"/>
              <w:tabs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2D7D35" w:rsidRPr="007651E0" w:rsidRDefault="002D7D35" w:rsidP="000F124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00F8" w:rsidRDefault="00A800F8" w:rsidP="000F124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sectPr w:rsidR="00A800F8" w:rsidSect="00A800F8">
          <w:pgSz w:w="16838" w:h="11906" w:orient="landscape"/>
          <w:pgMar w:top="851" w:right="851" w:bottom="1134" w:left="851" w:header="709" w:footer="709" w:gutter="0"/>
          <w:cols w:space="708"/>
          <w:docGrid w:linePitch="360"/>
        </w:sectPr>
      </w:pPr>
    </w:p>
    <w:p w:rsidR="00A800F8" w:rsidRPr="002D45CB" w:rsidRDefault="00A800F8" w:rsidP="00A80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2D45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Критерии  оценивания </w:t>
      </w:r>
    </w:p>
    <w:p w:rsidR="00A800F8" w:rsidRPr="002D45CB" w:rsidRDefault="00A800F8" w:rsidP="00A800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Cs/>
          <w:color w:val="004000"/>
          <w:sz w:val="24"/>
          <w:szCs w:val="24"/>
          <w:lang w:eastAsia="ru-RU"/>
        </w:rPr>
        <w:t>1</w:t>
      </w:r>
      <w:r w:rsidRPr="002D45CB">
        <w:rPr>
          <w:rFonts w:ascii="Times New Roman" w:eastAsia="Times New Roman" w:hAnsi="Times New Roman" w:cs="Times New Roman"/>
          <w:bCs/>
          <w:i/>
          <w:color w:val="004000"/>
          <w:sz w:val="24"/>
          <w:szCs w:val="24"/>
          <w:lang w:eastAsia="ru-RU"/>
        </w:rPr>
        <w:t xml:space="preserve">. </w:t>
      </w: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оценки по</w:t>
      </w:r>
      <w:r w:rsidRPr="002D45CB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дисциплине «Информационные технологии в профессиональной деятельности»:</w:t>
      </w:r>
    </w:p>
    <w:p w:rsidR="00A800F8" w:rsidRPr="002D45CB" w:rsidRDefault="00A800F8" w:rsidP="00A800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Содержание и объем материала, подлежащего проверке, определяется программой и учебником. При проверке усвоения материала необходимо выявлять полноту, прочность усвоения учащимися теории и умение применять ее на практике в знакомых и незнакомых ситуациях.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Основными формами проверки ЗУН учащихся по Информационным технологиям в профессиональной деятельности являются устный опрос, письменная контрольная работа, самостоятельная работа, тестирование, практическая работа на компьютере и экзамен.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При оценке письменных и устных ответов учитель в первую очередь учитывает показанные учащимися знания и умения. Оценка зависит также от наличия и характера погрешностей, допущенных учащимися. Среди погрешностей выделяются ошибки и недочеты.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Ошибкой считается погрешность, если она свидетельствует о том, что ученик не овладел основными знаниями и (или) умениями, указанными в программе.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Недочетами считаются погрешности, которые не привели к искажению смысла полученного учеником задания или способа его выполнения, например, неаккуратная запись, небрежное выполнение блок-схемы и т. п.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Задания для устного и письменного опроса учащихся состоят из теоретических вопросов и задач.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за теоретический вопрос считается безупречным, если по своему содержанию полностью соответствует вопросу, содержит все необходимые теоретические факты и обоснованные выводы, а его изложение и письменная запись математически и логически грамотны и отличаются последовательностью и аккуратностью.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Практическая работа на компьютере считается безупречной, если учащийся самостоятельно или с незначительной помощью учителя выполнил все этапы решения задачи на компьютере, и был получен верный ответ или иное требуемое представление задания.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5.Оценка ответа учащегося при устном и письменном опросах, а также при самостоятельной работе на компьютере, проводится по пятибалльной системе, т.е. за ответ выставляется одна из отметок: 2 (неудовлетворительно), 3 (удовлетворительно), 4 (хорошо), 5 (отлично).</w:t>
      </w:r>
      <w:proofErr w:type="gramEnd"/>
    </w:p>
    <w:p w:rsidR="00A800F8" w:rsidRPr="002D45CB" w:rsidRDefault="00A800F8" w:rsidP="00A800F8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6.Учитель может повысить отметку за оригинальный ответ на вопрос или оригинальное решение задачи, которые свидетельствуют о высоком уровне владения информационными технологиями учащимся, за решение более сложной задачи или ответ на более сложный вопрос, предложенные учащемуся дополнительно после выполнения им основных заданий.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0F8" w:rsidRPr="002D45CB" w:rsidRDefault="00A800F8" w:rsidP="00A800F8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00F8" w:rsidRPr="002D45CB" w:rsidRDefault="00A800F8" w:rsidP="00A800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устных ответов по дисциплине «Информационные технологии в профессиональной деятельности»:</w:t>
      </w:r>
    </w:p>
    <w:p w:rsidR="00A800F8" w:rsidRPr="002D45CB" w:rsidRDefault="00A800F8" w:rsidP="00A800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 выставляется, если ученик: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полно раскрыл содержание материала в объеме, предусмотренном программой и учебником;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изложил материал грамотным языком в определенной логической последовательности, точно используя математическую и специализированную терминологию и символику;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выполнил графическое изображение алгоритма и иные чертежи и графики, сопутствующие ответу;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продемонстрировал усвоение ранее изученных сопутствующих вопросов, </w:t>
      </w:r>
      <w:proofErr w:type="spellStart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устойчивость используемых при</w:t>
      </w:r>
      <w:proofErr w:type="gramStart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proofErr w:type="gramEnd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тветьте умений и навыков;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отвечал самостоятельно без наводящих вопросов учителя.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 выставляется, если</w:t>
      </w: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ответ имеет один из недостатков: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изложении допущены небольшие пробелы, не исказившие логического и информационного содержания ответа;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нет определенной логической последовательности, неточно используется математическая  и специализированная терминология и символика;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допущены один-два недочета при освещении основного содержания ответа, исправленные по замечанию учителя;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ошибка или более двух недочетов при освещении второстепенных вопросов или в выкладках, легко исправленные по замечанию или вопросу учителя.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 выставляется, если: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неполно или непоследовательно раскрыто содержание материала, но показано общее понимание вопроса, имелись затруднения или допущены ошибки в определении понятий, использовании терминологии, чертежах, блок-схем и выкладках, исправленные после нескольких наводящих вопросов учителя;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теме,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 знании теоретического материала </w:t>
      </w:r>
      <w:proofErr w:type="gramStart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выявлена</w:t>
      </w:r>
      <w:proofErr w:type="gramEnd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недостаточная </w:t>
      </w:r>
      <w:proofErr w:type="spellStart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основных умений и навыков.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 выставляется, если: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раскрыто основное содержание учебного материала;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обнаружено незнание или непонимание учеником большей или наиболее важной части учебного материала,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ошибки в определении понятий, при использовании терминологии, в чертежах, блок-схем и иных выкладках, которые не исправлены после нескольких наводящих вопросов учителя.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800F8" w:rsidRPr="002D45CB" w:rsidRDefault="00A800F8" w:rsidP="00A800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практических работ на компьютере: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 ставится, если: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самостоятельно выполнил все этапы решения задач на компьютере;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полностью и получен верный ответ или иное требуемое представление результата работы;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 ставится, если: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полностью, но при выполнении обнаружилось недостаточное владение навыками работы с компьютером в рамках поставленной задачи;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выполнена большая часть работы (свыше 85 %), допущено не более трех ошибок;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полностью, но использованы наименее оптимальные подходы к решению поставленной задачи.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 ставится, если: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выполнена не полностью, допущено более трех ошибок, но учащийся владеет основными навыками работы на компьютере, требуемыми для решения поставленной задачи.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 ставится, если: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допущены существенные ошибки, показавшие, что учащийся не владеет обязательными знаниями, умениями и навыками работы на компьютере или значительная часть работы выполнена не самостоятельно;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показала полное отсутствие у учащихся обязательных знаний и навыков практической работы на компьютере по проверяемой теме.</w:t>
      </w:r>
    </w:p>
    <w:p w:rsidR="00A800F8" w:rsidRPr="002D45CB" w:rsidRDefault="00A800F8" w:rsidP="00A800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800F8" w:rsidRPr="002D45CB" w:rsidRDefault="00A800F8" w:rsidP="00A800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Нормы оценок тестовых работ: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- 86-100% правильных ответов на вопросы;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- 71-85% правильных ответов на вопросы;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- 51-70%  правильных ответов на вопросы;</w:t>
      </w:r>
    </w:p>
    <w:p w:rsidR="00A800F8" w:rsidRPr="002D45CB" w:rsidRDefault="00A800F8" w:rsidP="00A800F8">
      <w:pPr>
        <w:shd w:val="clear" w:color="auto" w:fill="FFFFFF"/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D45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- 0-50%  правильных ответов на вопросы.</w:t>
      </w:r>
    </w:p>
    <w:p w:rsidR="00A800F8" w:rsidRDefault="00A800F8" w:rsidP="00A800F8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0F8" w:rsidRDefault="00A800F8" w:rsidP="00A800F8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0F8" w:rsidRDefault="00A800F8" w:rsidP="00A800F8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0F8" w:rsidRPr="002D45CB" w:rsidRDefault="00A800F8" w:rsidP="00A800F8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0F8" w:rsidRPr="002D45CB" w:rsidRDefault="00A800F8" w:rsidP="00A800F8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0F8" w:rsidRDefault="00A800F8" w:rsidP="00A800F8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0F8" w:rsidRPr="002D45CB" w:rsidRDefault="00A800F8" w:rsidP="00A800F8">
      <w:pPr>
        <w:shd w:val="clear" w:color="auto" w:fill="FFFFFF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0F8" w:rsidRPr="00A800F8" w:rsidRDefault="00A800F8" w:rsidP="00635B4A">
      <w:pPr>
        <w:pStyle w:val="a6"/>
        <w:numPr>
          <w:ilvl w:val="0"/>
          <w:numId w:val="133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800F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Контрольно-оценочные материалы (тексты заданий, тесты, перечень вопросов……)</w:t>
      </w:r>
    </w:p>
    <w:p w:rsidR="00A800F8" w:rsidRPr="002D45CB" w:rsidRDefault="00A800F8" w:rsidP="00A800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00F8" w:rsidRPr="002D45CB" w:rsidRDefault="00A800F8" w:rsidP="00A80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Текущий контроль</w:t>
      </w:r>
    </w:p>
    <w:p w:rsidR="00A800F8" w:rsidRPr="002D45CB" w:rsidRDefault="00A800F8" w:rsidP="00A800F8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3.1.1 Банк тестовых заданий по темам дисциплины</w:t>
      </w:r>
    </w:p>
    <w:p w:rsidR="00A800F8" w:rsidRPr="002D45CB" w:rsidRDefault="00A800F8" w:rsidP="00A800F8">
      <w:pPr>
        <w:tabs>
          <w:tab w:val="left" w:pos="39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00F8" w:rsidRPr="002D45CB" w:rsidRDefault="00A800F8" w:rsidP="00A800F8">
      <w:pPr>
        <w:suppressAutoHyphens/>
        <w:spacing w:after="0" w:line="276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Входной тест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TimesNewRomanPSMT" w:hAnsi="Times New Roman" w:cs="Times New Roman"/>
          <w:bCs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Тест состоит из 40 заданий обязательного уровня курса «Информатика».  Задания рекомендуется выполнять по порядку. К каждому заданию дано несколько ответов, только один из которых  является правильным.</w:t>
      </w:r>
      <w:r w:rsidRPr="002D45CB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 </w:t>
      </w:r>
      <w:r w:rsidRPr="002D45CB">
        <w:rPr>
          <w:rFonts w:ascii="Times New Roman" w:eastAsia="TimesNewRomanPSMT" w:hAnsi="Times New Roman" w:cs="Times New Roman"/>
          <w:bCs/>
          <w:sz w:val="24"/>
          <w:szCs w:val="24"/>
          <w:lang w:eastAsia="ar-SA"/>
        </w:rPr>
        <w:t xml:space="preserve">     </w:t>
      </w:r>
    </w:p>
    <w:p w:rsidR="00A800F8" w:rsidRPr="002D45CB" w:rsidRDefault="00A800F8" w:rsidP="00A800F8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 xml:space="preserve"> </w:t>
      </w:r>
      <w:r w:rsidRPr="002D45CB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ab/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Решите задание, сравните полученный ответ с </w:t>
      </w:r>
      <w:proofErr w:type="gram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предложенными</w:t>
      </w:r>
      <w:proofErr w:type="gram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бланк ответов под номером задания поставьте крестик</w:t>
      </w:r>
      <w:proofErr w:type="gram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(×) </w:t>
      </w:r>
      <w:proofErr w:type="gram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клеточке, номер которой равен номеру выбранного Вами ответа.</w:t>
      </w:r>
    </w:p>
    <w:p w:rsidR="00A800F8" w:rsidRPr="002D45CB" w:rsidRDefault="00A800F8" w:rsidP="00A800F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A800F8" w:rsidRPr="002D45CB" w:rsidRDefault="00A800F8" w:rsidP="00A800F8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Статья,  набранная на компьютере, содержит 12 страниц, на каждой странице 32 строки, в каждой  строке 48 символов. В одном из представлений </w:t>
      </w:r>
      <w:proofErr w:type="spell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Unicode</w:t>
      </w:r>
      <w:proofErr w:type="spell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символ кодируется 16 битами. Определите информационный объём статьи в этом варианте представления </w:t>
      </w:r>
      <w:proofErr w:type="spell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Unicode</w:t>
      </w:r>
      <w:proofErr w:type="spell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00F8" w:rsidRPr="002D45CB" w:rsidRDefault="00A800F8" w:rsidP="00A800F8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1)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36 байт            </w:t>
      </w:r>
    </w:p>
    <w:p w:rsidR="00A800F8" w:rsidRPr="002D45CB" w:rsidRDefault="00A800F8" w:rsidP="00A800F8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2)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98 Кбайт             </w:t>
      </w:r>
    </w:p>
    <w:p w:rsidR="00A800F8" w:rsidRPr="002D45CB" w:rsidRDefault="00A800F8" w:rsidP="00A800F8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3)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36 Кбайт           </w:t>
      </w:r>
    </w:p>
    <w:p w:rsidR="00A800F8" w:rsidRPr="002D45CB" w:rsidRDefault="00A800F8" w:rsidP="00A800F8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4)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640 байт</w:t>
      </w:r>
    </w:p>
    <w:p w:rsidR="00A800F8" w:rsidRPr="002D45CB" w:rsidRDefault="00A800F8" w:rsidP="00A800F8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8 бит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Ученик пишет изложение. Какие информационные процессы он выполняет?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прием и отправление           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прием и обработка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прием, обработка и хранение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прием, хранение и отправление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прием, обработка, хранение и отправление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1,5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Мбайта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равны: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1536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Кбайта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1500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Кбайта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1536 байта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1500 байта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0,015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Гбайта</w:t>
      </w:r>
      <w:proofErr w:type="spellEnd"/>
    </w:p>
    <w:p w:rsidR="00A800F8" w:rsidRPr="002D45CB" w:rsidRDefault="00A800F8" w:rsidP="00A800F8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Пользователь работал с каталогом</w:t>
      </w:r>
      <w:proofErr w:type="gram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:\ФСБ\Досье\Общие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Затем он открыл в этом каталоге каталог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Мужчины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он вышел, поднялся на один уровень вверх, и затем еще на уровень вверх. После он вошел в каталог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Преступники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нем открыл каталог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Розыск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Запишите полный путь каталога, в котором оказался пользователь.</w:t>
      </w:r>
    </w:p>
    <w:tbl>
      <w:tblPr>
        <w:tblW w:w="0" w:type="auto"/>
        <w:tblInd w:w="708" w:type="dxa"/>
        <w:tblLook w:val="00A0" w:firstRow="1" w:lastRow="0" w:firstColumn="1" w:lastColumn="0" w:noHBand="0" w:noVBand="0"/>
      </w:tblPr>
      <w:tblGrid>
        <w:gridCol w:w="6044"/>
        <w:gridCol w:w="236"/>
        <w:gridCol w:w="236"/>
        <w:gridCol w:w="222"/>
      </w:tblGrid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:\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Преступники</w:t>
            </w:r>
            <w:proofErr w:type="gramEnd"/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\Розыск</w:t>
            </w:r>
          </w:p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С:\ФСБ\Досье\Преступники\Розыск</w:t>
            </w:r>
          </w:p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С:\ФСБ\Общие\Розыск</w:t>
            </w:r>
          </w:p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С:\ФСБ\Досье\Общие\Мужчины\Преступники\Розыск</w:t>
            </w:r>
          </w:p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ФСБ\Досье\Преступники\Розыск</w:t>
            </w:r>
          </w:p>
        </w:tc>
        <w:tc>
          <w:tcPr>
            <w:tcW w:w="236" w:type="dxa"/>
          </w:tcPr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</w:tcPr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0F8" w:rsidRPr="002D45CB" w:rsidRDefault="00A800F8" w:rsidP="00A800F8">
      <w:pPr>
        <w:suppressAutoHyphens/>
        <w:spacing w:after="0" w:line="276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Перед отключением компьютера информацию можно сохранить: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 оперативной памяти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во внешней памяти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в регистре процессора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4) на дисководе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в контроллере магнитного диска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Наименьшая адресуемая часть памяти компьютера, называется…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бит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файл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килобайт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байт  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ячейка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Драйвер – это…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1)устройство длительного  хранения информации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2)программа, управляющая внешними устройствами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3)устройство ввода информации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устройство вывода информации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5)устройство, позволяющее подсоединить к ПК новое внешнее устройство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Панель задач служит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для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…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1)переключения между запущенными приложениями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2)завершения работы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Windows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3)обмена данными между приложениями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4)запуска программы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DOS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5)просмотра каталога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прикладное программное обеспечение входят: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языки программирования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операционные системы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диалоговые оболочки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совокупность всех программ на ПК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текстовый редактор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Во время работы текстового редактора орфографический словарь…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1)по мере необходимости загружается во внешнюю память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2)постоянно находится на устройстве ввода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3)постоянно находится в оперативной памяти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4)по мере необходимости загружается в оперативную память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5)постоянно находится на устройстве вывода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Указать команду, при выполнении которой выделенный фрагмент текста попадает в буфер памяти.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вставить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заменить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проверить орфографию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копировать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вырезать и копировать</w:t>
      </w:r>
    </w:p>
    <w:p w:rsidR="00A800F8" w:rsidRPr="002D45CB" w:rsidRDefault="00A800F8" w:rsidP="00A800F8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А12.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населёнными пунктами A, B, C, D, E, F построены дороги, протяжённость которых приведена в таблице. (Отсутствие числа в таблице означает, что прямой дороги между пунктами нет.)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F</w:t>
            </w:r>
          </w:p>
        </w:tc>
      </w:tr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14</w:t>
            </w:r>
          </w:p>
        </w:tc>
      </w:tr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lastRenderedPageBreak/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A800F8" w:rsidRPr="002D45CB" w:rsidTr="00A800F8">
        <w:trPr>
          <w:trHeight w:val="2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0F8" w:rsidRPr="002D45CB" w:rsidRDefault="00A800F8" w:rsidP="00A800F8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длину кратчайшего пути между пунктами A и F (при условии, что передвигаться можно только по построенным дорогам).</w:t>
      </w:r>
    </w:p>
    <w:p w:rsidR="00A800F8" w:rsidRPr="002D45CB" w:rsidRDefault="00A800F8" w:rsidP="00635B4A">
      <w:pPr>
        <w:numPr>
          <w:ilvl w:val="0"/>
          <w:numId w:val="130"/>
        </w:numPr>
        <w:spacing w:after="0" w:line="276" w:lineRule="auto"/>
        <w:ind w:left="958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                    </w:t>
      </w:r>
    </w:p>
    <w:p w:rsidR="00A800F8" w:rsidRPr="002D45CB" w:rsidRDefault="00A800F8" w:rsidP="00635B4A">
      <w:pPr>
        <w:numPr>
          <w:ilvl w:val="0"/>
          <w:numId w:val="130"/>
        </w:numPr>
        <w:spacing w:after="0" w:line="276" w:lineRule="auto"/>
        <w:ind w:left="958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                   </w:t>
      </w:r>
    </w:p>
    <w:p w:rsidR="00A800F8" w:rsidRPr="002D45CB" w:rsidRDefault="00A800F8" w:rsidP="00635B4A">
      <w:pPr>
        <w:numPr>
          <w:ilvl w:val="0"/>
          <w:numId w:val="130"/>
        </w:numPr>
        <w:spacing w:after="0" w:line="276" w:lineRule="auto"/>
        <w:ind w:left="958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                  </w:t>
      </w:r>
    </w:p>
    <w:p w:rsidR="00A800F8" w:rsidRPr="002D45CB" w:rsidRDefault="00A800F8" w:rsidP="00635B4A">
      <w:pPr>
        <w:numPr>
          <w:ilvl w:val="0"/>
          <w:numId w:val="130"/>
        </w:numPr>
        <w:spacing w:after="0" w:line="276" w:lineRule="auto"/>
        <w:ind w:left="958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 </w:t>
      </w:r>
    </w:p>
    <w:p w:rsidR="00A800F8" w:rsidRPr="002D45CB" w:rsidRDefault="00A800F8" w:rsidP="00635B4A">
      <w:pPr>
        <w:numPr>
          <w:ilvl w:val="0"/>
          <w:numId w:val="130"/>
        </w:numPr>
        <w:spacing w:after="0" w:line="276" w:lineRule="auto"/>
        <w:ind w:left="958" w:hanging="3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БД содержит информацию об учениках школы: ФАМИЛИЯ, КЛАСС, БАЛЛ ЗА ТЕСТ, БАЛЛ ЗА ПРАКТИЧЕСКУЮ РАБОТУ, ОБЩЕЕ ЧИСЛО БАЛЛОВ. Какого типа должно быть поле ОБЩЕЕ ЧИСЛО БАЛЛОВ?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текстовой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логический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числовой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счетчик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дата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Реляционная БД задана таблицей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"/>
        <w:gridCol w:w="1760"/>
        <w:gridCol w:w="654"/>
        <w:gridCol w:w="983"/>
        <w:gridCol w:w="1015"/>
        <w:gridCol w:w="1062"/>
      </w:tblGrid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Ф.И.О.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пол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возраст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клуб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спорт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Панько Л.П.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Спарта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Футбол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Арбузов А.А.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муж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Динамо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Жиганова</w:t>
            </w:r>
            <w:proofErr w:type="spellEnd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П.Н.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Ротор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Футбол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Иванов О.Г.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муж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Звезда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Седова О.Л.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Спарта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Биатлон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Багаева</w:t>
            </w:r>
            <w:proofErr w:type="spellEnd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С.И.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Звезда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</w:tbl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Какие записи будут выбраны по условию: спорт = «лыжи» И пол = «жен» ИЛИ возраст &lt; 20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2, 3, 4, 5, 6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3, 5, 6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1, 3, 5, 6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Таких записей нет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2, 3, 5, 6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Почтовый ящик абонента электронной почты – это…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часть оперативной памяти на сервере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часть внешней памяти на сервере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часть оперативной памяти на рабочей станции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часть внешней памяти на рабочей станции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номер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телефона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 которым связан модем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Сколько ячеек электронной таблицы входит в диапазон  А5: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8?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2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5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8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16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13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А17.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Арифметическое выражение </w:t>
      </w:r>
      <w:r w:rsidRPr="002D45CB">
        <w:rPr>
          <w:rFonts w:ascii="Times New Roman" w:eastAsia="Calibri" w:hAnsi="Times New Roman" w:cs="Times New Roman"/>
          <w:position w:val="-24"/>
          <w:sz w:val="24"/>
          <w:szCs w:val="24"/>
          <w:lang w:eastAsia="ar-SA"/>
        </w:rPr>
        <w:object w:dxaOrig="780" w:dyaOrig="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1.25pt" o:ole="">
            <v:imagedata r:id="rId6" o:title=""/>
          </v:shape>
          <o:OLEObject Type="Embed" ProgID="Equation.3" ShapeID="_x0000_i1025" DrawAspect="Content" ObjectID="_1710566748" r:id="rId7"/>
        </w:objec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: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2D45CB">
        <w:rPr>
          <w:rFonts w:ascii="Times New Roman" w:eastAsia="Calibri" w:hAnsi="Times New Roman" w:cs="Times New Roman"/>
          <w:position w:val="-24"/>
          <w:sz w:val="24"/>
          <w:szCs w:val="24"/>
          <w:lang w:eastAsia="ar-SA"/>
        </w:rPr>
        <w:object w:dxaOrig="700" w:dyaOrig="620">
          <v:shape id="_x0000_i1026" type="#_x0000_t75" style="width:34.5pt;height:30.75pt" o:ole="">
            <v:imagedata r:id="rId8" o:title=""/>
          </v:shape>
          <o:OLEObject Type="Embed" ProgID="Equation.3" ShapeID="_x0000_i1026" DrawAspect="Content" ObjectID="_1710566749" r:id="rId9"/>
        </w:objec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может быть записано в электронном виде: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(4^5+3/6*7)/2/14*23/8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4^(5+3)/6*7/2/14*23/8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4^(5+3)/6*7/2*8/14*23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4^(5+3)/6*7/2*8/14/23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4^((5+3)/6)*8/14/23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Числовая константа 300 000 может быть записана в виде: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3,0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+ 6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3,0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+ 5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0,3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+ 7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30,Е + 5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0,3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+ 5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Дан фрагмент электронной таблицы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846"/>
        <w:gridCol w:w="997"/>
        <w:gridCol w:w="850"/>
        <w:gridCol w:w="993"/>
      </w:tblGrid>
      <w:tr w:rsidR="00A800F8" w:rsidRPr="002D45CB" w:rsidTr="00A800F8">
        <w:tc>
          <w:tcPr>
            <w:tcW w:w="817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46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A</w:t>
            </w:r>
          </w:p>
        </w:tc>
        <w:tc>
          <w:tcPr>
            <w:tcW w:w="997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3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B</w:t>
            </w:r>
          </w:p>
        </w:tc>
        <w:tc>
          <w:tcPr>
            <w:tcW w:w="850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C</w:t>
            </w:r>
          </w:p>
        </w:tc>
        <w:tc>
          <w:tcPr>
            <w:tcW w:w="993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D</w:t>
            </w:r>
          </w:p>
        </w:tc>
      </w:tr>
      <w:tr w:rsidR="00A800F8" w:rsidRPr="002D45CB" w:rsidTr="00A800F8">
        <w:tc>
          <w:tcPr>
            <w:tcW w:w="817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46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97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3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50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993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</w:tr>
      <w:tr w:rsidR="00A800F8" w:rsidRPr="002D45CB" w:rsidTr="00A800F8">
        <w:tc>
          <w:tcPr>
            <w:tcW w:w="817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46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97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3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0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3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4</w:t>
            </w:r>
          </w:p>
        </w:tc>
      </w:tr>
      <w:tr w:rsidR="00A800F8" w:rsidRPr="002D45CB" w:rsidTr="00A800F8">
        <w:tc>
          <w:tcPr>
            <w:tcW w:w="817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46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7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3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850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993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</w:tr>
      <w:tr w:rsidR="00A800F8" w:rsidRPr="002D45CB" w:rsidTr="00A800F8">
        <w:tc>
          <w:tcPr>
            <w:tcW w:w="817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46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7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ind w:firstLine="3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850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993" w:type="dxa"/>
          </w:tcPr>
          <w:p w:rsidR="00A800F8" w:rsidRPr="002D45CB" w:rsidRDefault="00A800F8" w:rsidP="00A800F8">
            <w:pPr>
              <w:suppressAutoHyphens/>
              <w:spacing w:after="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6</w:t>
            </w:r>
          </w:p>
        </w:tc>
      </w:tr>
    </w:tbl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Определить какое из утверждений истинно для этого фрагмента.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 введена формула  = (А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В2 + С3)/3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 введена формула = 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А2: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В3)</w:t>
      </w:r>
      <w:proofErr w:type="gramEnd"/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 введена формула = 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В3: С4)/ 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А3: с3)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 введена формула = С3*С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(С1 – С2)/5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5)в ячейку А4 введена формула = 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А1: 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) – 1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Указать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верно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записанную формулу для электронной таблицы: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= 2А*8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= В+ У8/5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= Н7+ 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В8: 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9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)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= Д3: 3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=8В3 + 9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Чем отличается программа от алгоритма?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способом описания  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уровнем реализации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исполнителями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всеми названными параметрами одновременно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ничем не отличаются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А22.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Объект, заменяющий реальный процесс, предмет или явление и созданный для понимания закономерностей объективной действительности, называют: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знаком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моделью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объектом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системой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заменителем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А23.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Совокупность символов, соглашений и правил, используемых для общения, отражения, обмена и передачи информации называют: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знаком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сигналом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алфавитом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носителем информации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языком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Данные, которые передаются по магистрали, сопровождаются: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своим адресом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интерпретацией сигнала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контроллером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физическими параметрами сигнала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способом обработки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чем отличие аналоговой информации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от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дискретной?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способом представления параметров сигнала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способом передачи данных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способом изменения параметров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способом кодирования   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способом преобразования сигнала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Какое устройство относится к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аналоговому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принтер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модем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монитор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компьютер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телефон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Совокупность шрифтов одного рисунка называется: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кеглем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пунктом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шириной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гарнитурой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начертанием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Зависимое поле электронной таблицы включает: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формулу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любую совокупность символов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несколько формул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числа 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текст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Диаграммы в электронных таблицах используют: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1)для упрощенного представления данных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2)для упрощения расчетов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для наглядного представления данных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для оформления таблиц и отчетов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для моделирования объектов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Процесс получения цифровой копии рисунка называется: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дублированием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форматированием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сканированием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4) копированием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созданием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Процесс перевода графического объекта в текстовый формат называется: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оцифровкой    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сканированием    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форматированием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копированием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распознаванием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А32.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 называется знак объекта в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Windows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пиктограмма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ярлык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рисунок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интерфейс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папка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При введении формулы в активную ячейку электронной таблицы выводится «#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ЗНАЧ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!». Что это означает?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попытка деления на ноль 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ссылка на отсутствующее значение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ссылка на текстовое значение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отсутствует диапазон ячеек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нет данных для вычислений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Какая клавиша на клавиатуре удаляет символ слева от курсора?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Backspace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Delete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3)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Shift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4)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Escape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Home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Какой тип локальной сети, и какую конфигурацию удобнее выбрать для организации, в которой руководитель должен иметь информационную связь с каждым  сотрудником, но прямая связь между сотрудниками не допускается?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1)Сеть с выделенным компьютером кольцевой конфигурации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2)Сеть с выделенным компьютером радиальной конфигурации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Одноранговая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сеть шинной конфигурации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Одноранговая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сеть древовидной конфигурации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  Моноканальная сеть компьютеров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Программы, обслуживающие диски (проверка, сжатие, дефрагментация и т.д.), выполнять операции с файлами (архивировать и т.д.), а так же работать в компьютерных сетях, называются</w:t>
      </w:r>
      <w:proofErr w:type="gramEnd"/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браузеры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драйвера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утилиты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распознаватели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архиваторы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Реляционная БАЗА ДАННЫХ – это…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БД релейных аппаратов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БД, организованная по иерархическому принципу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БД, организованная в текстовом виде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4) БД, организованная в табличном виде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БД, организованная в многотабличном виде, не связанных таблиц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Для кодирования любого вида информации используется…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десятичная система счисления 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двоичная система счисления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восьмеричная система счисления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римская нумерация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шестнадцатеричная система счисления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не относится к прикладному программному обеспечению?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текстовый редактор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электронные таблицы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СУБД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системы искусственного интеллекта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5)операционная система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А40.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не относится к внешним устройствам компьютера?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дисковод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монитор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мышь     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клавиатура          </w:t>
      </w:r>
    </w:p>
    <w:p w:rsidR="00A800F8" w:rsidRPr="002D45CB" w:rsidRDefault="00A800F8" w:rsidP="00A800F8">
      <w:pPr>
        <w:suppressAutoHyphens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принтер</w:t>
      </w:r>
    </w:p>
    <w:p w:rsidR="00A800F8" w:rsidRPr="002D45CB" w:rsidRDefault="00A800F8" w:rsidP="00A800F8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0F8" w:rsidRPr="002D45CB" w:rsidRDefault="00A800F8" w:rsidP="00A800F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D45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Вариант – 2</w:t>
      </w:r>
    </w:p>
    <w:p w:rsidR="00A800F8" w:rsidRPr="002D45CB" w:rsidRDefault="00A800F8" w:rsidP="00A80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Статья,  набранная на компьютере, содержит 16 страниц, на каждой странице 38 строк, в каждой  строке 48 символов. В одном из представлений  </w:t>
      </w:r>
      <w:proofErr w:type="spell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Unicode</w:t>
      </w:r>
      <w:proofErr w:type="spell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каждый символ кодируется 2 байтами. Определите информационный объём статьи в этом варианте представления </w:t>
      </w:r>
      <w:proofErr w:type="spell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Unicode</w:t>
      </w:r>
      <w:proofErr w:type="spell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1)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96 байт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2)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8 Кбайт    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3)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57 Кбайт 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4)</w:t>
      </w:r>
      <w:r w:rsidRPr="002D45CB"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960 байт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1024 байт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2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. 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Из следующих сообщений выбрать декларативную информацию: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1)Бит – единица измерения информации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2)Сумма углов треугольника 180°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А.С.Пушкин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великий русский поэт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4)Окружность – множество точек плоскости, равноудаленных от данной точки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5)При умножении обыкновенных дробей их числители и знаменатели перемножают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Информационное сообщение объемом 1,5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Кбайта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содержит 3072 символа. Сколько символов содержит алфавит, с помощью которого было записано сообщение?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16    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128           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32    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64      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256</w:t>
      </w:r>
    </w:p>
    <w:p w:rsidR="00A800F8" w:rsidRPr="002D45CB" w:rsidRDefault="00A800F8" w:rsidP="00A80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proofErr w:type="gram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Пользователь работал с каталогом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E:Музыка\Рок\ </w:t>
      </w:r>
      <w:proofErr w:type="spell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Tokio</w:t>
      </w:r>
      <w:proofErr w:type="spellEnd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Hotel</w:t>
      </w:r>
      <w:proofErr w:type="spellEnd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 он поднялся на один уровень вверх, и затем еще на уровень вверх. После он вошел в каталог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Классика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нем открыл каталог  </w:t>
      </w: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Вивальди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  Запишите полный путь каталога, в котором оказался пользователь</w:t>
      </w:r>
      <w:proofErr w:type="gramStart"/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tbl>
      <w:tblPr>
        <w:tblW w:w="0" w:type="auto"/>
        <w:tblInd w:w="708" w:type="dxa"/>
        <w:tblLook w:val="00A0" w:firstRow="1" w:lastRow="0" w:firstColumn="1" w:lastColumn="0" w:noHBand="0" w:noVBand="0"/>
      </w:tblPr>
      <w:tblGrid>
        <w:gridCol w:w="4078"/>
        <w:gridCol w:w="222"/>
        <w:gridCol w:w="222"/>
        <w:gridCol w:w="222"/>
      </w:tblGrid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Е:\Музыка\Рок\Классика\Вивальди</w:t>
            </w:r>
          </w:p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Музыка\Классика\Вивальди</w:t>
            </w:r>
          </w:p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Е:\Вивальди</w:t>
            </w:r>
          </w:p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4) Е:\Музыка\Классика\Вивальди</w:t>
            </w:r>
          </w:p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Музыка\Рок\Классика\Вивальди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A800F8" w:rsidRPr="002D45CB" w:rsidRDefault="00A800F8" w:rsidP="00A80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А5.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Электронный блок, управляющий работой внешних устройств, называется: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адаптер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драйвер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регистр процессора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общая шина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интерфейс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6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«Каталог содержит информацию о …, хранящуюся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…». Вместо многоточия вставьте соответствующие понятия: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программах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оперативной памяти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файлах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оперативной памяти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программах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внешней памяти  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файлах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внешней памяти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программах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процессоре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7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Информацию из оперативной памяти можно сохранить на внешнем запоминающем устройстве в виде: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блока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каталога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директории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программы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файла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Какое количество информации может обработать за одну операцию 16 – разрядный процессор?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16 байт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16 Кбайт 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1/16 Кбайт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2 байта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160 бит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</w:t>
      </w:r>
      <w:proofErr w:type="gramStart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9</w:t>
      </w:r>
      <w:proofErr w:type="gramEnd"/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Координаты курсора текстового редактора фиксируются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…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меню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ТР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словаре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ТР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строке состояния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окне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ТР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буфере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памяти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 устройствам вывода графической информации относится…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дисплей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мышь 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клавиатура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сканер  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плоттер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Выбрать действие, относящееся к форматированию текста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копирование фрагмента   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исправление опечаток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проверка орфографии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изменение размера шрифта         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перемещение фрагмента текста</w:t>
      </w:r>
    </w:p>
    <w:p w:rsidR="00A800F8" w:rsidRPr="002D45CB" w:rsidRDefault="00A800F8" w:rsidP="00A800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А12.</w:t>
      </w: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Между населёнными пунктами A, B, C, D, E, F построены дороги, протяжённость которых приведена в таблице. (Отсутствие числа в таблице означает, что прямой дороги между пунктами нет.)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</w:tblGrid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F</w:t>
            </w:r>
          </w:p>
        </w:tc>
      </w:tr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</w:tr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D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0F8" w:rsidRPr="002D45CB" w:rsidTr="00A800F8">
        <w:trPr>
          <w:trHeight w:val="24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800F8" w:rsidRPr="002D45CB" w:rsidTr="00A800F8">
        <w:trPr>
          <w:trHeight w:val="260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iCs/>
                <w:caps/>
                <w:snapToGrid w:val="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iCs/>
                <w:caps/>
                <w:snapToGrid w:val="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vAlign w:val="center"/>
          </w:tcPr>
          <w:p w:rsidR="00A800F8" w:rsidRPr="002D45CB" w:rsidRDefault="00A800F8" w:rsidP="00A800F8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800F8" w:rsidRPr="002D45CB" w:rsidRDefault="00A800F8" w:rsidP="00A80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Определите длину кратчайшего пути между пунктами A и F (при условии, что передвигаться можно только по построенным дорогам).</w:t>
      </w:r>
    </w:p>
    <w:p w:rsidR="00A800F8" w:rsidRPr="002D45CB" w:rsidRDefault="00A800F8" w:rsidP="00635B4A">
      <w:pPr>
        <w:numPr>
          <w:ilvl w:val="0"/>
          <w:numId w:val="131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               </w:t>
      </w:r>
    </w:p>
    <w:p w:rsidR="00A800F8" w:rsidRPr="002D45CB" w:rsidRDefault="00A800F8" w:rsidP="00635B4A">
      <w:pPr>
        <w:numPr>
          <w:ilvl w:val="0"/>
          <w:numId w:val="131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                  </w:t>
      </w:r>
    </w:p>
    <w:p w:rsidR="00A800F8" w:rsidRPr="002D45CB" w:rsidRDefault="00A800F8" w:rsidP="00635B4A">
      <w:pPr>
        <w:numPr>
          <w:ilvl w:val="0"/>
          <w:numId w:val="131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                     </w:t>
      </w:r>
    </w:p>
    <w:p w:rsidR="00A800F8" w:rsidRPr="002D45CB" w:rsidRDefault="00A800F8" w:rsidP="00635B4A">
      <w:pPr>
        <w:numPr>
          <w:ilvl w:val="0"/>
          <w:numId w:val="131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23</w:t>
      </w:r>
    </w:p>
    <w:p w:rsidR="00A800F8" w:rsidRPr="002D45CB" w:rsidRDefault="00A800F8" w:rsidP="00635B4A">
      <w:pPr>
        <w:numPr>
          <w:ilvl w:val="0"/>
          <w:numId w:val="131"/>
        </w:numPr>
        <w:spacing w:after="0" w:line="276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</w:p>
    <w:p w:rsidR="00A800F8" w:rsidRPr="002D45CB" w:rsidRDefault="00A800F8" w:rsidP="00A80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Реляционная БД задана таблицей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"/>
        <w:gridCol w:w="1760"/>
        <w:gridCol w:w="654"/>
        <w:gridCol w:w="983"/>
        <w:gridCol w:w="1015"/>
        <w:gridCol w:w="1062"/>
      </w:tblGrid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Ф.И.О.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пол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возраст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клуб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спорт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Панько Л.П.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Спарта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Футбол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Арбузов А.А.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муж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Динамо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Жиганова</w:t>
            </w:r>
            <w:proofErr w:type="spellEnd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П.Н.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Ротор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Футбол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Иванов О.Г.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муж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Звезда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Седова О.Л.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Спарта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Биатлон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Багаева</w:t>
            </w:r>
            <w:proofErr w:type="spellEnd"/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С.И.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жен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23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Звезда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лыжи</w:t>
            </w:r>
          </w:p>
        </w:tc>
      </w:tr>
    </w:tbl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Какие записи будут выбраны по условию: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(клуб = «Спарта» И клуб = «Ротор») и НЕ (пол = «жен»)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3, 5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1, 3, 5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2, 3, 4, 5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2, 4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таких записей нет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БД содержит информацию о собаках из клуба собаководства: КЛИЧКА, ПОРОДА, ДАТА РОЖДЕНИЯ, ПОЛ, КОЛИЧЕСТВО МЕДАЛЕЙ. Какого типа должны быть поля?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Текстовой, текстовой, числовой,  текстовой, числовой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текстовой, дата, текстовой, числовой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текстовой, дата, логический, числовой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Текстовой, текстовой, числовой, логический, текстовой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текстовой, дата, логический, текстовой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системное программное обеспечение входит…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язык программирования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операционная система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графический редактор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компьютерные игры  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текстовый редактор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Ячейка электронной таблицы называется активной, если…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она видна на экране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2) в ней находится информация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она пуста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она содержит формулу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в ней находится курсор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электронной таблице записано арифметическое выражение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2/3^2–(13 – 6)/2/4. Выбрать математическую запись, соответствующую этому выражению.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r w:rsidRPr="002D45CB">
        <w:rPr>
          <w:rFonts w:ascii="Times New Roman" w:eastAsia="Calibri" w:hAnsi="Times New Roman" w:cs="Times New Roman"/>
          <w:position w:val="-28"/>
          <w:sz w:val="24"/>
          <w:szCs w:val="24"/>
          <w:lang w:eastAsia="ar-SA"/>
        </w:rPr>
        <w:object w:dxaOrig="1400" w:dyaOrig="740">
          <v:shape id="_x0000_i1027" type="#_x0000_t75" style="width:69.75pt;height:37.5pt" o:ole="">
            <v:imagedata r:id="rId10" o:title=""/>
          </v:shape>
          <o:OLEObject Type="Embed" ProgID="Equation.3" ShapeID="_x0000_i1027" DrawAspect="Content" ObjectID="_1710566750" r:id="rId11"/>
        </w:objec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</w:t>
      </w:r>
      <w:r w:rsidRPr="002D45CB">
        <w:rPr>
          <w:rFonts w:ascii="Times New Roman" w:eastAsia="Calibri" w:hAnsi="Times New Roman" w:cs="Times New Roman"/>
          <w:position w:val="-24"/>
          <w:sz w:val="24"/>
          <w:szCs w:val="24"/>
          <w:lang w:eastAsia="ar-SA"/>
        </w:rPr>
        <w:object w:dxaOrig="1160" w:dyaOrig="620">
          <v:shape id="_x0000_i1028" type="#_x0000_t75" style="width:57.75pt;height:30.75pt" o:ole="">
            <v:imagedata r:id="rId12" o:title=""/>
          </v:shape>
          <o:OLEObject Type="Embed" ProgID="Equation.3" ShapeID="_x0000_i1028" DrawAspect="Content" ObjectID="_1710566751" r:id="rId13"/>
        </w:objec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</w:t>
      </w:r>
      <w:r w:rsidRPr="002D45CB">
        <w:rPr>
          <w:rFonts w:ascii="Times New Roman" w:eastAsia="Calibri" w:hAnsi="Times New Roman" w:cs="Times New Roman"/>
          <w:position w:val="-24"/>
          <w:sz w:val="24"/>
          <w:szCs w:val="24"/>
          <w:lang w:eastAsia="ar-SA"/>
        </w:rPr>
        <w:object w:dxaOrig="1160" w:dyaOrig="620">
          <v:shape id="_x0000_i1029" type="#_x0000_t75" style="width:57.75pt;height:30.75pt" o:ole="">
            <v:imagedata r:id="rId14" o:title=""/>
          </v:shape>
          <o:OLEObject Type="Embed" ProgID="Equation.3" ShapeID="_x0000_i1029" DrawAspect="Content" ObjectID="_1710566752" r:id="rId15"/>
        </w:objec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</w:t>
      </w:r>
      <w:r w:rsidRPr="002D45CB">
        <w:rPr>
          <w:rFonts w:ascii="Times New Roman" w:eastAsia="Calibri" w:hAnsi="Times New Roman" w:cs="Times New Roman"/>
          <w:position w:val="-24"/>
          <w:sz w:val="24"/>
          <w:szCs w:val="24"/>
          <w:lang w:eastAsia="ar-SA"/>
        </w:rPr>
        <w:object w:dxaOrig="1160" w:dyaOrig="620">
          <v:shape id="_x0000_i1030" type="#_x0000_t75" style="width:57.75pt;height:30.75pt" o:ole="">
            <v:imagedata r:id="rId16" o:title=""/>
          </v:shape>
          <o:OLEObject Type="Embed" ProgID="Equation.3" ShapeID="_x0000_i1030" DrawAspect="Content" ObjectID="_1710566753" r:id="rId17"/>
        </w:objec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r w:rsidRPr="002D45CB">
        <w:rPr>
          <w:rFonts w:ascii="Times New Roman" w:eastAsia="Calibri" w:hAnsi="Times New Roman" w:cs="Times New Roman"/>
          <w:position w:val="-28"/>
          <w:sz w:val="24"/>
          <w:szCs w:val="24"/>
          <w:lang w:eastAsia="ar-SA"/>
        </w:rPr>
        <w:object w:dxaOrig="1400" w:dyaOrig="740">
          <v:shape id="_x0000_i1031" type="#_x0000_t75" style="width:69.75pt;height:37.5pt" o:ole="">
            <v:imagedata r:id="rId18" o:title=""/>
          </v:shape>
          <o:OLEObject Type="Embed" ProgID="Equation.3" ShapeID="_x0000_i1031" DrawAspect="Content" ObjectID="_1710566754" r:id="rId19"/>
        </w:objec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Числовая константа 12,3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Е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+ 4 может быть записана в виде: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1230  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123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123000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12,3000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0,00123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А19.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Дан фрагмент электронной таблицы    </w:t>
      </w:r>
    </w:p>
    <w:tbl>
      <w:tblPr>
        <w:tblW w:w="0" w:type="auto"/>
        <w:tblInd w:w="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"/>
        <w:gridCol w:w="390"/>
        <w:gridCol w:w="456"/>
        <w:gridCol w:w="390"/>
        <w:gridCol w:w="390"/>
      </w:tblGrid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A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B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C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ar-SA"/>
              </w:rPr>
              <w:t>D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4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5</w:t>
            </w:r>
          </w:p>
        </w:tc>
      </w:tr>
      <w:tr w:rsidR="00A800F8" w:rsidRPr="002D45CB" w:rsidTr="00A800F8"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0" w:type="auto"/>
          </w:tcPr>
          <w:p w:rsidR="00A800F8" w:rsidRPr="002D45CB" w:rsidRDefault="00A800F8" w:rsidP="00A800F8">
            <w:pPr>
              <w:suppressAutoHyphens/>
              <w:spacing w:after="0" w:line="276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2D45CB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6</w:t>
            </w:r>
          </w:p>
        </w:tc>
      </w:tr>
    </w:tbl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Определить какое из утверждений истинно для этого фрагмента.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 введена формула  = (А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+В2+С3)/3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 введена формула =  СУММ (А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: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В3)</w:t>
      </w:r>
      <w:proofErr w:type="gramEnd"/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 введена формула =  СУММ (В3: 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)/СУММ (А3: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С3)</w:t>
      </w:r>
      <w:proofErr w:type="gramEnd"/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4)в ячейку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 введена формула =  С3*С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– (С1 – С2)/5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5)в ячейку А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введена формула =  СУММ (А1: С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) – 1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Указать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верно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записанную формулу: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= 2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/А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*8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= 1В + У8:5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= АК7*СУМ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М(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В8:В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9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)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Д3: 3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= В3 +9С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Проверка полномочий пользователя при обращении его к данным называется…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контролем доступа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аутентификацией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обеспечением целостности данных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шифрованием  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верификацией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А22.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Модель – это…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результат моделирования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процесс моделирования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объект моделирования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способ моделирования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метод опосредованного познания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Объект, использующийся для хранения и передачи информации, называют…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знаком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сигналом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алфавитом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носителем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языком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Тип информации, хранящийся в файле, можно определить: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по имени файла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по расширению файла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по каталогу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по файловой структуре диска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по организации файловой структуры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Форматирование предполагает изменение свойств: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текста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шрифта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файла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приложения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системы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Минимальный объект электронной таблицы – это…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диапазон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ячейка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3) столбец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строка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поле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Основное назначение электронных таблиц: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наглядное представление данных  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решение расчетных задач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подготовка текстовых документов с расчетами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анализ и моделирование процессов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оформление таблиц и отчетов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Функции в электронных таблицах используют: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для упрощенного представления данных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для упрощения расчетов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для наглядного представления данных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4)для оформления таблиц и отчетов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для моделирования объектов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А29.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Чем отличается векторное и растровое представление данных?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1)способом хранения графических данных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2)способом передачи графических данных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3)способом отображения данных на экране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4)характером отображения данных на бумажных носителях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5)использованием различных методов печати на принтере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Что не является графическим объектом?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диаграмма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анимация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видео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текст 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рисунок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А31.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Пиксель не может рассматриваться как знак, так как …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не несет смысловую нагрузку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является световым лучом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не является информацией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несравнимое понятие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не является текстом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А32.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При перемещении или копировании в электронных таблицах абсолютные ссылки: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не изменяются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преобразуются вне зависимости от положения формулы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преобразуются в зависимости от нового положения формулы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преобразуются в зависимости от длины формулы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преобразуются в зависимости от правил, указанных в формуле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А33.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Какая клавиша на клавиатуре удаляет символ справа от курсора?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Backspace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Delete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Shift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Escape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Home</w:t>
      </w:r>
    </w:p>
    <w:p w:rsidR="00A800F8" w:rsidRPr="002D45CB" w:rsidRDefault="00A800F8" w:rsidP="00A800F8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А34.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БД содержит информацию о собаках из клуба собаководства: КЛИЧКА, ПОРОДА, ПОЛ, ДАТА РОЖДЕНИЯ, КОЛИЧЕСТВО МЕДАЛЕЙ. Какого типа должны быть поля?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текстовой, логический,  дата, числовой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текстовой, дата, текстовой, числовой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текстовой, дата, логический, числовой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Текстовой, текстовой, числовой, логический, текстовой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</w:t>
      </w:r>
      <w:proofErr w:type="gramStart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Текстовой</w:t>
      </w:r>
      <w:proofErr w:type="gram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, текстовой, дата, логический, текстовой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А35.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Реляционная БАЗА ДАННЫХ – это…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БД релейных аппаратов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2) БД, организованная по иерархическому принципу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БД, организованная в текстовом виде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4) БД, организованная в табличном виде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БД, организованная в многотабличном виде, не связанных таблиц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А36.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.    Что  относится к внутренним устройствам компьютера?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сканер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монитор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мышь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4) клавиатура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процессор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А37.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Поименованная область на жестком диске или другом носителе называется…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папка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 xml:space="preserve">2) файл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ярлык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иконка    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расширение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А38.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Какое расширение имеют исполнимые файлы?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.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bat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.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asm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.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exe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4) .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doc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5) . 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com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А39.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Выбрать недопустимое имя файла: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1) ДОКЛАД.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com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2) 222.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txt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3)  Письмо.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txt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 </w:t>
      </w:r>
      <w:proofErr w:type="spellStart"/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klan</w:t>
      </w:r>
      <w:proofErr w:type="spellEnd"/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.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exe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быть или не быть?</w:t>
      </w:r>
      <w:r w:rsidRPr="002D45CB">
        <w:rPr>
          <w:rFonts w:ascii="Times New Roman" w:eastAsia="Calibri" w:hAnsi="Times New Roman" w:cs="Times New Roman"/>
          <w:sz w:val="24"/>
          <w:szCs w:val="24"/>
          <w:lang w:val="en-US" w:eastAsia="ar-SA"/>
        </w:rPr>
        <w:t>txt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А40.</w:t>
      </w: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Каких принтеров не бывает?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1) лазерный      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2) струйный 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3) матричный 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4)светодиодный   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2D45CB">
        <w:rPr>
          <w:rFonts w:ascii="Times New Roman" w:eastAsia="Calibri" w:hAnsi="Times New Roman" w:cs="Times New Roman"/>
          <w:sz w:val="24"/>
          <w:szCs w:val="24"/>
          <w:lang w:eastAsia="ar-SA"/>
        </w:rPr>
        <w:t>5) сублимационный</w:t>
      </w: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800F8" w:rsidRPr="002D45CB" w:rsidRDefault="00A800F8" w:rsidP="00A800F8">
      <w:pPr>
        <w:suppressAutoHyphens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A800F8" w:rsidRPr="002D45CB" w:rsidRDefault="00A800F8" w:rsidP="00A80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4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 к тесту: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63"/>
        <w:gridCol w:w="434"/>
        <w:gridCol w:w="434"/>
        <w:gridCol w:w="434"/>
        <w:gridCol w:w="435"/>
        <w:gridCol w:w="435"/>
        <w:gridCol w:w="435"/>
        <w:gridCol w:w="435"/>
        <w:gridCol w:w="435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</w:tblGrid>
      <w:tr w:rsidR="00A800F8" w:rsidRPr="002D45CB" w:rsidTr="00A800F8">
        <w:tc>
          <w:tcPr>
            <w:tcW w:w="42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3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43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43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</w:t>
            </w:r>
          </w:p>
        </w:tc>
        <w:tc>
          <w:tcPr>
            <w:tcW w:w="43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А5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А8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proofErr w:type="gramStart"/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А10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А11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А12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А13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А14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А15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А16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А17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А18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А19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А20</w:t>
            </w:r>
          </w:p>
        </w:tc>
      </w:tr>
      <w:tr w:rsidR="00A800F8" w:rsidRPr="002D45CB" w:rsidTr="00A800F8">
        <w:tc>
          <w:tcPr>
            <w:tcW w:w="42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3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A800F8" w:rsidRPr="002D45CB" w:rsidTr="00A800F8">
        <w:tc>
          <w:tcPr>
            <w:tcW w:w="42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3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</w:tbl>
    <w:p w:rsidR="00A800F8" w:rsidRPr="002D45CB" w:rsidRDefault="00A800F8" w:rsidP="00A800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95"/>
        <w:gridCol w:w="484"/>
        <w:gridCol w:w="484"/>
        <w:gridCol w:w="484"/>
        <w:gridCol w:w="484"/>
        <w:gridCol w:w="484"/>
        <w:gridCol w:w="484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  <w:gridCol w:w="485"/>
      </w:tblGrid>
      <w:tr w:rsidR="00A800F8" w:rsidRPr="002D45CB" w:rsidTr="00A800F8">
        <w:tc>
          <w:tcPr>
            <w:tcW w:w="42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А21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А22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А23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А24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А25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А26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А27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А28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А29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А30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А31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А32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А33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А34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А35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А36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А37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А38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А39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А40</w:t>
            </w:r>
          </w:p>
        </w:tc>
      </w:tr>
      <w:tr w:rsidR="00A800F8" w:rsidRPr="002D45CB" w:rsidTr="00A800F8">
        <w:tc>
          <w:tcPr>
            <w:tcW w:w="42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39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A800F8" w:rsidRPr="002D45CB" w:rsidTr="00A800F8">
        <w:tc>
          <w:tcPr>
            <w:tcW w:w="42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39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4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5" w:type="dxa"/>
          </w:tcPr>
          <w:p w:rsidR="00A800F8" w:rsidRPr="002D45CB" w:rsidRDefault="00A800F8" w:rsidP="00A80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D45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A800F8" w:rsidRDefault="00A800F8" w:rsidP="00A800F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800F8" w:rsidRDefault="00A800F8" w:rsidP="00A800F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02226" w:rsidRDefault="00B02226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02226" w:rsidRDefault="00B02226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02226" w:rsidRPr="00D4266C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2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Тест по теме «</w:t>
      </w:r>
      <w:r w:rsidR="00A800F8" w:rsidRPr="00A800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Инф</w:t>
      </w:r>
      <w:r w:rsidR="00A800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ормация, информационные процессы</w:t>
      </w:r>
      <w:r w:rsidRPr="00D42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B02226" w:rsidRPr="00D4266C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266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вариант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Закончите предложение: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«Переработка информации на базе компьютерных вычислительных систем называется    …   »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1.2. Упорядочите этапы развития новых информационных технологий: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«Восход надежд»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«Котловина разочарований»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«Плато продуктивности»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Г. «Пик завышенных ожиданий»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Д. «Подъём жизнестойкости»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Из списка технологий выберите информационные технологии: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производство коровьего молока.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подготовка почвы к посеву яровых.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поиск информации о запчастях на грузовики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подготовка трудового договора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Д. заочное обучение экономистов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Какие 3 технических достижения  составляют основу современных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? Выпишите соответствующие номера: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средства накопления информации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возможность автоматизированной обработки информации с помощью ПК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развитие сре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развитие средств передвижения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Д. развитие локальных сетей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Е.  развитие глобальных сетей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Ж. развитие пишущих машинок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З. развитие микропроцессорной техники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И. развитие средств управления в различных сферах производства и общественной жизни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Определите стратегию внедрения ИКТ: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локальную модернизацию методов работы + распределить функции между техническими работниками (операторами) и специалистами + начать развитие коммуникаций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Назовите это свойство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: «   …   -   это работа в диалоговом режиме с ПК».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1.7. Режим обработки данных, при котором данные накапливаются на внешнем носителе, называется: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режим реального времени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режим разделения во времени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пакетный режим 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1.8. Симплексным методом передачи информации называют 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метод передачи или приёма данных только в одном направлении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метод попеременной передачи и приёма информации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метод одновременной передачи и приёма информации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Перечислите основные характеристики компьютерных сетей.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02226" w:rsidRPr="00B02226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Тест по теме «</w:t>
      </w:r>
      <w:r w:rsidR="00A800F8" w:rsidRPr="00A800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Информация, информационные процессы</w:t>
      </w:r>
      <w:r w:rsidRPr="00B02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B02226" w:rsidRPr="00B02226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 вариант</w:t>
      </w:r>
    </w:p>
    <w:p w:rsidR="00B02226" w:rsidRPr="00B02226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Закончите предложение: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«Технологии, связанные с использованием компьютеров и программного обеспечения для хранения, защиты, обработки и передачи информации, называются   …   »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Упорядочите этапы развития новых информационных технологий: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теоретическое обоснование новой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первые экспериментальные реализации новой технологии.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разработки и средства массовой информации внушают обществу высокую ценность новой ИТ.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оптимизируется технологический процесс и начинается массовое серийное производство по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новой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ИТ.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Г. массовое серийное производство находит массовый устойчивый спрос потребителей и приносит стабильную прибыль производителям.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широко разрекламированная новая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теряет свою привлекательность в глазах потребителей.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Выберите из списка технологий информационные технологии: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подготовка МТП к уборочным работам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производство хлебобулочных изделий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определение местоположения Ст. Майны на карте Ульяновской обл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снимков со спутника)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Г. компьютерные тренажёры 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регистрация </w:t>
      </w:r>
      <w:proofErr w:type="spellStart"/>
      <w:r w:rsidRPr="00B02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ВКонтакте</w:t>
      </w:r>
      <w:proofErr w:type="spellEnd"/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2.4.Какие 3 технических достижения  составляют основу современных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 выпишите соответствующий номер: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развитие пишущих машинок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развитие средств передвижения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развитие сре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Г. возможность автоматизированной обработки информации с помощью ПК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Д. развитие локальных сетей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Е.  развитие глобальных сетей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Ж. средства накопления информации 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З. развитие микропроцессорной техники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И. развитие средств управления в различных сферах производства и общественной жизни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Определите стратегию внедрения ИКТ: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имеют доступ к архивным данным без помощи технического работника (оператора) + активно развиваются коммуникации.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Назовите это свойство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: «   …   -   это взаимосвязь с другими программными продуктами».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2.7. Режим обработки данных, который обеспечивает выполнение задания отдельными порциями, называется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пакетный режим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режим разделения во времени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режим реального времени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 Полудуплексным методом передачи информации называют 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метод передачи или приёма данных только в одном направлении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метод попеременной передачи и приёма информации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метод одновременной передачи и приёма информации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2.9. Перечислите основные характеристики компьютерных сетей.</w:t>
      </w:r>
    </w:p>
    <w:p w:rsidR="00B02226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02226" w:rsidRPr="00B02226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Тест по теме «</w:t>
      </w:r>
      <w:r w:rsidR="00A800F8" w:rsidRPr="00A800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Инф</w:t>
      </w:r>
      <w:r w:rsidR="00A800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ормация, информационные процессы</w:t>
      </w:r>
      <w:r w:rsidRPr="00B02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B02226" w:rsidRPr="00B02226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 вариант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Закончите предложение: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«Технологии, преобразующие информационные ресурсы в информационные продукты, называются   …   »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3.2. У</w:t>
      </w:r>
      <w:r w:rsidR="004F38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орядочите этапы развития новых информационных технологий: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«Плато продуктивности»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«Подъём жизнестойкости» 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«Восход надежд»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Г. «Пик завышенных ожиданий»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Д. «Котловина разочарований»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Из списка технологий выберите информационные технологии: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лепка фигурок из пластилина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управление рестораном через локальную сеть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пересылка налоговой отчётности через электронную почту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Г. приготовление рыбного салата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Д. создание сайта частного предприятия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Какие 3 технических достижения  составляют основу современных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? выпишите соответствующий номер: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возможность автоматизированной обработки информации с помощью ПК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развитие микропроцессорной техники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средства накопления информации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развитие локальных сетей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Д. развитие средств передвижения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Е.  развитие глобальных сетей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Ж. развитие средств управления в различных сферах производства и общественной жизни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З. развитие сре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И. развитие пишущих машинок 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Определите стратегию внедрения ИКТ: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локальную модернизацию методов работы + распределить функции между техническими работниками (операторами) и специалистами + начать развитие коммуникаций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Назовите это свойство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: «   …   -   это возможность изменять как данные, так и постановку задач».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Режим обработки данных, предназначенный для управления процессами по ходу их протекания, называется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пакетный режим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режим разделения во времени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режим реального времени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3.8. Дуплексным методом передачи информации называют 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метод передачи или приёма данных только в одном направлении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метод попеременной передачи и приёма информации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метод одновременной передачи и приёма информации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3.9. Перечислите основные характеристики компьютерных сетей.</w:t>
      </w:r>
    </w:p>
    <w:p w:rsidR="00B02226" w:rsidRPr="00B02226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02226" w:rsidRPr="00B02226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Тест по теме «</w:t>
      </w:r>
      <w:r w:rsidR="00A800F8" w:rsidRPr="00A800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Инф</w:t>
      </w:r>
      <w:r w:rsidR="00A800F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ормация, информационные процессы</w:t>
      </w:r>
      <w:r w:rsidRPr="00B02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</w:p>
    <w:p w:rsidR="00B02226" w:rsidRPr="00B02226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 вариант</w:t>
      </w:r>
    </w:p>
    <w:p w:rsidR="00B02226" w:rsidRPr="00B02226" w:rsidRDefault="00B02226" w:rsidP="00B022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Закончите предложение: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«Переработка информации на базе компьютерных вычислительных систем называется    …  »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Упорядочите этапы развития новых информационных технологий: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массовое серийное производство находит массовый устойчивый спрос потребителей и приносит стабильную прибыль производителям 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теоретическое обоснование новой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первые экспериментальные реализации новой технологии.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разработки и средства массовой информации внушают обществу высокую ценность новой ИТ.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широко разрекламированная новая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теряет свою привлекательность в глазах потребителей.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Д. оптимизируется технологический процесс и начинается массовое серийное производство по новой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4.3. Выберите из списка технологий информационные технологии: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поиск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автоматизированного проектирования жилого дома.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производство сметаны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виртуальное проектирование «автомобиля будущего»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по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электронным учебникам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Д. уборка кукурузы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Какие 3 технических достижения  составляют основу современных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? Выпишите соответствующие номера: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средства накопления информации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возможность автоматизированной обработки информации с помощью ПК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развитие сре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св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язи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Г. развитие средств передвижения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Д. развитие локальных сетей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Е.  развитие глобальных сетей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Ж. развитие пишущих машинок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З. развитие микропроцессорной техники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И. развитие средств управления в различных сферах производства и общественной жизни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Определите стратегию внедрения ИКТ: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Специалисты имеют доступ к архивным данным без помощи технического работника (оператора) + активно развиваются коммуникации.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Назовите это свойство </w:t>
      </w:r>
      <w:proofErr w:type="gramStart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proofErr w:type="gramEnd"/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: «   …   -   это возможность изменять как данные, так и постановку задач».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4.7. Режим обработки данных, при котором данные накапливаются на внешнем носителе, называется: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пакетный режим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режим разделения во времени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режим реального времени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Полудуплексным методом передачи информации называют 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метод передачи или приёма данных только в одном направлении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метод попеременной передачи и приёма информации</w:t>
      </w:r>
    </w:p>
    <w:p w:rsidR="00B02226" w:rsidRPr="00B02226" w:rsidRDefault="00B02226" w:rsidP="00B0222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метод одновременной передачи и приёма информации</w:t>
      </w:r>
    </w:p>
    <w:p w:rsidR="00B02226" w:rsidRPr="00B02226" w:rsidRDefault="00502BE4" w:rsidP="00B022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4.9. П</w:t>
      </w:r>
      <w:r w:rsidR="00B02226" w:rsidRPr="00B02226">
        <w:rPr>
          <w:rFonts w:ascii="Times New Roman" w:eastAsia="Times New Roman" w:hAnsi="Times New Roman" w:cs="Times New Roman"/>
          <w:sz w:val="24"/>
          <w:szCs w:val="24"/>
          <w:lang w:eastAsia="ru-RU"/>
        </w:rPr>
        <w:t>еречислите основные характеристики компьютерных сетей.</w:t>
      </w:r>
    </w:p>
    <w:p w:rsidR="00B02226" w:rsidRPr="00B02226" w:rsidRDefault="00B02226" w:rsidP="00B022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00F8" w:rsidRDefault="00A800F8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35B4A" w:rsidRPr="00635B4A" w:rsidRDefault="00635B4A" w:rsidP="00635B4A">
      <w:pPr>
        <w:spacing w:after="0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>Тест по теме «</w:t>
      </w:r>
      <w:r w:rsidRPr="00635B4A">
        <w:rPr>
          <w:rFonts w:ascii="Times New Roman" w:eastAsia="Calibri" w:hAnsi="Times New Roman" w:cs="Times New Roman"/>
          <w:bCs/>
          <w:i/>
          <w:sz w:val="24"/>
          <w:szCs w:val="24"/>
        </w:rPr>
        <w:t>Аппаратное и программное обеспечение компьютера»</w:t>
      </w:r>
    </w:p>
    <w:p w:rsidR="00635B4A" w:rsidRPr="00635B4A" w:rsidRDefault="00635B4A" w:rsidP="00635B4A">
      <w:pPr>
        <w:spacing w:after="0"/>
        <w:jc w:val="center"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635B4A" w:rsidRPr="00635B4A" w:rsidRDefault="00635B4A" w:rsidP="00635B4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Toc349416841"/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Требования к выполнению заданий: </w:t>
      </w:r>
      <w:r w:rsidRPr="00635B4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 состоит из 20 вопросов, на каждый необходимо выбрать 1 правильный ответ.</w:t>
      </w:r>
    </w:p>
    <w:p w:rsidR="00635B4A" w:rsidRPr="00635B4A" w:rsidRDefault="00635B4A" w:rsidP="00635B4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Критерии оценивания: отметка:  «5» - 90% выполнения -19-20 правильных ответов,  «4» - 80% - 16-18 правильных ответов;   «3» - 60%-12-15 правильных ответов, «2» -менее 12 правильных ответов.</w:t>
      </w:r>
    </w:p>
    <w:p w:rsidR="00635B4A" w:rsidRPr="00635B4A" w:rsidRDefault="00635B4A" w:rsidP="00635B4A">
      <w:pPr>
        <w:keepNext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bookmarkStart w:id="1" w:name="_Toc349416842"/>
      <w:bookmarkEnd w:id="0"/>
    </w:p>
    <w:p w:rsidR="00635B4A" w:rsidRPr="00635B4A" w:rsidRDefault="00635B4A" w:rsidP="00635B4A">
      <w:pPr>
        <w:keepNext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635B4A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Вариант -  1</w:t>
      </w:r>
      <w:bookmarkEnd w:id="1"/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468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w w:val="102"/>
          <w:sz w:val="24"/>
          <w:szCs w:val="24"/>
        </w:rPr>
        <w:t>Компьютер - это: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autoSpaceDE w:val="0"/>
        <w:autoSpaceDN w:val="0"/>
        <w:adjustRightInd w:val="0"/>
        <w:spacing w:after="0" w:line="276" w:lineRule="auto"/>
        <w:ind w:right="14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электронное вычислительное устройство для об</w:t>
      </w:r>
      <w:r w:rsidRPr="00635B4A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>работки чисел;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3"/>
          <w:w w:val="102"/>
          <w:sz w:val="24"/>
          <w:szCs w:val="24"/>
        </w:rPr>
        <w:t>универсальное электронное устройство для ра</w:t>
      </w:r>
      <w:r w:rsidRPr="00635B4A">
        <w:rPr>
          <w:rFonts w:ascii="Times New Roman" w:eastAsia="Calibri" w:hAnsi="Times New Roman" w:cs="Times New Roman"/>
          <w:color w:val="000000"/>
          <w:spacing w:val="2"/>
          <w:w w:val="102"/>
          <w:sz w:val="24"/>
          <w:szCs w:val="24"/>
        </w:rPr>
        <w:t>боты с информацией;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6"/>
          <w:w w:val="102"/>
          <w:sz w:val="24"/>
          <w:szCs w:val="24"/>
        </w:rPr>
        <w:t>устройство для хранения информации любого вида;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3"/>
          <w:w w:val="102"/>
          <w:sz w:val="24"/>
          <w:szCs w:val="24"/>
        </w:rPr>
        <w:t xml:space="preserve">устройство для обработки аналоговых: сигналов и </w:t>
      </w:r>
      <w:r w:rsidRPr="00635B4A">
        <w:rPr>
          <w:rFonts w:ascii="Times New Roman" w:eastAsia="Calibri" w:hAnsi="Times New Roman" w:cs="Times New Roman"/>
          <w:color w:val="000000"/>
          <w:spacing w:val="1"/>
          <w:w w:val="102"/>
          <w:sz w:val="24"/>
          <w:szCs w:val="24"/>
        </w:rPr>
        <w:t>текстовой информации.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475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1"/>
          <w:w w:val="102"/>
          <w:sz w:val="24"/>
          <w:szCs w:val="24"/>
        </w:rPr>
        <w:t xml:space="preserve">Скорость работы компьютера зависит </w:t>
      </w:r>
      <w:proofErr w:type="gramStart"/>
      <w:r w:rsidRPr="00635B4A">
        <w:rPr>
          <w:rFonts w:ascii="Times New Roman" w:eastAsia="Calibri" w:hAnsi="Times New Roman" w:cs="Times New Roman"/>
          <w:i/>
          <w:color w:val="000000"/>
          <w:spacing w:val="1"/>
          <w:w w:val="102"/>
          <w:sz w:val="24"/>
          <w:szCs w:val="24"/>
        </w:rPr>
        <w:t>от</w:t>
      </w:r>
      <w:proofErr w:type="gramEnd"/>
      <w:r w:rsidRPr="00635B4A">
        <w:rPr>
          <w:rFonts w:ascii="Times New Roman" w:eastAsia="Calibri" w:hAnsi="Times New Roman" w:cs="Times New Roman"/>
          <w:i/>
          <w:color w:val="000000"/>
          <w:spacing w:val="1"/>
          <w:w w:val="102"/>
          <w:sz w:val="24"/>
          <w:szCs w:val="24"/>
        </w:rPr>
        <w:t>: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>тактовой частоты обработки информации в про</w:t>
      </w:r>
      <w:r w:rsidRPr="00635B4A">
        <w:rPr>
          <w:rFonts w:ascii="Times New Roman" w:eastAsia="Calibri" w:hAnsi="Times New Roman" w:cs="Times New Roman"/>
          <w:color w:val="000000"/>
          <w:spacing w:val="-3"/>
          <w:w w:val="102"/>
          <w:sz w:val="24"/>
          <w:szCs w:val="24"/>
        </w:rPr>
        <w:t>цессоре;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w w:val="102"/>
          <w:sz w:val="24"/>
          <w:szCs w:val="24"/>
        </w:rPr>
        <w:t>объема обрабатываемой информации;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 xml:space="preserve">организации интерфейса операционной системы </w:t>
      </w:r>
      <w:r w:rsidRPr="00635B4A">
        <w:rPr>
          <w:rFonts w:ascii="Times New Roman" w:eastAsia="Calibri" w:hAnsi="Times New Roman" w:cs="Times New Roman"/>
          <w:color w:val="000000"/>
          <w:spacing w:val="3"/>
          <w:w w:val="102"/>
          <w:sz w:val="24"/>
          <w:szCs w:val="24"/>
        </w:rPr>
        <w:t>быстроты нажатия на клавиши;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 w:line="276" w:lineRule="auto"/>
        <w:ind w:right="2246"/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>объема внешнего запоминающего устройства.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/>
        <w:ind w:right="2246"/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468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5"/>
          <w:sz w:val="24"/>
          <w:szCs w:val="24"/>
        </w:rPr>
        <w:t>Выберите строку, в которой указаны две наибо</w:t>
      </w:r>
      <w:r w:rsidRPr="00635B4A">
        <w:rPr>
          <w:rFonts w:ascii="Times New Roman" w:eastAsia="Calibri" w:hAnsi="Times New Roman" w:cs="Times New Roman"/>
          <w:i/>
          <w:color w:val="000000"/>
          <w:spacing w:val="6"/>
          <w:sz w:val="24"/>
          <w:szCs w:val="24"/>
        </w:rPr>
        <w:t>лее важные технические характеристики персональ</w:t>
      </w:r>
      <w:r w:rsidRPr="00635B4A">
        <w:rPr>
          <w:rFonts w:ascii="Times New Roman" w:eastAsia="Calibri" w:hAnsi="Times New Roman" w:cs="Times New Roman"/>
          <w:i/>
          <w:color w:val="000000"/>
          <w:spacing w:val="4"/>
          <w:sz w:val="24"/>
          <w:szCs w:val="24"/>
        </w:rPr>
        <w:t>ного компьютера: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объем ПЗУ и объем винчестера;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тактовая частота процессора и скорость работы</w:t>
      </w:r>
      <w:proofErr w:type="gramStart"/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CD</w:t>
      </w:r>
      <w:proofErr w:type="gramEnd"/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ROM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97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разрядность процессора и объем видеоконтроллера;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374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тактовая частота и разрядность процессора.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374"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ОЗУ - это память, в которой хранится...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информация, присутствие которой постоянно </w:t>
      </w: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необходимо в компьютере;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7"/>
          <w:sz w:val="24"/>
          <w:szCs w:val="24"/>
        </w:rPr>
        <w:t xml:space="preserve">загрузочная информация, независимо от того, </w:t>
      </w:r>
      <w:r w:rsidRPr="00635B4A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работает компьютер или нет;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lastRenderedPageBreak/>
        <w:t>исполняемая в данный момент времени програм</w:t>
      </w:r>
      <w:r w:rsidRPr="00635B4A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ма и данные, с которыми она непосредственно работает;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программы, предназначенные для обеспечения </w:t>
      </w: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диалога пользователя с компьютером.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634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5"/>
          <w:sz w:val="24"/>
          <w:szCs w:val="24"/>
        </w:rPr>
        <w:t xml:space="preserve">Постоянное запоминающее устройство (ПЗУ) </w:t>
      </w: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служит </w:t>
      </w:r>
      <w:proofErr w:type="gramStart"/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для</w:t>
      </w:r>
      <w:proofErr w:type="gramEnd"/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: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хранения программ начальной загрузки компью</w:t>
      </w: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тера и тестирования его узлов;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хранения программы пользователя по время ра</w:t>
      </w:r>
      <w:r w:rsidRPr="00635B4A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боты;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хранения наиболее часто используемых программ;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долговременного хранения ценных документов.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98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6"/>
          <w:sz w:val="24"/>
          <w:szCs w:val="24"/>
        </w:rPr>
        <w:t>Что такое кэш-память?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память, предназначенная для долговременного </w:t>
      </w: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хранения информации, независимо от того, работает </w:t>
      </w: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ЭВМ или нет;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это сверхоперативная память, в которой хранят</w:t>
      </w: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ся наиболее часто используемые участки оперативной </w:t>
      </w: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памяти;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память, в которой хранятся системные файлы опе</w:t>
      </w: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рационной системы;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память, в которой обрабатывается одна программа </w:t>
      </w:r>
      <w:r w:rsidRPr="00635B4A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в данный момент времени.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82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35B4A" w:rsidRPr="00635B4A" w:rsidRDefault="00635B4A" w:rsidP="00635B4A">
      <w:pPr>
        <w:pStyle w:val="a6"/>
        <w:widowControl w:val="0"/>
        <w:numPr>
          <w:ilvl w:val="0"/>
          <w:numId w:val="120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635B4A">
        <w:rPr>
          <w:rFonts w:ascii="Times New Roman" w:hAnsi="Times New Roman"/>
          <w:i/>
          <w:color w:val="000000"/>
          <w:sz w:val="24"/>
          <w:szCs w:val="24"/>
        </w:rPr>
        <w:t xml:space="preserve">В целях сохранения информации </w:t>
      </w:r>
      <w:r w:rsidRPr="00635B4A">
        <w:rPr>
          <w:rFonts w:ascii="Times New Roman" w:hAnsi="Times New Roman"/>
          <w:i/>
          <w:color w:val="000000"/>
          <w:sz w:val="24"/>
          <w:szCs w:val="24"/>
          <w:lang w:val="en-US"/>
        </w:rPr>
        <w:t>CD</w:t>
      </w:r>
      <w:r w:rsidRPr="00635B4A">
        <w:rPr>
          <w:rFonts w:ascii="Times New Roman" w:hAnsi="Times New Roman"/>
          <w:i/>
          <w:color w:val="000000"/>
          <w:sz w:val="24"/>
          <w:szCs w:val="24"/>
        </w:rPr>
        <w:t>-</w:t>
      </w:r>
      <w:r w:rsidRPr="00635B4A">
        <w:rPr>
          <w:rFonts w:ascii="Times New Roman" w:hAnsi="Times New Roman"/>
          <w:i/>
          <w:color w:val="000000"/>
          <w:sz w:val="24"/>
          <w:szCs w:val="24"/>
          <w:lang w:val="en-US"/>
        </w:rPr>
        <w:t>ROM</w:t>
      </w:r>
      <w:r w:rsidRPr="00635B4A">
        <w:rPr>
          <w:rFonts w:ascii="Times New Roman" w:hAnsi="Times New Roman"/>
          <w:i/>
          <w:color w:val="000000"/>
          <w:sz w:val="24"/>
          <w:szCs w:val="24"/>
        </w:rPr>
        <w:t>-дис</w:t>
      </w:r>
      <w:r w:rsidRPr="00635B4A"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ки необходимо оберегать </w:t>
      </w:r>
      <w:proofErr w:type="gramStart"/>
      <w:r w:rsidRPr="00635B4A">
        <w:rPr>
          <w:rFonts w:ascii="Times New Roman" w:hAnsi="Times New Roman"/>
          <w:i/>
          <w:color w:val="000000"/>
          <w:spacing w:val="3"/>
          <w:sz w:val="24"/>
          <w:szCs w:val="24"/>
        </w:rPr>
        <w:t>от</w:t>
      </w:r>
      <w:proofErr w:type="gramEnd"/>
      <w:r w:rsidRPr="00635B4A">
        <w:rPr>
          <w:rFonts w:ascii="Times New Roman" w:hAnsi="Times New Roman"/>
          <w:i/>
          <w:color w:val="000000"/>
          <w:spacing w:val="3"/>
          <w:sz w:val="24"/>
          <w:szCs w:val="24"/>
        </w:rPr>
        <w:t>...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загрязнения;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магнитных полей</w:t>
      </w:r>
      <w:r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</w:t>
      </w:r>
      <w:proofErr w:type="gramStart"/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;</w:t>
      </w:r>
      <w:r w:rsidRPr="00635B4A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х</w:t>
      </w:r>
      <w:proofErr w:type="gramEnd"/>
      <w:r w:rsidRPr="00635B4A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олода;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left="1757" w:right="-23" w:hanging="1400"/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перепадов атмосферного давления.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i/>
          <w:spacing w:val="2"/>
          <w:sz w:val="24"/>
          <w:szCs w:val="24"/>
        </w:rPr>
      </w:pPr>
    </w:p>
    <w:p w:rsidR="00635B4A" w:rsidRPr="00635B4A" w:rsidRDefault="00635B4A" w:rsidP="00635B4A">
      <w:pPr>
        <w:pStyle w:val="a6"/>
        <w:widowControl w:val="0"/>
        <w:numPr>
          <w:ilvl w:val="0"/>
          <w:numId w:val="120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35B4A">
        <w:rPr>
          <w:rFonts w:ascii="Times New Roman" w:hAnsi="Times New Roman"/>
          <w:i/>
          <w:spacing w:val="2"/>
          <w:sz w:val="24"/>
          <w:szCs w:val="24"/>
        </w:rPr>
        <w:t>Выберите строку, в которой перечислены толь</w:t>
      </w:r>
      <w:r w:rsidRPr="00635B4A">
        <w:rPr>
          <w:rFonts w:ascii="Times New Roman" w:hAnsi="Times New Roman"/>
          <w:i/>
          <w:spacing w:val="4"/>
          <w:sz w:val="24"/>
          <w:szCs w:val="24"/>
        </w:rPr>
        <w:t>ко устройства хранения информации:</w:t>
      </w:r>
    </w:p>
    <w:p w:rsidR="00635B4A" w:rsidRPr="00635B4A" w:rsidRDefault="00635B4A" w:rsidP="00635B4A">
      <w:pPr>
        <w:pStyle w:val="a6"/>
        <w:widowControl w:val="0"/>
        <w:numPr>
          <w:ilvl w:val="0"/>
          <w:numId w:val="1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35B4A">
        <w:rPr>
          <w:rFonts w:ascii="Times New Roman" w:hAnsi="Times New Roman"/>
          <w:spacing w:val="4"/>
          <w:sz w:val="24"/>
          <w:szCs w:val="24"/>
        </w:rPr>
        <w:t>диски, модем, ОЗУ;</w:t>
      </w:r>
    </w:p>
    <w:p w:rsidR="00635B4A" w:rsidRDefault="00635B4A" w:rsidP="00635B4A">
      <w:pPr>
        <w:pStyle w:val="a6"/>
        <w:widowControl w:val="0"/>
        <w:numPr>
          <w:ilvl w:val="0"/>
          <w:numId w:val="1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35B4A">
        <w:rPr>
          <w:rFonts w:ascii="Times New Roman" w:hAnsi="Times New Roman"/>
          <w:sz w:val="24"/>
          <w:szCs w:val="24"/>
        </w:rPr>
        <w:t xml:space="preserve">дискета, </w:t>
      </w:r>
      <w:r w:rsidRPr="00635B4A">
        <w:rPr>
          <w:rFonts w:ascii="Times New Roman" w:hAnsi="Times New Roman"/>
          <w:sz w:val="24"/>
          <w:szCs w:val="24"/>
          <w:lang w:val="en-US"/>
        </w:rPr>
        <w:t>CD</w:t>
      </w:r>
      <w:r w:rsidRPr="00635B4A">
        <w:rPr>
          <w:rFonts w:ascii="Times New Roman" w:hAnsi="Times New Roman"/>
          <w:sz w:val="24"/>
          <w:szCs w:val="24"/>
        </w:rPr>
        <w:t>-</w:t>
      </w:r>
      <w:r w:rsidRPr="00635B4A">
        <w:rPr>
          <w:rFonts w:ascii="Times New Roman" w:hAnsi="Times New Roman"/>
          <w:sz w:val="24"/>
          <w:szCs w:val="24"/>
          <w:lang w:val="en-US"/>
        </w:rPr>
        <w:t>ROM</w:t>
      </w:r>
      <w:r w:rsidRPr="00635B4A">
        <w:rPr>
          <w:rFonts w:ascii="Times New Roman" w:hAnsi="Times New Roman"/>
          <w:sz w:val="24"/>
          <w:szCs w:val="24"/>
        </w:rPr>
        <w:t xml:space="preserve">, ПЗУ; </w:t>
      </w:r>
    </w:p>
    <w:p w:rsidR="00635B4A" w:rsidRPr="00635B4A" w:rsidRDefault="00635B4A" w:rsidP="00635B4A">
      <w:pPr>
        <w:pStyle w:val="a6"/>
        <w:widowControl w:val="0"/>
        <w:numPr>
          <w:ilvl w:val="0"/>
          <w:numId w:val="1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35B4A">
        <w:rPr>
          <w:rFonts w:ascii="Times New Roman" w:hAnsi="Times New Roman"/>
          <w:color w:val="000000"/>
          <w:spacing w:val="3"/>
          <w:sz w:val="24"/>
          <w:szCs w:val="24"/>
        </w:rPr>
        <w:t>винчестер, ОЗУ, микропроцессор;</w:t>
      </w:r>
    </w:p>
    <w:p w:rsidR="00635B4A" w:rsidRPr="00635B4A" w:rsidRDefault="00635B4A" w:rsidP="00635B4A">
      <w:pPr>
        <w:pStyle w:val="a6"/>
        <w:widowControl w:val="0"/>
        <w:numPr>
          <w:ilvl w:val="0"/>
          <w:numId w:val="13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635B4A">
        <w:rPr>
          <w:rFonts w:ascii="Times New Roman" w:hAnsi="Times New Roman"/>
          <w:color w:val="000000"/>
          <w:sz w:val="24"/>
          <w:szCs w:val="24"/>
          <w:lang w:val="en-US"/>
        </w:rPr>
        <w:t>DVD</w:t>
      </w:r>
      <w:r w:rsidRPr="00635B4A">
        <w:rPr>
          <w:rFonts w:ascii="Times New Roman" w:hAnsi="Times New Roman"/>
          <w:color w:val="000000"/>
          <w:sz w:val="24"/>
          <w:szCs w:val="24"/>
        </w:rPr>
        <w:t>-</w:t>
      </w:r>
      <w:r w:rsidRPr="00635B4A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635B4A">
        <w:rPr>
          <w:rFonts w:ascii="Times New Roman" w:hAnsi="Times New Roman"/>
          <w:color w:val="000000"/>
          <w:sz w:val="24"/>
          <w:szCs w:val="24"/>
        </w:rPr>
        <w:t>, ПЗУ, принтер.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ind w:right="140"/>
        <w:rPr>
          <w:rFonts w:ascii="Times New Roman" w:eastAsia="Calibri" w:hAnsi="Times New Roman" w:cs="Times New Roman"/>
          <w:i/>
          <w:spacing w:val="2"/>
          <w:sz w:val="24"/>
          <w:szCs w:val="24"/>
        </w:rPr>
      </w:pPr>
    </w:p>
    <w:p w:rsidR="00635B4A" w:rsidRPr="00635B4A" w:rsidRDefault="00635B4A" w:rsidP="00635B4A">
      <w:pPr>
        <w:pStyle w:val="a6"/>
        <w:widowControl w:val="0"/>
        <w:numPr>
          <w:ilvl w:val="0"/>
          <w:numId w:val="12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140"/>
        <w:rPr>
          <w:rFonts w:ascii="Times New Roman" w:hAnsi="Times New Roman"/>
          <w:color w:val="000000"/>
          <w:sz w:val="24"/>
          <w:szCs w:val="24"/>
        </w:rPr>
      </w:pPr>
      <w:r w:rsidRPr="00635B4A">
        <w:rPr>
          <w:rFonts w:ascii="Times New Roman" w:hAnsi="Times New Roman"/>
          <w:i/>
          <w:spacing w:val="2"/>
          <w:sz w:val="24"/>
          <w:szCs w:val="24"/>
        </w:rPr>
        <w:t>При выключении питания</w:t>
      </w:r>
      <w:r w:rsidRPr="00635B4A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 компьютера инфор</w:t>
      </w:r>
      <w:r w:rsidRPr="00635B4A">
        <w:rPr>
          <w:rFonts w:ascii="Times New Roman" w:hAnsi="Times New Roman"/>
          <w:i/>
          <w:color w:val="000000"/>
          <w:spacing w:val="5"/>
          <w:sz w:val="24"/>
          <w:szCs w:val="24"/>
        </w:rPr>
        <w:t>мация будет потеряна:</w:t>
      </w:r>
    </w:p>
    <w:p w:rsidR="00635B4A" w:rsidRPr="00635B4A" w:rsidRDefault="00635B4A" w:rsidP="00635B4A">
      <w:pPr>
        <w:pStyle w:val="a6"/>
        <w:widowControl w:val="0"/>
        <w:numPr>
          <w:ilvl w:val="1"/>
          <w:numId w:val="120"/>
        </w:numPr>
        <w:shd w:val="clear" w:color="auto" w:fill="FFFFFF"/>
        <w:tabs>
          <w:tab w:val="left" w:pos="426"/>
          <w:tab w:val="left" w:pos="518"/>
        </w:tabs>
        <w:autoSpaceDE w:val="0"/>
        <w:autoSpaceDN w:val="0"/>
        <w:adjustRightInd w:val="0"/>
        <w:spacing w:after="0"/>
        <w:ind w:right="140"/>
        <w:rPr>
          <w:rFonts w:ascii="Times New Roman" w:hAnsi="Times New Roman"/>
          <w:color w:val="000000"/>
          <w:sz w:val="24"/>
          <w:szCs w:val="24"/>
        </w:rPr>
      </w:pPr>
      <w:r w:rsidRPr="00635B4A">
        <w:rPr>
          <w:rFonts w:ascii="Times New Roman" w:hAnsi="Times New Roman"/>
          <w:color w:val="000000"/>
          <w:spacing w:val="4"/>
          <w:sz w:val="24"/>
          <w:szCs w:val="24"/>
        </w:rPr>
        <w:t>в процессоре и ОЗУ;</w:t>
      </w:r>
    </w:p>
    <w:p w:rsid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 </w:t>
      </w:r>
      <w:proofErr w:type="gramStart"/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DVD</w:t>
      </w:r>
      <w:proofErr w:type="gramEnd"/>
      <w:r w:rsidRPr="00635B4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или 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в ПЗУ;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на дисках</w:t>
      </w:r>
      <w:proofErr w:type="gramStart"/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</w:t>
      </w:r>
      <w:proofErr w:type="gramEnd"/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D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2338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на диске А.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i/>
          <w:spacing w:val="1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pacing w:val="1"/>
          <w:sz w:val="24"/>
          <w:szCs w:val="24"/>
        </w:rPr>
        <w:t xml:space="preserve">Какое из устройств имеет наименьшую скорость </w:t>
      </w:r>
      <w:r w:rsidRPr="00635B4A">
        <w:rPr>
          <w:rFonts w:ascii="Times New Roman" w:eastAsia="Calibri" w:hAnsi="Times New Roman" w:cs="Times New Roman"/>
          <w:i/>
          <w:spacing w:val="3"/>
          <w:sz w:val="24"/>
          <w:szCs w:val="24"/>
        </w:rPr>
        <w:t>записи информации: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винчестер;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CD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ROM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ОЗУ;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right="921" w:hanging="6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гибкий диск.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284" w:right="2995"/>
        <w:rPr>
          <w:rFonts w:ascii="Times New Roman" w:eastAsia="Calibri" w:hAnsi="Times New Roman" w:cs="Times New Roman"/>
          <w:i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right="2995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5"/>
          <w:sz w:val="24"/>
          <w:szCs w:val="24"/>
        </w:rPr>
        <w:t>Внутренняя энергозависимая память компью</w:t>
      </w: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тера - это: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ПЗУ;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6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CD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ROM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  <w:r w:rsidRPr="00635B4A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ОЗУ;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40"/>
          <w:tab w:val="left" w:pos="3969"/>
          <w:tab w:val="left" w:pos="4678"/>
        </w:tabs>
        <w:autoSpaceDE w:val="0"/>
        <w:autoSpaceDN w:val="0"/>
        <w:adjustRightInd w:val="0"/>
        <w:spacing w:after="0" w:line="276" w:lineRule="auto"/>
        <w:ind w:left="426" w:right="921" w:hanging="66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гибкий диск.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Через порт COM2 к компьютеру подключают: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сканер;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джойстик;</w:t>
      </w:r>
      <w:r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 </w:t>
      </w: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модем;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54"/>
          <w:tab w:val="left" w:pos="4253"/>
        </w:tabs>
        <w:autoSpaceDE w:val="0"/>
        <w:autoSpaceDN w:val="0"/>
        <w:adjustRightInd w:val="0"/>
        <w:spacing w:after="0" w:line="276" w:lineRule="auto"/>
        <w:ind w:left="426" w:right="1913" w:hanging="5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lastRenderedPageBreak/>
        <w:t>монитор.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6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Через порт </w:t>
      </w: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LPT</w:t>
      </w: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635B4A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к </w:t>
      </w: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компьютеру подключают: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колонки;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bCs/>
          <w:color w:val="000000"/>
          <w:spacing w:val="-8"/>
          <w:sz w:val="24"/>
          <w:szCs w:val="24"/>
        </w:rPr>
        <w:t xml:space="preserve">наушники; </w:t>
      </w: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принтер;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left="426" w:right="3370" w:hanging="5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модем.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Видеопамять - это: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851"/>
          <w:tab w:val="num" w:pos="993"/>
        </w:tabs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дисплея;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76" w:lineRule="auto"/>
        <w:ind w:hanging="1332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программа, распределяющая ресурсы компьюте</w:t>
      </w:r>
      <w:r w:rsidRPr="00635B4A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ра при обработке изображения;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851"/>
          <w:tab w:val="num" w:pos="993"/>
        </w:tabs>
        <w:autoSpaceDE w:val="0"/>
        <w:autoSpaceDN w:val="0"/>
        <w:adjustRightInd w:val="0"/>
        <w:spacing w:after="0" w:line="276" w:lineRule="auto"/>
        <w:ind w:left="851" w:hanging="42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 w:rsidRPr="00635B4A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нения двоичного кода изображения, выводимого на </w:t>
      </w: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экран;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851"/>
          <w:tab w:val="num" w:pos="993"/>
        </w:tabs>
        <w:autoSpaceDE w:val="0"/>
        <w:autoSpaceDN w:val="0"/>
        <w:adjustRightInd w:val="0"/>
        <w:spacing w:after="0" w:line="276" w:lineRule="auto"/>
        <w:ind w:left="851" w:right="749" w:hanging="425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часть оперативной памяти компьютера.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/>
        <w:ind w:right="749"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1"/>
          <w:sz w:val="24"/>
          <w:szCs w:val="24"/>
        </w:rPr>
        <w:t xml:space="preserve">Найдите неверное </w:t>
      </w:r>
      <w:r w:rsidRPr="00635B4A">
        <w:rPr>
          <w:rFonts w:ascii="Times New Roman" w:eastAsia="Calibri" w:hAnsi="Times New Roman" w:cs="Times New Roman"/>
          <w:bCs/>
          <w:i/>
          <w:color w:val="000000"/>
          <w:spacing w:val="1"/>
          <w:sz w:val="24"/>
          <w:szCs w:val="24"/>
        </w:rPr>
        <w:t>утверждение: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дисплеи, работающие по принципу построчного ска</w:t>
      </w:r>
      <w:r w:rsidRPr="00635B4A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нирования графической сетки, называются растровыми;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графопостроитель (плоттер) - это устройство </w:t>
      </w: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для вывода </w:t>
      </w:r>
      <w:r w:rsidRPr="00635B4A">
        <w:rPr>
          <w:rFonts w:ascii="Times New Roman" w:eastAsia="Calibri" w:hAnsi="Times New Roman" w:cs="Times New Roman"/>
          <w:bCs/>
          <w:color w:val="000000"/>
          <w:spacing w:val="2"/>
          <w:sz w:val="24"/>
          <w:szCs w:val="24"/>
        </w:rPr>
        <w:t xml:space="preserve">на </w:t>
      </w: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бумагу технических чертежей;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центральный процессор записывает информацию, </w:t>
      </w: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выводимую на экран, в память видеоадаптера;</w:t>
      </w:r>
    </w:p>
    <w:p w:rsidR="00635B4A" w:rsidRPr="00635B4A" w:rsidRDefault="00635B4A" w:rsidP="00635B4A">
      <w:pPr>
        <w:widowControl w:val="0"/>
        <w:numPr>
          <w:ilvl w:val="1"/>
          <w:numId w:val="120"/>
        </w:numPr>
        <w:shd w:val="clear" w:color="auto" w:fill="FFFFFF"/>
        <w:tabs>
          <w:tab w:val="left" w:pos="490"/>
          <w:tab w:val="num" w:pos="851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видеоадаптер цветного монитора может работать </w:t>
      </w: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только в графическом режиме.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0"/>
        </w:numPr>
        <w:shd w:val="clear" w:color="auto" w:fill="FFFFFF"/>
        <w:tabs>
          <w:tab w:val="num" w:pos="284"/>
          <w:tab w:val="left" w:pos="49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>Операционная система – это:</w:t>
      </w:r>
    </w:p>
    <w:p w:rsidR="00635B4A" w:rsidRPr="00635B4A" w:rsidRDefault="00635B4A" w:rsidP="00635B4A">
      <w:pPr>
        <w:numPr>
          <w:ilvl w:val="0"/>
          <w:numId w:val="122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прикладная программа;    </w:t>
      </w:r>
    </w:p>
    <w:p w:rsidR="00635B4A" w:rsidRPr="00635B4A" w:rsidRDefault="00635B4A" w:rsidP="00635B4A">
      <w:pPr>
        <w:numPr>
          <w:ilvl w:val="0"/>
          <w:numId w:val="122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система программирования;</w:t>
      </w:r>
    </w:p>
    <w:p w:rsidR="00635B4A" w:rsidRPr="00635B4A" w:rsidRDefault="00635B4A" w:rsidP="00635B4A">
      <w:pPr>
        <w:numPr>
          <w:ilvl w:val="0"/>
          <w:numId w:val="122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системная программа;          </w:t>
      </w:r>
    </w:p>
    <w:p w:rsidR="00635B4A" w:rsidRPr="00635B4A" w:rsidRDefault="00635B4A" w:rsidP="00635B4A">
      <w:pPr>
        <w:numPr>
          <w:ilvl w:val="0"/>
          <w:numId w:val="122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текстовый редактор.</w:t>
      </w:r>
    </w:p>
    <w:p w:rsidR="00635B4A" w:rsidRPr="00635B4A" w:rsidRDefault="00635B4A" w:rsidP="00635B4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numPr>
          <w:ilvl w:val="0"/>
          <w:numId w:val="120"/>
        </w:numPr>
        <w:tabs>
          <w:tab w:val="num" w:pos="284"/>
        </w:tabs>
        <w:spacing w:after="0" w:line="276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>Драйвер – это:</w:t>
      </w:r>
    </w:p>
    <w:p w:rsidR="00635B4A" w:rsidRPr="00635B4A" w:rsidRDefault="00635B4A" w:rsidP="00635B4A">
      <w:pPr>
        <w:numPr>
          <w:ilvl w:val="0"/>
          <w:numId w:val="1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устройство компьютера;</w:t>
      </w:r>
    </w:p>
    <w:p w:rsidR="00635B4A" w:rsidRPr="00635B4A" w:rsidRDefault="00635B4A" w:rsidP="00635B4A">
      <w:pPr>
        <w:numPr>
          <w:ilvl w:val="0"/>
          <w:numId w:val="1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программа для работы с устройствами компьютера;</w:t>
      </w:r>
    </w:p>
    <w:p w:rsidR="00635B4A" w:rsidRPr="00635B4A" w:rsidRDefault="00635B4A" w:rsidP="00635B4A">
      <w:pPr>
        <w:numPr>
          <w:ilvl w:val="0"/>
          <w:numId w:val="1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прикладная программа;</w:t>
      </w:r>
    </w:p>
    <w:p w:rsidR="00635B4A" w:rsidRPr="00635B4A" w:rsidRDefault="00635B4A" w:rsidP="00635B4A">
      <w:pPr>
        <w:numPr>
          <w:ilvl w:val="0"/>
          <w:numId w:val="1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язык программирования.</w:t>
      </w:r>
    </w:p>
    <w:p w:rsidR="00635B4A" w:rsidRPr="00635B4A" w:rsidRDefault="00635B4A" w:rsidP="00635B4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 xml:space="preserve">18.  Программа, работающая под управлением </w:t>
      </w:r>
      <w:proofErr w:type="spellStart"/>
      <w:r w:rsidRPr="00635B4A">
        <w:rPr>
          <w:rFonts w:ascii="Times New Roman" w:eastAsia="Calibri" w:hAnsi="Times New Roman" w:cs="Times New Roman"/>
          <w:i/>
          <w:sz w:val="24"/>
          <w:szCs w:val="24"/>
        </w:rPr>
        <w:t>Windows</w:t>
      </w:r>
      <w:proofErr w:type="spellEnd"/>
      <w:r w:rsidRPr="00635B4A">
        <w:rPr>
          <w:rFonts w:ascii="Times New Roman" w:eastAsia="Calibri" w:hAnsi="Times New Roman" w:cs="Times New Roman"/>
          <w:i/>
          <w:sz w:val="24"/>
          <w:szCs w:val="24"/>
        </w:rPr>
        <w:t>, называется:</w:t>
      </w:r>
    </w:p>
    <w:p w:rsidR="00635B4A" w:rsidRPr="00635B4A" w:rsidRDefault="00635B4A" w:rsidP="00635B4A">
      <w:pPr>
        <w:numPr>
          <w:ilvl w:val="0"/>
          <w:numId w:val="124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приложение;    </w:t>
      </w:r>
    </w:p>
    <w:p w:rsidR="00635B4A" w:rsidRPr="00635B4A" w:rsidRDefault="00635B4A" w:rsidP="00635B4A">
      <w:pPr>
        <w:numPr>
          <w:ilvl w:val="0"/>
          <w:numId w:val="124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среда;</w:t>
      </w:r>
    </w:p>
    <w:p w:rsidR="00635B4A" w:rsidRPr="00635B4A" w:rsidRDefault="00635B4A" w:rsidP="00635B4A">
      <w:pPr>
        <w:numPr>
          <w:ilvl w:val="0"/>
          <w:numId w:val="124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документ;      </w:t>
      </w:r>
    </w:p>
    <w:p w:rsidR="00635B4A" w:rsidRPr="00635B4A" w:rsidRDefault="00635B4A" w:rsidP="00635B4A">
      <w:pPr>
        <w:numPr>
          <w:ilvl w:val="0"/>
          <w:numId w:val="124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как – то иначе.</w:t>
      </w:r>
    </w:p>
    <w:p w:rsidR="00635B4A" w:rsidRPr="00635B4A" w:rsidRDefault="00635B4A" w:rsidP="00635B4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>19. Операционную систему с диска загружает в ОЗУ:</w:t>
      </w:r>
    </w:p>
    <w:p w:rsidR="00635B4A" w:rsidRPr="00635B4A" w:rsidRDefault="00635B4A" w:rsidP="00635B4A">
      <w:pPr>
        <w:numPr>
          <w:ilvl w:val="0"/>
          <w:numId w:val="125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BIOS;   </w:t>
      </w:r>
    </w:p>
    <w:p w:rsidR="00635B4A" w:rsidRPr="00635B4A" w:rsidRDefault="00635B4A" w:rsidP="00635B4A">
      <w:pPr>
        <w:numPr>
          <w:ilvl w:val="0"/>
          <w:numId w:val="125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грузчик операционной системы;</w:t>
      </w:r>
    </w:p>
    <w:p w:rsidR="00635B4A" w:rsidRPr="00635B4A" w:rsidRDefault="00635B4A" w:rsidP="00635B4A">
      <w:pPr>
        <w:numPr>
          <w:ilvl w:val="0"/>
          <w:numId w:val="125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драйвер;    </w:t>
      </w:r>
    </w:p>
    <w:p w:rsidR="00635B4A" w:rsidRPr="00635B4A" w:rsidRDefault="00635B4A" w:rsidP="00635B4A">
      <w:pPr>
        <w:numPr>
          <w:ilvl w:val="0"/>
          <w:numId w:val="125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сервисная программа.</w:t>
      </w:r>
    </w:p>
    <w:p w:rsidR="00635B4A" w:rsidRPr="00635B4A" w:rsidRDefault="00635B4A" w:rsidP="00635B4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spacing w:after="0"/>
        <w:ind w:left="425" w:hanging="425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lastRenderedPageBreak/>
        <w:t>20. Где находится BIOS?</w:t>
      </w:r>
      <w:r w:rsidRPr="00635B4A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А) в оперативно-запоминающем устройстве (ОЗУ) 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B) на винчестере</w:t>
      </w:r>
    </w:p>
    <w:p w:rsidR="00635B4A" w:rsidRPr="00635B4A" w:rsidRDefault="00635B4A" w:rsidP="00635B4A">
      <w:pPr>
        <w:spacing w:after="0"/>
        <w:ind w:left="425" w:hanging="425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      C) на CD-ROM 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D) в постоянно-запоминающем устройстве (ПЗУ)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Е) правильных ответов нет</w:t>
      </w:r>
    </w:p>
    <w:p w:rsidR="00635B4A" w:rsidRPr="00635B4A" w:rsidRDefault="00635B4A" w:rsidP="00635B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shd w:val="clear" w:color="auto" w:fill="FFFFFF"/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  <w:bookmarkStart w:id="2" w:name="_Toc349416843"/>
      <w:r w:rsidRPr="00635B4A">
        <w:rPr>
          <w:rFonts w:ascii="Times New Roman" w:eastAsia="Calibri" w:hAnsi="Times New Roman" w:cs="Times New Roman"/>
          <w:b/>
          <w:i/>
          <w:sz w:val="24"/>
          <w:szCs w:val="24"/>
        </w:rPr>
        <w:t>Вариант – 2</w:t>
      </w:r>
      <w:bookmarkEnd w:id="2"/>
    </w:p>
    <w:p w:rsidR="00635B4A" w:rsidRPr="00635B4A" w:rsidRDefault="00635B4A" w:rsidP="00635B4A">
      <w:pPr>
        <w:shd w:val="clear" w:color="auto" w:fill="FFFFFF"/>
        <w:spacing w:after="0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1"/>
          <w:w w:val="102"/>
          <w:sz w:val="24"/>
          <w:szCs w:val="24"/>
        </w:rPr>
        <w:t>В какой строке перечислен минимальный набор устройств персонального компьютера?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w w:val="102"/>
          <w:sz w:val="24"/>
          <w:szCs w:val="24"/>
        </w:rPr>
        <w:t>процессор, монитор, клавиатура;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w w:val="102"/>
          <w:sz w:val="24"/>
          <w:szCs w:val="24"/>
        </w:rPr>
        <w:t>монитор, клавиатура, винчестер, процессор;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w w:val="102"/>
          <w:sz w:val="24"/>
          <w:szCs w:val="24"/>
        </w:rPr>
        <w:t>процессор, устройства ввода-вывода, оператив</w:t>
      </w:r>
      <w:r w:rsidRPr="00635B4A">
        <w:rPr>
          <w:rFonts w:ascii="Times New Roman" w:eastAsia="Calibri" w:hAnsi="Times New Roman" w:cs="Times New Roman"/>
          <w:color w:val="000000"/>
          <w:spacing w:val="7"/>
          <w:w w:val="102"/>
          <w:sz w:val="24"/>
          <w:szCs w:val="24"/>
        </w:rPr>
        <w:t>ная память (ОЗУ);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оперативная память (ОЗУ), монитор, клавиату</w:t>
      </w:r>
      <w:r w:rsidRPr="00635B4A">
        <w:rPr>
          <w:rFonts w:ascii="Times New Roman" w:eastAsia="Calibri" w:hAnsi="Times New Roman" w:cs="Times New Roman"/>
          <w:color w:val="000000"/>
          <w:spacing w:val="-4"/>
          <w:w w:val="102"/>
          <w:sz w:val="24"/>
          <w:szCs w:val="24"/>
        </w:rPr>
        <w:t>ра, флоппи-дисковод.</w:t>
      </w:r>
    </w:p>
    <w:p w:rsidR="00635B4A" w:rsidRPr="00635B4A" w:rsidRDefault="00635B4A" w:rsidP="00635B4A">
      <w:pPr>
        <w:widowControl w:val="0"/>
        <w:shd w:val="clear" w:color="auto" w:fill="FFFFFF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autoSpaceDE w:val="0"/>
        <w:autoSpaceDN w:val="0"/>
        <w:adjustRightInd w:val="0"/>
        <w:spacing w:after="0" w:line="276" w:lineRule="auto"/>
        <w:ind w:right="180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w w:val="102"/>
          <w:sz w:val="24"/>
          <w:szCs w:val="24"/>
        </w:rPr>
        <w:t xml:space="preserve">Магистрально-модульный принцип архитектур </w:t>
      </w:r>
      <w:r w:rsidRPr="00635B4A">
        <w:rPr>
          <w:rFonts w:ascii="Times New Roman" w:eastAsia="Calibri" w:hAnsi="Times New Roman" w:cs="Times New Roman"/>
          <w:i/>
          <w:color w:val="000000"/>
          <w:spacing w:val="3"/>
          <w:w w:val="102"/>
          <w:sz w:val="24"/>
          <w:szCs w:val="24"/>
        </w:rPr>
        <w:t xml:space="preserve">компьютера подразумевает такую организацию  </w:t>
      </w:r>
      <w:r w:rsidRPr="00635B4A">
        <w:rPr>
          <w:rFonts w:ascii="Times New Roman" w:eastAsia="Calibri" w:hAnsi="Times New Roman" w:cs="Times New Roman"/>
          <w:i/>
          <w:color w:val="000000"/>
          <w:spacing w:val="1"/>
          <w:w w:val="102"/>
          <w:sz w:val="24"/>
          <w:szCs w:val="24"/>
        </w:rPr>
        <w:t>аппаратных устройств, при которой: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bCs/>
          <w:color w:val="000000"/>
          <w:spacing w:val="-5"/>
          <w:w w:val="102"/>
          <w:sz w:val="24"/>
          <w:szCs w:val="24"/>
        </w:rPr>
        <w:t xml:space="preserve">каждое </w:t>
      </w:r>
      <w:r w:rsidRPr="00635B4A">
        <w:rPr>
          <w:rFonts w:ascii="Times New Roman" w:eastAsia="Calibri" w:hAnsi="Times New Roman" w:cs="Times New Roman"/>
          <w:color w:val="000000"/>
          <w:spacing w:val="-5"/>
          <w:w w:val="102"/>
          <w:sz w:val="24"/>
          <w:szCs w:val="24"/>
        </w:rPr>
        <w:t>из устрой</w:t>
      </w:r>
      <w:proofErr w:type="gramStart"/>
      <w:r w:rsidRPr="00635B4A">
        <w:rPr>
          <w:rFonts w:ascii="Times New Roman" w:eastAsia="Calibri" w:hAnsi="Times New Roman" w:cs="Times New Roman"/>
          <w:color w:val="000000"/>
          <w:spacing w:val="-5"/>
          <w:w w:val="102"/>
          <w:sz w:val="24"/>
          <w:szCs w:val="24"/>
        </w:rPr>
        <w:t>ств св</w:t>
      </w:r>
      <w:proofErr w:type="gramEnd"/>
      <w:r w:rsidRPr="00635B4A">
        <w:rPr>
          <w:rFonts w:ascii="Times New Roman" w:eastAsia="Calibri" w:hAnsi="Times New Roman" w:cs="Times New Roman"/>
          <w:color w:val="000000"/>
          <w:spacing w:val="-5"/>
          <w:w w:val="102"/>
          <w:sz w:val="24"/>
          <w:szCs w:val="24"/>
        </w:rPr>
        <w:t>язано с другими напрямую;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4"/>
          <w:w w:val="102"/>
          <w:sz w:val="24"/>
          <w:szCs w:val="24"/>
        </w:rPr>
        <w:t>каждое устройство связывается с другими на</w:t>
      </w:r>
      <w:r w:rsidRPr="00635B4A">
        <w:rPr>
          <w:rFonts w:ascii="Times New Roman" w:eastAsia="Calibri" w:hAnsi="Times New Roman" w:cs="Times New Roman"/>
          <w:color w:val="000000"/>
          <w:spacing w:val="1"/>
          <w:w w:val="102"/>
          <w:sz w:val="24"/>
          <w:szCs w:val="24"/>
        </w:rPr>
        <w:t>прямую, а также через центральную магистраль;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pacing w:val="-4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 xml:space="preserve">все устройства связываются друг с другом через </w:t>
      </w:r>
      <w:r w:rsidRPr="00635B4A">
        <w:rPr>
          <w:rFonts w:ascii="Times New Roman" w:eastAsia="Calibri" w:hAnsi="Times New Roman" w:cs="Times New Roman"/>
          <w:color w:val="000000"/>
          <w:spacing w:val="-4"/>
          <w:w w:val="102"/>
          <w:sz w:val="24"/>
          <w:szCs w:val="24"/>
        </w:rPr>
        <w:t>магистраль, включающую в себя шины данных, адреса и управления;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ind w:left="851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 xml:space="preserve">связь устройств - друг с другом осуществляется </w:t>
      </w:r>
      <w:r w:rsidRPr="00635B4A">
        <w:rPr>
          <w:rFonts w:ascii="Times New Roman" w:eastAsia="Calibri" w:hAnsi="Times New Roman" w:cs="Times New Roman"/>
          <w:color w:val="000000"/>
          <w:spacing w:val="6"/>
          <w:w w:val="102"/>
          <w:sz w:val="24"/>
          <w:szCs w:val="24"/>
        </w:rPr>
        <w:t xml:space="preserve">через центральный процессор, к которому они все </w:t>
      </w:r>
      <w:r w:rsidRPr="00635B4A">
        <w:rPr>
          <w:rFonts w:ascii="Times New Roman" w:eastAsia="Calibri" w:hAnsi="Times New Roman" w:cs="Times New Roman"/>
          <w:color w:val="000000"/>
          <w:spacing w:val="-3"/>
          <w:w w:val="102"/>
          <w:sz w:val="24"/>
          <w:szCs w:val="24"/>
        </w:rPr>
        <w:t>подключены.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</w:pPr>
    </w:p>
    <w:p w:rsidR="00635B4A" w:rsidRPr="00635B4A" w:rsidRDefault="00635B4A" w:rsidP="00635B4A">
      <w:pPr>
        <w:pStyle w:val="a6"/>
        <w:widowControl w:val="0"/>
        <w:numPr>
          <w:ilvl w:val="0"/>
          <w:numId w:val="12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right="70"/>
        <w:rPr>
          <w:rFonts w:ascii="Times New Roman" w:hAnsi="Times New Roman"/>
          <w:sz w:val="24"/>
          <w:szCs w:val="24"/>
        </w:rPr>
      </w:pPr>
      <w:r w:rsidRPr="00635B4A">
        <w:rPr>
          <w:rFonts w:ascii="Times New Roman" w:hAnsi="Times New Roman"/>
          <w:i/>
          <w:color w:val="000000"/>
          <w:w w:val="102"/>
          <w:sz w:val="24"/>
          <w:szCs w:val="24"/>
        </w:rPr>
        <w:t>В состав процессора не входит: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autoSpaceDE w:val="0"/>
        <w:autoSpaceDN w:val="0"/>
        <w:adjustRightInd w:val="0"/>
        <w:spacing w:after="0" w:line="276" w:lineRule="auto"/>
        <w:ind w:left="851" w:right="-213" w:hanging="491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 xml:space="preserve">регистровая </w:t>
      </w:r>
      <w:proofErr w:type="spellStart"/>
      <w:r w:rsidRPr="00635B4A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память</w:t>
      </w:r>
      <w:proofErr w:type="gramStart"/>
      <w:r w:rsidRPr="00635B4A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;а</w:t>
      </w:r>
      <w:proofErr w:type="gramEnd"/>
      <w:r w:rsidRPr="00635B4A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>рифметико-логическое</w:t>
      </w:r>
      <w:proofErr w:type="spellEnd"/>
      <w:r w:rsidRPr="00635B4A">
        <w:rPr>
          <w:rFonts w:ascii="Times New Roman" w:eastAsia="Calibri" w:hAnsi="Times New Roman" w:cs="Times New Roman"/>
          <w:color w:val="000000"/>
          <w:w w:val="102"/>
          <w:sz w:val="24"/>
          <w:szCs w:val="24"/>
        </w:rPr>
        <w:t xml:space="preserve"> устройство;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spacing w:after="0" w:line="276" w:lineRule="auto"/>
        <w:ind w:right="70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1"/>
          <w:w w:val="102"/>
          <w:sz w:val="24"/>
          <w:szCs w:val="24"/>
        </w:rPr>
        <w:t>контроллер.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454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Тактовая частота 4 кГц: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4 импульса в секунду;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40 Гц;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4000 импульсов в секунду;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-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40 000 Гц.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left="284"/>
        <w:rPr>
          <w:rFonts w:ascii="Times New Roman" w:eastAsia="Calibri" w:hAnsi="Times New Roman" w:cs="Times New Roman"/>
          <w:i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2"/>
          <w:sz w:val="24"/>
          <w:szCs w:val="24"/>
        </w:rPr>
        <w:t xml:space="preserve">Основные характеристики компьютера, важные </w:t>
      </w:r>
      <w:r w:rsidRPr="00635B4A">
        <w:rPr>
          <w:rFonts w:ascii="Times New Roman" w:eastAsia="Calibri" w:hAnsi="Times New Roman" w:cs="Times New Roman"/>
          <w:i/>
          <w:color w:val="000000"/>
          <w:spacing w:val="5"/>
          <w:sz w:val="24"/>
          <w:szCs w:val="24"/>
        </w:rPr>
        <w:t>для выбора и приобретения компьютера: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69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8"/>
          <w:sz w:val="24"/>
          <w:szCs w:val="24"/>
        </w:rPr>
        <w:t xml:space="preserve">емкость ОЗУ, тактовая частота и разрядность </w:t>
      </w: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процессора;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тактовая частота и разрядность процессора, мик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росхема;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микросхема, разрядность, 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BIOS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BIOS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, емкость ОЗУ, тактовая частота процессора.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76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Какое из утверждений ложно: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память, предназначенная для долговременного </w:t>
      </w: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хранения информации, независимо от того, работает </w:t>
      </w:r>
      <w:r w:rsidRPr="00635B4A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ЭВМ или нет;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внешняя память предназначена для долговремен</w:t>
      </w: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ного хранения информации независимо от того, рабо</w:t>
      </w: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тает ЭВМ или нет;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внешняя память предназначена для долговремен</w:t>
      </w:r>
      <w:r w:rsidRPr="00635B4A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ного хранения информации, только когда работает ЭВМ;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clear" w:pos="792"/>
          <w:tab w:val="left" w:pos="497"/>
          <w:tab w:val="left" w:pos="794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внешняя память - это память высокого быст</w:t>
      </w: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родействия и ограниченной емкости.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97"/>
          <w:tab w:val="left" w:pos="794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Информационная емкость </w:t>
      </w:r>
      <w:proofErr w:type="gramStart"/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стандартных</w:t>
      </w:r>
      <w:proofErr w:type="gramEnd"/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CD</w:t>
      </w: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-</w:t>
      </w: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  <w:lang w:val="en-US"/>
        </w:rPr>
        <w:t>ROM</w:t>
      </w: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-</w:t>
      </w:r>
      <w:r w:rsidRPr="00635B4A">
        <w:rPr>
          <w:rFonts w:ascii="Times New Roman" w:eastAsia="Calibri" w:hAnsi="Times New Roman" w:cs="Times New Roman"/>
          <w:i/>
          <w:color w:val="000000"/>
          <w:spacing w:val="1"/>
          <w:sz w:val="24"/>
          <w:szCs w:val="24"/>
        </w:rPr>
        <w:t>дисков может достигать...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1 Мб;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1 Гб;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650 Мб;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650 Кб.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54"/>
          <w:tab w:val="left" w:pos="2282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right="-23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1"/>
          <w:sz w:val="24"/>
          <w:szCs w:val="24"/>
        </w:rPr>
        <w:t>Какое устройство обладает наибольшей скорос</w:t>
      </w:r>
      <w:r w:rsidRPr="00635B4A">
        <w:rPr>
          <w:rFonts w:ascii="Times New Roman" w:eastAsia="Calibri" w:hAnsi="Times New Roman" w:cs="Times New Roman"/>
          <w:i/>
          <w:color w:val="000000"/>
          <w:spacing w:val="5"/>
          <w:sz w:val="24"/>
          <w:szCs w:val="24"/>
        </w:rPr>
        <w:t>тью обмена информацией?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дисковод для гибких дисков;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микросхемы оперативной памяти;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val="en-US"/>
        </w:rPr>
        <w:t>CD</w:t>
      </w: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</w:t>
      </w: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  <w:lang w:val="en-US"/>
        </w:rPr>
        <w:t>ROM</w:t>
      </w: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-дисковод;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76" w:lineRule="auto"/>
        <w:ind w:left="426" w:hanging="5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жесткий диск.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tabs>
          <w:tab w:val="left" w:pos="61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4"/>
          <w:sz w:val="24"/>
          <w:szCs w:val="24"/>
        </w:rPr>
        <w:t>При включении питания информация для заг</w:t>
      </w:r>
      <w:r w:rsidRPr="00635B4A">
        <w:rPr>
          <w:rFonts w:ascii="Times New Roman" w:eastAsia="Calibri" w:hAnsi="Times New Roman" w:cs="Times New Roman"/>
          <w:i/>
          <w:color w:val="000000"/>
          <w:spacing w:val="3"/>
          <w:sz w:val="24"/>
          <w:szCs w:val="24"/>
        </w:rPr>
        <w:t>рузки компьютера считывается: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с ПЗУ и диска</w:t>
      </w:r>
      <w:proofErr w:type="gramStart"/>
      <w:r w:rsidRPr="00635B4A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 xml:space="preserve"> С</w:t>
      </w:r>
      <w:proofErr w:type="gramEnd"/>
      <w:r w:rsidRPr="00635B4A">
        <w:rPr>
          <w:rFonts w:ascii="Times New Roman" w:eastAsia="Calibri" w:hAnsi="Times New Roman" w:cs="Times New Roman"/>
          <w:color w:val="000000"/>
          <w:spacing w:val="6"/>
          <w:sz w:val="24"/>
          <w:szCs w:val="24"/>
        </w:rPr>
        <w:t>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 ОЗУ или клавиатуры;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с диска</w:t>
      </w:r>
      <w:proofErr w:type="gramStart"/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 xml:space="preserve"> С</w:t>
      </w:r>
      <w:proofErr w:type="gramEnd"/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с ПЗУ и монитора.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3"/>
          <w:sz w:val="24"/>
          <w:szCs w:val="24"/>
        </w:rPr>
        <w:t>Выберите внешнее запоминающее устройство: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оперативная память;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винчестер;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видеокарта;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76" w:lineRule="auto"/>
        <w:ind w:right="3370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bCs/>
          <w:color w:val="000000"/>
          <w:spacing w:val="-5"/>
          <w:sz w:val="24"/>
          <w:szCs w:val="24"/>
        </w:rPr>
        <w:t>сканер.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/>
        <w:ind w:right="3370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2"/>
          <w:sz w:val="24"/>
          <w:szCs w:val="24"/>
        </w:rPr>
        <w:t>Внутренняя долговременная память компьюте</w:t>
      </w: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ра только для чтения -  это: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ПЗУ;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CD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-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  <w:t>ROM</w:t>
      </w: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ОЗУ;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76" w:lineRule="auto"/>
        <w:ind w:left="284" w:firstLine="85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гибкий диск.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pStyle w:val="a6"/>
        <w:widowControl w:val="0"/>
        <w:numPr>
          <w:ilvl w:val="0"/>
          <w:numId w:val="1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635B4A">
        <w:rPr>
          <w:rFonts w:ascii="Times New Roman" w:hAnsi="Times New Roman"/>
          <w:i/>
          <w:color w:val="000000"/>
          <w:spacing w:val="-1"/>
          <w:sz w:val="24"/>
          <w:szCs w:val="24"/>
        </w:rPr>
        <w:t>Какое устройство используется для долговремен</w:t>
      </w:r>
      <w:r w:rsidRPr="00635B4A">
        <w:rPr>
          <w:rFonts w:ascii="Times New Roman" w:hAnsi="Times New Roman"/>
          <w:i/>
          <w:color w:val="000000"/>
          <w:spacing w:val="4"/>
          <w:sz w:val="24"/>
          <w:szCs w:val="24"/>
        </w:rPr>
        <w:t>ного хранения пользовательской информации?</w:t>
      </w:r>
    </w:p>
    <w:p w:rsidR="00635B4A" w:rsidRPr="00635B4A" w:rsidRDefault="00635B4A" w:rsidP="00635B4A">
      <w:pPr>
        <w:pStyle w:val="a6"/>
        <w:widowControl w:val="0"/>
        <w:numPr>
          <w:ilvl w:val="0"/>
          <w:numId w:val="1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635B4A">
        <w:rPr>
          <w:rFonts w:ascii="Times New Roman" w:hAnsi="Times New Roman"/>
          <w:color w:val="000000"/>
          <w:spacing w:val="4"/>
          <w:sz w:val="24"/>
          <w:szCs w:val="24"/>
        </w:rPr>
        <w:t>оперативная память;</w:t>
      </w:r>
    </w:p>
    <w:p w:rsidR="00635B4A" w:rsidRPr="00635B4A" w:rsidRDefault="00635B4A" w:rsidP="00635B4A">
      <w:pPr>
        <w:pStyle w:val="a6"/>
        <w:widowControl w:val="0"/>
        <w:numPr>
          <w:ilvl w:val="0"/>
          <w:numId w:val="1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635B4A">
        <w:rPr>
          <w:rFonts w:ascii="Times New Roman" w:hAnsi="Times New Roman"/>
          <w:color w:val="000000"/>
          <w:spacing w:val="-1"/>
          <w:sz w:val="24"/>
          <w:szCs w:val="24"/>
        </w:rPr>
        <w:t>дисковод;</w:t>
      </w:r>
    </w:p>
    <w:p w:rsidR="00635B4A" w:rsidRPr="00635B4A" w:rsidRDefault="00635B4A" w:rsidP="00635B4A">
      <w:pPr>
        <w:pStyle w:val="a6"/>
        <w:widowControl w:val="0"/>
        <w:numPr>
          <w:ilvl w:val="0"/>
          <w:numId w:val="1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635B4A">
        <w:rPr>
          <w:rFonts w:ascii="Times New Roman" w:hAnsi="Times New Roman"/>
          <w:color w:val="000000"/>
          <w:spacing w:val="2"/>
          <w:sz w:val="24"/>
          <w:szCs w:val="24"/>
        </w:rPr>
        <w:t>процессор;</w:t>
      </w:r>
    </w:p>
    <w:p w:rsidR="00635B4A" w:rsidRPr="00635B4A" w:rsidRDefault="00635B4A" w:rsidP="00635B4A">
      <w:pPr>
        <w:pStyle w:val="a6"/>
        <w:widowControl w:val="0"/>
        <w:numPr>
          <w:ilvl w:val="0"/>
          <w:numId w:val="135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635B4A">
        <w:rPr>
          <w:rFonts w:ascii="Times New Roman" w:hAnsi="Times New Roman"/>
          <w:color w:val="000000"/>
          <w:spacing w:val="-2"/>
          <w:sz w:val="24"/>
          <w:szCs w:val="24"/>
        </w:rPr>
        <w:t>дискета.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/>
        <w:ind w:right="219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35B4A" w:rsidRPr="00635B4A" w:rsidRDefault="00635B4A" w:rsidP="00635B4A">
      <w:pPr>
        <w:pStyle w:val="a6"/>
        <w:widowControl w:val="0"/>
        <w:numPr>
          <w:ilvl w:val="0"/>
          <w:numId w:val="121"/>
        </w:numPr>
        <w:shd w:val="clear" w:color="auto" w:fill="FFFFFF"/>
        <w:tabs>
          <w:tab w:val="left" w:pos="626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  <w:r w:rsidRPr="00635B4A">
        <w:rPr>
          <w:rFonts w:ascii="Times New Roman" w:hAnsi="Times New Roman"/>
          <w:i/>
          <w:color w:val="000000"/>
          <w:spacing w:val="4"/>
          <w:sz w:val="24"/>
          <w:szCs w:val="24"/>
        </w:rPr>
        <w:t>Через порт СОМ</w:t>
      </w:r>
      <w:proofErr w:type="gramStart"/>
      <w:r w:rsidRPr="00635B4A">
        <w:rPr>
          <w:rFonts w:ascii="Times New Roman" w:hAnsi="Times New Roman"/>
          <w:i/>
          <w:color w:val="000000"/>
          <w:spacing w:val="4"/>
          <w:sz w:val="24"/>
          <w:szCs w:val="24"/>
        </w:rPr>
        <w:t>1</w:t>
      </w:r>
      <w:proofErr w:type="gramEnd"/>
      <w:r w:rsidRPr="00635B4A">
        <w:rPr>
          <w:rFonts w:ascii="Times New Roman" w:hAnsi="Times New Roman"/>
          <w:i/>
          <w:color w:val="000000"/>
          <w:spacing w:val="4"/>
          <w:sz w:val="24"/>
          <w:szCs w:val="24"/>
        </w:rPr>
        <w:t xml:space="preserve"> к компьютеру подключают: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клавиатуру;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микрофон;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монитор;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76" w:lineRule="auto"/>
        <w:ind w:right="337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мышь.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/>
        <w:ind w:right="337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Видеоадаптер - это: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устройство, управляющее работой графического </w:t>
      </w:r>
      <w:r w:rsidRPr="00635B4A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дисплея;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программа, распределяющая ресурсы видеопамяти;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электронное энергозависимое устройство для хра</w:t>
      </w: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нения информации о графическом изображении;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76" w:lineRule="auto"/>
        <w:ind w:left="851" w:right="1872" w:hanging="491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дисплейный процессор.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/>
        <w:ind w:right="1872"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widowControl w:val="0"/>
        <w:numPr>
          <w:ilvl w:val="0"/>
          <w:numId w:val="121"/>
        </w:numPr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color w:val="000000"/>
          <w:spacing w:val="3"/>
          <w:sz w:val="24"/>
          <w:szCs w:val="24"/>
        </w:rPr>
        <w:t>Найдите верное утверждение: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графический дисплей - это устройство для вво</w:t>
      </w: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да рисунков и фотографий;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>видеоконтроллер состоит из двух частей: видео</w:t>
      </w:r>
      <w:r w:rsidRPr="00635B4A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памяти и дисплейного процессора;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сканер - это устройство для вывода текстов и </w:t>
      </w:r>
      <w:r w:rsidRPr="00635B4A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изображений на листы бумаги;</w:t>
      </w:r>
    </w:p>
    <w:p w:rsidR="00635B4A" w:rsidRPr="00635B4A" w:rsidRDefault="00635B4A" w:rsidP="00635B4A">
      <w:pPr>
        <w:widowControl w:val="0"/>
        <w:numPr>
          <w:ilvl w:val="1"/>
          <w:numId w:val="121"/>
        </w:numPr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76" w:lineRule="auto"/>
        <w:ind w:left="851" w:hanging="49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5B4A">
        <w:rPr>
          <w:rFonts w:ascii="Times New Roman" w:eastAsia="Calibri" w:hAnsi="Times New Roman" w:cs="Times New Roman"/>
          <w:color w:val="000000"/>
          <w:sz w:val="24"/>
          <w:szCs w:val="24"/>
        </w:rPr>
        <w:t>видеоконтроллер - это устройство, работой ко</w:t>
      </w:r>
      <w:r w:rsidRPr="00635B4A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>торого управляет графический дисплей.</w:t>
      </w:r>
    </w:p>
    <w:p w:rsidR="00635B4A" w:rsidRPr="00635B4A" w:rsidRDefault="00635B4A" w:rsidP="00635B4A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635B4A" w:rsidRPr="00635B4A" w:rsidRDefault="00635B4A" w:rsidP="00635B4A">
      <w:pPr>
        <w:numPr>
          <w:ilvl w:val="0"/>
          <w:numId w:val="121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>Какие функции выполняет операционная система?</w:t>
      </w:r>
      <w:r w:rsidRPr="00635B4A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635B4A">
        <w:rPr>
          <w:rFonts w:ascii="Times New Roman" w:eastAsia="Calibri" w:hAnsi="Times New Roman" w:cs="Times New Roman"/>
          <w:sz w:val="24"/>
          <w:szCs w:val="24"/>
        </w:rPr>
        <w:t>А) обеспечение организации и хранения файлов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B) подключения устрой</w:t>
      </w:r>
      <w:proofErr w:type="gramStart"/>
      <w:r w:rsidRPr="00635B4A">
        <w:rPr>
          <w:rFonts w:ascii="Times New Roman" w:eastAsia="Calibri" w:hAnsi="Times New Roman" w:cs="Times New Roman"/>
          <w:sz w:val="24"/>
          <w:szCs w:val="24"/>
        </w:rPr>
        <w:t>ств вв</w:t>
      </w:r>
      <w:proofErr w:type="gramEnd"/>
      <w:r w:rsidRPr="00635B4A">
        <w:rPr>
          <w:rFonts w:ascii="Times New Roman" w:eastAsia="Calibri" w:hAnsi="Times New Roman" w:cs="Times New Roman"/>
          <w:sz w:val="24"/>
          <w:szCs w:val="24"/>
        </w:rPr>
        <w:t>ода/вывода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С) организация обмена данными между компьютером и различными периферийными устройствами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Е) организация диалога с пользователем, управления аппаратурой и ресурсами компьютер</w:t>
      </w:r>
    </w:p>
    <w:p w:rsidR="00635B4A" w:rsidRPr="00635B4A" w:rsidRDefault="00635B4A" w:rsidP="00635B4A">
      <w:pPr>
        <w:spacing w:after="0" w:line="276" w:lineRule="auto"/>
        <w:ind w:left="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правильных ответов нет</w:t>
      </w:r>
    </w:p>
    <w:p w:rsidR="00635B4A" w:rsidRPr="00635B4A" w:rsidRDefault="00635B4A" w:rsidP="00635B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spacing w:after="0"/>
        <w:ind w:left="425" w:hanging="425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>17. В состав ОС не входит ...</w:t>
      </w:r>
      <w:r w:rsidRPr="00635B4A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635B4A">
        <w:rPr>
          <w:rFonts w:ascii="Times New Roman" w:eastAsia="Calibri" w:hAnsi="Times New Roman" w:cs="Times New Roman"/>
          <w:sz w:val="24"/>
          <w:szCs w:val="24"/>
        </w:rPr>
        <w:t>А) BIOS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 xml:space="preserve">B) программа-загрузчик 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 xml:space="preserve">C) драйверы 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D) ядро ОС</w:t>
      </w:r>
    </w:p>
    <w:p w:rsidR="00635B4A" w:rsidRPr="00635B4A" w:rsidRDefault="00635B4A" w:rsidP="00635B4A">
      <w:pPr>
        <w:spacing w:after="0"/>
        <w:ind w:left="425" w:hanging="425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 xml:space="preserve">       </w:t>
      </w:r>
      <w:r w:rsidRPr="00635B4A">
        <w:rPr>
          <w:rFonts w:ascii="Times New Roman" w:eastAsia="Calibri" w:hAnsi="Times New Roman" w:cs="Times New Roman"/>
          <w:sz w:val="24"/>
          <w:szCs w:val="24"/>
        </w:rPr>
        <w:t>Е) правильных ответов нет</w:t>
      </w:r>
    </w:p>
    <w:p w:rsidR="00635B4A" w:rsidRPr="00635B4A" w:rsidRDefault="00635B4A" w:rsidP="00635B4A">
      <w:pPr>
        <w:spacing w:after="0"/>
        <w:ind w:left="425" w:hanging="425"/>
        <w:rPr>
          <w:rFonts w:ascii="Times New Roman" w:eastAsia="Calibri" w:hAnsi="Times New Roman" w:cs="Times New Roman"/>
          <w:i/>
          <w:sz w:val="24"/>
          <w:szCs w:val="24"/>
        </w:rPr>
      </w:pPr>
    </w:p>
    <w:p w:rsidR="00635B4A" w:rsidRPr="00635B4A" w:rsidRDefault="00635B4A" w:rsidP="00635B4A">
      <w:pPr>
        <w:spacing w:after="0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>18</w:t>
      </w: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635B4A">
        <w:rPr>
          <w:rFonts w:ascii="Times New Roman" w:eastAsia="Calibri" w:hAnsi="Times New Roman" w:cs="Times New Roman"/>
          <w:bCs/>
          <w:sz w:val="24"/>
          <w:szCs w:val="24"/>
        </w:rPr>
        <w:t>Утилита – это:</w:t>
      </w:r>
    </w:p>
    <w:p w:rsidR="00635B4A" w:rsidRPr="00635B4A" w:rsidRDefault="00635B4A" w:rsidP="00635B4A">
      <w:pPr>
        <w:widowControl w:val="0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операционная система      </w:t>
      </w:r>
    </w:p>
    <w:p w:rsidR="00635B4A" w:rsidRPr="00635B4A" w:rsidRDefault="00635B4A" w:rsidP="00635B4A">
      <w:pPr>
        <w:widowControl w:val="0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bCs/>
          <w:sz w:val="24"/>
          <w:szCs w:val="24"/>
        </w:rPr>
        <w:t>сервисная программа</w:t>
      </w:r>
    </w:p>
    <w:p w:rsidR="00635B4A" w:rsidRPr="00635B4A" w:rsidRDefault="00635B4A" w:rsidP="00635B4A">
      <w:pPr>
        <w:widowControl w:val="0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прикладная программа         </w:t>
      </w:r>
    </w:p>
    <w:p w:rsidR="00635B4A" w:rsidRPr="00635B4A" w:rsidRDefault="00635B4A" w:rsidP="00635B4A">
      <w:pPr>
        <w:widowControl w:val="0"/>
        <w:numPr>
          <w:ilvl w:val="0"/>
          <w:numId w:val="127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базовая система ввода – вывода</w:t>
      </w:r>
    </w:p>
    <w:p w:rsidR="00635B4A" w:rsidRPr="00635B4A" w:rsidRDefault="00635B4A" w:rsidP="00635B4A">
      <w:pPr>
        <w:widowControl w:val="0"/>
        <w:autoSpaceDE w:val="0"/>
        <w:autoSpaceDN w:val="0"/>
        <w:adjustRightInd w:val="0"/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numPr>
          <w:ilvl w:val="0"/>
          <w:numId w:val="121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>Файл - это ...</w:t>
      </w:r>
      <w:r w:rsidRPr="00635B4A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635B4A">
        <w:rPr>
          <w:rFonts w:ascii="Times New Roman" w:eastAsia="Calibri" w:hAnsi="Times New Roman" w:cs="Times New Roman"/>
          <w:sz w:val="24"/>
          <w:szCs w:val="24"/>
        </w:rPr>
        <w:t>А) текст, распечатанный на принтере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B) программа или данные на диске, имеющие имя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C) программа в оперативной памяти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D) единица измерения информации</w:t>
      </w:r>
      <w:r w:rsidRPr="00635B4A">
        <w:rPr>
          <w:rFonts w:ascii="Times New Roman" w:eastAsia="Calibri" w:hAnsi="Times New Roman" w:cs="Times New Roman"/>
          <w:sz w:val="24"/>
          <w:szCs w:val="24"/>
        </w:rPr>
        <w:br/>
        <w:t>Е) правильных ответов нет</w:t>
      </w:r>
    </w:p>
    <w:p w:rsidR="00635B4A" w:rsidRPr="00635B4A" w:rsidRDefault="00635B4A" w:rsidP="00635B4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35B4A" w:rsidRPr="00635B4A" w:rsidRDefault="00635B4A" w:rsidP="00635B4A">
      <w:pPr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635B4A">
        <w:rPr>
          <w:rFonts w:ascii="Times New Roman" w:eastAsia="Calibri" w:hAnsi="Times New Roman" w:cs="Times New Roman"/>
          <w:i/>
          <w:sz w:val="24"/>
          <w:szCs w:val="24"/>
        </w:rPr>
        <w:t xml:space="preserve">20. Понятие «папка» соответствует понятию: </w:t>
      </w:r>
    </w:p>
    <w:p w:rsidR="00635B4A" w:rsidRPr="00635B4A" w:rsidRDefault="00635B4A" w:rsidP="00635B4A">
      <w:pPr>
        <w:widowControl w:val="0"/>
        <w:numPr>
          <w:ilvl w:val="0"/>
          <w:numId w:val="126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файл</w:t>
      </w:r>
    </w:p>
    <w:p w:rsidR="00635B4A" w:rsidRPr="00635B4A" w:rsidRDefault="00635B4A" w:rsidP="00635B4A">
      <w:pPr>
        <w:widowControl w:val="0"/>
        <w:numPr>
          <w:ilvl w:val="0"/>
          <w:numId w:val="126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диск</w:t>
      </w:r>
    </w:p>
    <w:p w:rsidR="00635B4A" w:rsidRPr="00635B4A" w:rsidRDefault="00635B4A" w:rsidP="00635B4A">
      <w:pPr>
        <w:widowControl w:val="0"/>
        <w:numPr>
          <w:ilvl w:val="0"/>
          <w:numId w:val="126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 xml:space="preserve"> каталог</w:t>
      </w:r>
    </w:p>
    <w:p w:rsidR="00635B4A" w:rsidRPr="00635B4A" w:rsidRDefault="00635B4A" w:rsidP="00635B4A">
      <w:pPr>
        <w:widowControl w:val="0"/>
        <w:numPr>
          <w:ilvl w:val="0"/>
          <w:numId w:val="126"/>
        </w:num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35B4A">
        <w:rPr>
          <w:rFonts w:ascii="Times New Roman" w:eastAsia="Calibri" w:hAnsi="Times New Roman" w:cs="Times New Roman"/>
          <w:sz w:val="24"/>
          <w:szCs w:val="24"/>
        </w:rPr>
        <w:t>Устройство</w:t>
      </w:r>
    </w:p>
    <w:p w:rsidR="00A800F8" w:rsidRDefault="00A800F8" w:rsidP="007651E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A6357" w:rsidRDefault="002A6357" w:rsidP="005551E4">
      <w:pPr>
        <w:pStyle w:val="ac"/>
        <w:spacing w:before="0" w:beforeAutospacing="0" w:after="0" w:afterAutospacing="0"/>
        <w:jc w:val="center"/>
        <w:rPr>
          <w:bCs/>
          <w:i/>
        </w:rPr>
      </w:pPr>
    </w:p>
    <w:p w:rsidR="001D0AD5" w:rsidRPr="001D0AD5" w:rsidRDefault="001D0AD5" w:rsidP="001D0AD5">
      <w:pPr>
        <w:spacing w:after="0" w:line="276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D0AD5">
        <w:rPr>
          <w:rFonts w:ascii="Times New Roman" w:hAnsi="Times New Roman" w:cs="Times New Roman"/>
          <w:i/>
          <w:sz w:val="24"/>
          <w:szCs w:val="24"/>
        </w:rPr>
        <w:t>Тест по теме «</w:t>
      </w:r>
      <w:r w:rsidR="002A6357" w:rsidRPr="002A6357">
        <w:rPr>
          <w:rFonts w:ascii="Times New Roman" w:hAnsi="Times New Roman" w:cs="Times New Roman"/>
          <w:i/>
          <w:sz w:val="24"/>
          <w:szCs w:val="24"/>
        </w:rPr>
        <w:t>Локальные и глобальные вычислительные сети</w:t>
      </w:r>
      <w:r w:rsidR="002A6357">
        <w:rPr>
          <w:rFonts w:ascii="Times New Roman" w:hAnsi="Times New Roman" w:cs="Times New Roman"/>
          <w:i/>
          <w:sz w:val="24"/>
          <w:szCs w:val="24"/>
        </w:rPr>
        <w:t>»</w:t>
      </w:r>
    </w:p>
    <w:p w:rsidR="001D0AD5" w:rsidRPr="001D0AD5" w:rsidRDefault="001D0AD5" w:rsidP="001D0AD5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1D0AD5">
        <w:rPr>
          <w:rFonts w:ascii="Times New Roman" w:hAnsi="Times New Roman" w:cs="Times New Roman"/>
          <w:i/>
          <w:sz w:val="24"/>
          <w:szCs w:val="24"/>
        </w:rPr>
        <w:t>1 вариант</w:t>
      </w:r>
    </w:p>
    <w:p w:rsidR="001D0AD5" w:rsidRPr="001D0AD5" w:rsidRDefault="001D0AD5" w:rsidP="00635B4A">
      <w:pPr>
        <w:pStyle w:val="a6"/>
        <w:numPr>
          <w:ilvl w:val="0"/>
          <w:numId w:val="92"/>
        </w:numPr>
        <w:autoSpaceDE w:val="0"/>
        <w:autoSpaceDN w:val="0"/>
        <w:spacing w:after="0"/>
        <w:rPr>
          <w:rFonts w:ascii="Times New Roman" w:hAnsi="Times New Roman"/>
          <w:b/>
          <w:sz w:val="24"/>
          <w:szCs w:val="24"/>
        </w:rPr>
      </w:pPr>
      <w:r w:rsidRPr="001D0AD5">
        <w:rPr>
          <w:rFonts w:ascii="Times New Roman" w:hAnsi="Times New Roman"/>
          <w:b/>
          <w:sz w:val="24"/>
          <w:szCs w:val="24"/>
        </w:rPr>
        <w:t>Совокупность компьютеров, соединенных каналами для обмена информации и находящихся в пределах</w:t>
      </w:r>
      <w:r w:rsidRPr="001D0AD5">
        <w:rPr>
          <w:rFonts w:ascii="Times New Roman" w:hAnsi="Times New Roman"/>
          <w:sz w:val="24"/>
          <w:szCs w:val="24"/>
        </w:rPr>
        <w:t xml:space="preserve"> </w:t>
      </w:r>
      <w:r w:rsidRPr="001D0AD5">
        <w:rPr>
          <w:rFonts w:ascii="Times New Roman" w:hAnsi="Times New Roman"/>
          <w:b/>
          <w:sz w:val="24"/>
          <w:szCs w:val="24"/>
        </w:rPr>
        <w:t>одного (или нескольких) помещения, здания, называется: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глобальной компьютерной сетью;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lastRenderedPageBreak/>
        <w:t>региональной компьютерной сетью.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локальной компьютерной сетью;</w:t>
      </w:r>
    </w:p>
    <w:p w:rsidR="001D0AD5" w:rsidRPr="001D0AD5" w:rsidRDefault="001D0AD5" w:rsidP="00635B4A">
      <w:pPr>
        <w:pStyle w:val="a6"/>
        <w:numPr>
          <w:ilvl w:val="0"/>
          <w:numId w:val="92"/>
        </w:numPr>
        <w:autoSpaceDE w:val="0"/>
        <w:autoSpaceDN w:val="0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D0AD5">
        <w:rPr>
          <w:rFonts w:ascii="Times New Roman" w:hAnsi="Times New Roman"/>
          <w:b/>
          <w:sz w:val="24"/>
          <w:szCs w:val="24"/>
        </w:rPr>
        <w:t>Глобальная компьютерная сеть — это: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информационная система с гиперсвязями;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множество компьютеров, связанных каналами передачи информации и находящихся в пределах одного помещения, здания;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совокупность </w:t>
      </w:r>
      <w:proofErr w:type="gramStart"/>
      <w:r w:rsidRPr="001D0AD5">
        <w:rPr>
          <w:rFonts w:ascii="Times New Roman" w:hAnsi="Times New Roman" w:cs="Times New Roman"/>
          <w:sz w:val="24"/>
          <w:szCs w:val="24"/>
        </w:rPr>
        <w:t>хост-компьютеров</w:t>
      </w:r>
      <w:proofErr w:type="gramEnd"/>
      <w:r w:rsidRPr="001D0AD5">
        <w:rPr>
          <w:rFonts w:ascii="Times New Roman" w:hAnsi="Times New Roman" w:cs="Times New Roman"/>
          <w:sz w:val="24"/>
          <w:szCs w:val="24"/>
        </w:rPr>
        <w:t xml:space="preserve"> и файл-серверов;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система обмена информацией на определенную тему;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совокупность локальных сетей и компьютеров, расположенных на больших расстояниях и соединенных с помощью каналов связи в единую систему</w:t>
      </w:r>
    </w:p>
    <w:p w:rsidR="001D0AD5" w:rsidRPr="001D0AD5" w:rsidRDefault="001D0AD5" w:rsidP="00635B4A">
      <w:pPr>
        <w:pStyle w:val="a6"/>
        <w:numPr>
          <w:ilvl w:val="0"/>
          <w:numId w:val="92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 xml:space="preserve"> </w:t>
      </w:r>
      <w:r w:rsidRPr="001D0AD5">
        <w:rPr>
          <w:rFonts w:ascii="Times New Roman" w:hAnsi="Times New Roman"/>
          <w:b/>
          <w:sz w:val="24"/>
          <w:szCs w:val="24"/>
        </w:rPr>
        <w:t xml:space="preserve">Доступ </w:t>
      </w:r>
      <w:proofErr w:type="gramStart"/>
      <w:r w:rsidRPr="001D0AD5">
        <w:rPr>
          <w:rFonts w:ascii="Times New Roman" w:hAnsi="Times New Roman"/>
          <w:b/>
          <w:sz w:val="24"/>
          <w:szCs w:val="24"/>
        </w:rPr>
        <w:t>к</w:t>
      </w:r>
      <w:proofErr w:type="gramEnd"/>
      <w:r w:rsidRPr="001D0AD5">
        <w:rPr>
          <w:rFonts w:ascii="Times New Roman" w:hAnsi="Times New Roman"/>
          <w:b/>
          <w:sz w:val="24"/>
          <w:szCs w:val="24"/>
        </w:rPr>
        <w:t xml:space="preserve"> Интернет предоставляет</w:t>
      </w:r>
      <w:r w:rsidRPr="001D0AD5">
        <w:rPr>
          <w:rFonts w:ascii="Times New Roman" w:hAnsi="Times New Roman"/>
          <w:sz w:val="24"/>
          <w:szCs w:val="24"/>
        </w:rPr>
        <w:t>: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маршрутизатор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провайдер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0AD5">
        <w:rPr>
          <w:rFonts w:ascii="Times New Roman" w:hAnsi="Times New Roman" w:cs="Times New Roman"/>
          <w:sz w:val="24"/>
          <w:szCs w:val="24"/>
        </w:rPr>
        <w:t>хостер</w:t>
      </w:r>
      <w:proofErr w:type="spellEnd"/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организации по регистрации доменных имен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все вышеперечисленные</w:t>
      </w:r>
    </w:p>
    <w:p w:rsidR="001D0AD5" w:rsidRPr="001D0AD5" w:rsidRDefault="001D0AD5" w:rsidP="00635B4A">
      <w:pPr>
        <w:pStyle w:val="a6"/>
        <w:numPr>
          <w:ilvl w:val="0"/>
          <w:numId w:val="92"/>
        </w:numPr>
        <w:shd w:val="clear" w:color="auto" w:fill="FFFFFF"/>
        <w:autoSpaceDE w:val="0"/>
        <w:autoSpaceDN w:val="0"/>
        <w:spacing w:after="0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Браузером называется:</w:t>
      </w:r>
    </w:p>
    <w:p w:rsidR="001D0AD5" w:rsidRPr="001D0AD5" w:rsidRDefault="001D0AD5" w:rsidP="00635B4A">
      <w:pPr>
        <w:numPr>
          <w:ilvl w:val="1"/>
          <w:numId w:val="92"/>
        </w:numPr>
        <w:shd w:val="clear" w:color="auto" w:fill="FFFFFF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программа доставки почты</w:t>
      </w:r>
    </w:p>
    <w:p w:rsidR="001D0AD5" w:rsidRPr="001D0AD5" w:rsidRDefault="001D0AD5" w:rsidP="00635B4A">
      <w:pPr>
        <w:numPr>
          <w:ilvl w:val="1"/>
          <w:numId w:val="92"/>
        </w:numPr>
        <w:shd w:val="clear" w:color="auto" w:fill="FFFFFF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почтовый клиент</w:t>
      </w:r>
    </w:p>
    <w:p w:rsidR="001D0AD5" w:rsidRPr="001D0AD5" w:rsidRDefault="001D0AD5" w:rsidP="00635B4A">
      <w:pPr>
        <w:numPr>
          <w:ilvl w:val="1"/>
          <w:numId w:val="92"/>
        </w:numPr>
        <w:shd w:val="clear" w:color="auto" w:fill="FFFFFF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 xml:space="preserve">строка поиска </w:t>
      </w:r>
    </w:p>
    <w:p w:rsidR="001D0AD5" w:rsidRPr="001D0AD5" w:rsidRDefault="001D0AD5" w:rsidP="00635B4A">
      <w:pPr>
        <w:numPr>
          <w:ilvl w:val="1"/>
          <w:numId w:val="92"/>
        </w:numPr>
        <w:shd w:val="clear" w:color="auto" w:fill="FFFFFF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рекламное сообщение</w:t>
      </w:r>
    </w:p>
    <w:p w:rsidR="001D0AD5" w:rsidRPr="001D0AD5" w:rsidRDefault="001D0AD5" w:rsidP="00635B4A">
      <w:pPr>
        <w:numPr>
          <w:ilvl w:val="1"/>
          <w:numId w:val="92"/>
        </w:numPr>
        <w:shd w:val="clear" w:color="auto" w:fill="FFFFFF"/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программа для просмотра веб-страниц</w:t>
      </w:r>
    </w:p>
    <w:p w:rsidR="001D0AD5" w:rsidRPr="001D0AD5" w:rsidRDefault="001D0AD5" w:rsidP="00635B4A">
      <w:pPr>
        <w:pStyle w:val="afe"/>
        <w:numPr>
          <w:ilvl w:val="0"/>
          <w:numId w:val="9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</w:t>
      </w:r>
      <w:r w:rsidRPr="001D0AD5">
        <w:rPr>
          <w:rFonts w:ascii="Times New Roman" w:hAnsi="Times New Roman" w:cs="Times New Roman"/>
          <w:color w:val="000000"/>
          <w:spacing w:val="-3"/>
          <w:sz w:val="24"/>
          <w:szCs w:val="24"/>
        </w:rPr>
        <w:t>Электронная почта (e-</w:t>
      </w:r>
      <w:proofErr w:type="spellStart"/>
      <w:r w:rsidRPr="001D0AD5">
        <w:rPr>
          <w:rFonts w:ascii="Times New Roman" w:hAnsi="Times New Roman" w:cs="Times New Roman"/>
          <w:color w:val="000000"/>
          <w:spacing w:val="-3"/>
          <w:sz w:val="24"/>
          <w:szCs w:val="24"/>
        </w:rPr>
        <w:t>mail</w:t>
      </w:r>
      <w:proofErr w:type="spellEnd"/>
      <w:r w:rsidRPr="001D0AD5">
        <w:rPr>
          <w:rFonts w:ascii="Times New Roman" w:hAnsi="Times New Roman" w:cs="Times New Roman"/>
          <w:color w:val="000000"/>
          <w:spacing w:val="-3"/>
          <w:sz w:val="24"/>
          <w:szCs w:val="24"/>
        </w:rPr>
        <w:t>) позволяет передавать</w:t>
      </w:r>
      <w:r w:rsidRPr="001D0AD5">
        <w:rPr>
          <w:rFonts w:ascii="Times New Roman" w:hAnsi="Times New Roman" w:cs="Times New Roman"/>
          <w:sz w:val="24"/>
          <w:szCs w:val="24"/>
        </w:rPr>
        <w:t>: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сообщения и приложенные файлы;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исключительно текстовые сообщения;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исполняемые программы;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0AD5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1D0AD5">
        <w:rPr>
          <w:rFonts w:ascii="Times New Roman" w:hAnsi="Times New Roman" w:cs="Times New Roman"/>
          <w:sz w:val="24"/>
          <w:szCs w:val="24"/>
        </w:rPr>
        <w:t>-страницы;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исключительно базы данных.</w:t>
      </w:r>
    </w:p>
    <w:p w:rsidR="001D0AD5" w:rsidRPr="001D0AD5" w:rsidRDefault="001D0AD5" w:rsidP="00635B4A">
      <w:pPr>
        <w:pStyle w:val="a6"/>
        <w:numPr>
          <w:ilvl w:val="0"/>
          <w:numId w:val="92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</w:t>
      </w:r>
      <w:r w:rsidRPr="001D0AD5">
        <w:rPr>
          <w:rFonts w:ascii="Times New Roman" w:hAnsi="Times New Roman"/>
          <w:b/>
          <w:bCs/>
          <w:iCs/>
          <w:sz w:val="24"/>
          <w:szCs w:val="24"/>
          <w:lang w:val="en-US"/>
        </w:rPr>
        <w:t>Web</w:t>
      </w:r>
      <w:r w:rsidRPr="001D0AD5">
        <w:rPr>
          <w:rFonts w:ascii="Times New Roman" w:hAnsi="Times New Roman"/>
          <w:b/>
          <w:bCs/>
          <w:iCs/>
          <w:sz w:val="24"/>
          <w:szCs w:val="24"/>
        </w:rPr>
        <w:t xml:space="preserve"> – сайт – это:</w:t>
      </w:r>
    </w:p>
    <w:p w:rsidR="001D0AD5" w:rsidRPr="001D0AD5" w:rsidRDefault="001D0AD5" w:rsidP="00635B4A">
      <w:pPr>
        <w:pStyle w:val="afe"/>
        <w:numPr>
          <w:ilvl w:val="0"/>
          <w:numId w:val="94"/>
        </w:numPr>
        <w:spacing w:after="0" w:line="276" w:lineRule="auto"/>
        <w:ind w:firstLine="54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0A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D0AD5">
        <w:rPr>
          <w:rFonts w:ascii="Times New Roman" w:hAnsi="Times New Roman" w:cs="Times New Roman"/>
          <w:sz w:val="24"/>
          <w:szCs w:val="24"/>
        </w:rPr>
        <w:t>специальная программа, помогающая пользователю найти нужную информацию в сети</w:t>
      </w:r>
    </w:p>
    <w:p w:rsidR="001D0AD5" w:rsidRPr="001D0AD5" w:rsidRDefault="001D0AD5" w:rsidP="00635B4A">
      <w:pPr>
        <w:pStyle w:val="afe"/>
        <w:numPr>
          <w:ilvl w:val="0"/>
          <w:numId w:val="94"/>
        </w:numPr>
        <w:spacing w:after="0" w:line="276" w:lineRule="auto"/>
        <w:ind w:firstLine="5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совокупность </w:t>
      </w:r>
      <w:r w:rsidRPr="001D0AD5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1D0AD5">
        <w:rPr>
          <w:rFonts w:ascii="Times New Roman" w:hAnsi="Times New Roman" w:cs="Times New Roman"/>
          <w:sz w:val="24"/>
          <w:szCs w:val="24"/>
        </w:rPr>
        <w:t xml:space="preserve"> – страниц, принадлежащих одному пользователю или организации</w:t>
      </w:r>
    </w:p>
    <w:p w:rsidR="001D0AD5" w:rsidRPr="001D0AD5" w:rsidRDefault="001D0AD5" w:rsidP="00635B4A">
      <w:pPr>
        <w:pStyle w:val="afe"/>
        <w:numPr>
          <w:ilvl w:val="0"/>
          <w:numId w:val="94"/>
        </w:numPr>
        <w:spacing w:after="0" w:line="276" w:lineRule="auto"/>
        <w:ind w:firstLine="5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телекоммуникационная сеть с находящейся в ней информацией</w:t>
      </w:r>
    </w:p>
    <w:p w:rsidR="001D0AD5" w:rsidRPr="001D0AD5" w:rsidRDefault="001D0AD5" w:rsidP="00635B4A">
      <w:pPr>
        <w:pStyle w:val="afe"/>
        <w:numPr>
          <w:ilvl w:val="0"/>
          <w:numId w:val="94"/>
        </w:numPr>
        <w:spacing w:after="0" w:line="276" w:lineRule="auto"/>
        <w:ind w:firstLine="5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информационно – поисковая система сети Интернет</w:t>
      </w:r>
    </w:p>
    <w:p w:rsidR="001D0AD5" w:rsidRPr="001D0AD5" w:rsidRDefault="001D0AD5" w:rsidP="00635B4A">
      <w:pPr>
        <w:pStyle w:val="afe"/>
        <w:numPr>
          <w:ilvl w:val="0"/>
          <w:numId w:val="92"/>
        </w:num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D0AD5">
        <w:rPr>
          <w:rFonts w:ascii="Times New Roman" w:hAnsi="Times New Roman" w:cs="Times New Roman"/>
          <w:iCs/>
          <w:sz w:val="24"/>
          <w:szCs w:val="24"/>
          <w:lang w:val="en-US"/>
        </w:rPr>
        <w:t>WWW</w:t>
      </w:r>
      <w:r w:rsidRPr="001D0AD5">
        <w:rPr>
          <w:rFonts w:ascii="Times New Roman" w:hAnsi="Times New Roman" w:cs="Times New Roman"/>
          <w:iCs/>
          <w:sz w:val="24"/>
          <w:szCs w:val="24"/>
        </w:rPr>
        <w:t xml:space="preserve"> – это:</w:t>
      </w:r>
    </w:p>
    <w:p w:rsidR="001D0AD5" w:rsidRPr="001D0AD5" w:rsidRDefault="001D0AD5" w:rsidP="00635B4A">
      <w:pPr>
        <w:pStyle w:val="afe"/>
        <w:numPr>
          <w:ilvl w:val="0"/>
          <w:numId w:val="95"/>
        </w:numPr>
        <w:spacing w:after="0" w:line="276" w:lineRule="auto"/>
        <w:ind w:left="1418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D0AD5">
        <w:rPr>
          <w:rFonts w:ascii="Times New Roman" w:hAnsi="Times New Roman" w:cs="Times New Roman"/>
          <w:sz w:val="24"/>
          <w:szCs w:val="24"/>
        </w:rPr>
        <w:t>название электронной почты</w:t>
      </w:r>
    </w:p>
    <w:p w:rsidR="001D0AD5" w:rsidRPr="001D0AD5" w:rsidRDefault="001D0AD5" w:rsidP="00635B4A">
      <w:pPr>
        <w:pStyle w:val="afe"/>
        <w:numPr>
          <w:ilvl w:val="0"/>
          <w:numId w:val="95"/>
        </w:numPr>
        <w:spacing w:after="0" w:line="276" w:lineRule="auto"/>
        <w:ind w:left="1418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совокупность </w:t>
      </w:r>
      <w:r w:rsidRPr="001D0AD5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1D0AD5">
        <w:rPr>
          <w:rFonts w:ascii="Times New Roman" w:hAnsi="Times New Roman" w:cs="Times New Roman"/>
          <w:sz w:val="24"/>
          <w:szCs w:val="24"/>
        </w:rPr>
        <w:t xml:space="preserve"> – страниц, принадлежащих одному пользователю или организации</w:t>
      </w:r>
    </w:p>
    <w:p w:rsidR="001D0AD5" w:rsidRPr="001D0AD5" w:rsidRDefault="001D0AD5" w:rsidP="00635B4A">
      <w:pPr>
        <w:pStyle w:val="afe"/>
        <w:numPr>
          <w:ilvl w:val="0"/>
          <w:numId w:val="95"/>
        </w:numPr>
        <w:spacing w:after="0" w:line="276" w:lineRule="auto"/>
        <w:ind w:left="1418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телекоммуникационная сеть с находящейся в ней информацией</w:t>
      </w:r>
    </w:p>
    <w:p w:rsidR="001D0AD5" w:rsidRPr="001D0AD5" w:rsidRDefault="001D0AD5" w:rsidP="00635B4A">
      <w:pPr>
        <w:pStyle w:val="afe"/>
        <w:numPr>
          <w:ilvl w:val="0"/>
          <w:numId w:val="95"/>
        </w:numPr>
        <w:spacing w:after="0" w:line="276" w:lineRule="auto"/>
        <w:ind w:left="1418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информационно – поисковая система сети Интернет</w:t>
      </w:r>
    </w:p>
    <w:p w:rsidR="001D0AD5" w:rsidRPr="001D0AD5" w:rsidRDefault="001D0AD5" w:rsidP="00635B4A">
      <w:pPr>
        <w:pStyle w:val="afe"/>
        <w:numPr>
          <w:ilvl w:val="0"/>
          <w:numId w:val="92"/>
        </w:num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</w:t>
      </w:r>
      <w:r w:rsidRPr="001D0AD5">
        <w:rPr>
          <w:rFonts w:ascii="Times New Roman" w:hAnsi="Times New Roman" w:cs="Times New Roman"/>
          <w:iCs/>
          <w:sz w:val="24"/>
          <w:szCs w:val="24"/>
        </w:rPr>
        <w:t>Сетевой адаптер - это:</w:t>
      </w:r>
    </w:p>
    <w:p w:rsidR="001D0AD5" w:rsidRPr="001D0AD5" w:rsidRDefault="001D0AD5" w:rsidP="00635B4A">
      <w:pPr>
        <w:pStyle w:val="afe"/>
        <w:numPr>
          <w:ilvl w:val="0"/>
          <w:numId w:val="96"/>
        </w:numPr>
        <w:spacing w:after="0" w:line="276" w:lineRule="auto"/>
        <w:ind w:left="1418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специальная программа, через которую осуществляется связь нескольких компьютеров</w:t>
      </w:r>
    </w:p>
    <w:p w:rsidR="001D0AD5" w:rsidRPr="001D0AD5" w:rsidRDefault="001D0AD5" w:rsidP="00635B4A">
      <w:pPr>
        <w:pStyle w:val="afe"/>
        <w:numPr>
          <w:ilvl w:val="0"/>
          <w:numId w:val="96"/>
        </w:numPr>
        <w:spacing w:after="0" w:line="276" w:lineRule="auto"/>
        <w:ind w:left="1418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специальное аппаратное средство для эффективного взаимодействия персональных компьютеров сети</w:t>
      </w:r>
    </w:p>
    <w:p w:rsidR="001D0AD5" w:rsidRPr="001D0AD5" w:rsidRDefault="001D0AD5" w:rsidP="00635B4A">
      <w:pPr>
        <w:pStyle w:val="afe"/>
        <w:numPr>
          <w:ilvl w:val="0"/>
          <w:numId w:val="96"/>
        </w:numPr>
        <w:spacing w:after="0" w:line="276" w:lineRule="auto"/>
        <w:ind w:left="1418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специальная система управления сетевыми ресурсами общего доступа</w:t>
      </w:r>
    </w:p>
    <w:p w:rsidR="001D0AD5" w:rsidRPr="001D0AD5" w:rsidRDefault="001D0AD5" w:rsidP="00635B4A">
      <w:pPr>
        <w:pStyle w:val="afe"/>
        <w:numPr>
          <w:ilvl w:val="0"/>
          <w:numId w:val="96"/>
        </w:numPr>
        <w:spacing w:after="0" w:line="276" w:lineRule="auto"/>
        <w:ind w:left="1418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lastRenderedPageBreak/>
        <w:t xml:space="preserve"> система обмена информацией между компьютерами по локальным сетям</w:t>
      </w:r>
    </w:p>
    <w:p w:rsidR="001D0AD5" w:rsidRPr="001D0AD5" w:rsidRDefault="001D0AD5" w:rsidP="00635B4A">
      <w:pPr>
        <w:pStyle w:val="a6"/>
        <w:numPr>
          <w:ilvl w:val="0"/>
          <w:numId w:val="92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b/>
          <w:bCs/>
          <w:iCs/>
          <w:sz w:val="24"/>
          <w:szCs w:val="24"/>
        </w:rPr>
        <w:t xml:space="preserve">  Задан адрес электронной почты в сети Интернет: </w:t>
      </w:r>
      <w:hyperlink r:id="rId20" w:history="1">
        <w:r w:rsidRPr="001D0AD5">
          <w:rPr>
            <w:rStyle w:val="af9"/>
            <w:rFonts w:ascii="Times New Roman" w:eastAsiaTheme="majorEastAsia" w:hAnsi="Times New Roman"/>
            <w:b/>
            <w:bCs/>
            <w:iCs/>
            <w:sz w:val="24"/>
            <w:szCs w:val="24"/>
            <w:lang w:val="en-US"/>
          </w:rPr>
          <w:t>user</w:t>
        </w:r>
        <w:r w:rsidRPr="001D0AD5">
          <w:rPr>
            <w:rStyle w:val="af9"/>
            <w:rFonts w:ascii="Times New Roman" w:eastAsiaTheme="majorEastAsia" w:hAnsi="Times New Roman"/>
            <w:b/>
            <w:bCs/>
            <w:iCs/>
            <w:sz w:val="24"/>
            <w:szCs w:val="24"/>
          </w:rPr>
          <w:t>_</w:t>
        </w:r>
        <w:r w:rsidRPr="001D0AD5">
          <w:rPr>
            <w:rStyle w:val="af9"/>
            <w:rFonts w:ascii="Times New Roman" w:eastAsiaTheme="majorEastAsia" w:hAnsi="Times New Roman"/>
            <w:b/>
            <w:bCs/>
            <w:iCs/>
            <w:sz w:val="24"/>
            <w:szCs w:val="24"/>
            <w:lang w:val="en-US"/>
          </w:rPr>
          <w:t>name</w:t>
        </w:r>
        <w:r w:rsidRPr="001D0AD5">
          <w:rPr>
            <w:rStyle w:val="af9"/>
            <w:rFonts w:ascii="Times New Roman" w:eastAsiaTheme="majorEastAsia" w:hAnsi="Times New Roman"/>
            <w:b/>
            <w:bCs/>
            <w:iCs/>
            <w:sz w:val="24"/>
            <w:szCs w:val="24"/>
          </w:rPr>
          <w:t>@</w:t>
        </w:r>
        <w:proofErr w:type="spellStart"/>
        <w:r w:rsidRPr="001D0AD5">
          <w:rPr>
            <w:rStyle w:val="af9"/>
            <w:rFonts w:ascii="Times New Roman" w:eastAsiaTheme="majorEastAsia" w:hAnsi="Times New Roman"/>
            <w:b/>
            <w:bCs/>
            <w:iCs/>
            <w:sz w:val="24"/>
            <w:szCs w:val="24"/>
            <w:lang w:val="en-US"/>
          </w:rPr>
          <w:t>mtu</w:t>
        </w:r>
        <w:proofErr w:type="spellEnd"/>
        <w:r w:rsidRPr="001D0AD5">
          <w:rPr>
            <w:rStyle w:val="af9"/>
            <w:rFonts w:ascii="Times New Roman" w:eastAsiaTheme="majorEastAsia" w:hAnsi="Times New Roman"/>
            <w:b/>
            <w:bCs/>
            <w:iCs/>
            <w:sz w:val="24"/>
            <w:szCs w:val="24"/>
          </w:rPr>
          <w:t>-</w:t>
        </w:r>
        <w:r w:rsidRPr="001D0AD5">
          <w:rPr>
            <w:rStyle w:val="af9"/>
            <w:rFonts w:ascii="Times New Roman" w:eastAsiaTheme="majorEastAsia" w:hAnsi="Times New Roman"/>
            <w:b/>
            <w:bCs/>
            <w:iCs/>
            <w:sz w:val="24"/>
            <w:szCs w:val="24"/>
            <w:lang w:val="en-US"/>
          </w:rPr>
          <w:t>net</w:t>
        </w:r>
        <w:r w:rsidRPr="001D0AD5">
          <w:rPr>
            <w:rStyle w:val="af9"/>
            <w:rFonts w:ascii="Times New Roman" w:eastAsiaTheme="majorEastAsia" w:hAnsi="Times New Roman"/>
            <w:b/>
            <w:bCs/>
            <w:iCs/>
            <w:sz w:val="24"/>
            <w:szCs w:val="24"/>
          </w:rPr>
          <w:t>.</w:t>
        </w:r>
        <w:proofErr w:type="spellStart"/>
        <w:r w:rsidRPr="001D0AD5">
          <w:rPr>
            <w:rStyle w:val="af9"/>
            <w:rFonts w:ascii="Times New Roman" w:eastAsiaTheme="majorEastAsia" w:hAnsi="Times New Roman"/>
            <w:b/>
            <w:bCs/>
            <w:iCs/>
            <w:sz w:val="24"/>
            <w:szCs w:val="24"/>
            <w:lang w:val="en-US"/>
          </w:rPr>
          <w:t>ru</w:t>
        </w:r>
        <w:proofErr w:type="spellEnd"/>
      </w:hyperlink>
      <w:r w:rsidRPr="001D0AD5">
        <w:rPr>
          <w:rFonts w:ascii="Times New Roman" w:hAnsi="Times New Roman"/>
          <w:b/>
          <w:bCs/>
          <w:iCs/>
          <w:sz w:val="24"/>
          <w:szCs w:val="24"/>
        </w:rPr>
        <w:t>. Каково имя владельца этого электронного адреса?</w:t>
      </w:r>
    </w:p>
    <w:p w:rsidR="001D0AD5" w:rsidRPr="001D0AD5" w:rsidRDefault="001D0AD5" w:rsidP="00635B4A">
      <w:pPr>
        <w:pStyle w:val="a6"/>
        <w:numPr>
          <w:ilvl w:val="0"/>
          <w:numId w:val="97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1D0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AD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D0AD5">
        <w:rPr>
          <w:rFonts w:ascii="Times New Roman" w:hAnsi="Times New Roman"/>
          <w:sz w:val="24"/>
          <w:szCs w:val="24"/>
          <w:lang w:val="en-US"/>
        </w:rPr>
        <w:t xml:space="preserve">       </w:t>
      </w:r>
    </w:p>
    <w:p w:rsidR="001D0AD5" w:rsidRPr="001D0AD5" w:rsidRDefault="001D0AD5" w:rsidP="00635B4A">
      <w:pPr>
        <w:pStyle w:val="a6"/>
        <w:numPr>
          <w:ilvl w:val="0"/>
          <w:numId w:val="97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1D0AD5">
        <w:rPr>
          <w:rFonts w:ascii="Times New Roman" w:hAnsi="Times New Roman"/>
          <w:sz w:val="24"/>
          <w:szCs w:val="24"/>
          <w:lang w:val="en-US"/>
        </w:rPr>
        <w:t xml:space="preserve"> mtu-net.ru     </w:t>
      </w:r>
    </w:p>
    <w:p w:rsidR="001D0AD5" w:rsidRPr="001D0AD5" w:rsidRDefault="001D0AD5" w:rsidP="00635B4A">
      <w:pPr>
        <w:pStyle w:val="a6"/>
        <w:numPr>
          <w:ilvl w:val="0"/>
          <w:numId w:val="97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1D0A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D0AD5">
        <w:rPr>
          <w:rFonts w:ascii="Times New Roman" w:hAnsi="Times New Roman"/>
          <w:sz w:val="24"/>
          <w:szCs w:val="24"/>
          <w:lang w:val="en-US"/>
        </w:rPr>
        <w:t>mtu</w:t>
      </w:r>
      <w:proofErr w:type="spellEnd"/>
      <w:r w:rsidRPr="001D0AD5">
        <w:rPr>
          <w:rFonts w:ascii="Times New Roman" w:hAnsi="Times New Roman"/>
          <w:sz w:val="24"/>
          <w:szCs w:val="24"/>
          <w:lang w:val="en-US"/>
        </w:rPr>
        <w:t xml:space="preserve">-net     </w:t>
      </w:r>
    </w:p>
    <w:p w:rsidR="001D0AD5" w:rsidRPr="001D0AD5" w:rsidRDefault="001D0AD5" w:rsidP="00635B4A">
      <w:pPr>
        <w:pStyle w:val="a6"/>
        <w:numPr>
          <w:ilvl w:val="0"/>
          <w:numId w:val="97"/>
        </w:numPr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1D0AD5">
        <w:rPr>
          <w:rFonts w:ascii="Times New Roman" w:hAnsi="Times New Roman"/>
          <w:sz w:val="24"/>
          <w:szCs w:val="24"/>
          <w:lang w:val="en-US"/>
        </w:rPr>
        <w:t xml:space="preserve">  user-name</w:t>
      </w:r>
    </w:p>
    <w:p w:rsidR="001D0AD5" w:rsidRPr="001D0AD5" w:rsidRDefault="001D0AD5" w:rsidP="00635B4A">
      <w:pPr>
        <w:pStyle w:val="Default"/>
        <w:numPr>
          <w:ilvl w:val="0"/>
          <w:numId w:val="92"/>
        </w:numPr>
        <w:spacing w:line="276" w:lineRule="auto"/>
        <w:rPr>
          <w:b/>
        </w:rPr>
      </w:pPr>
      <w:r w:rsidRPr="001D0AD5">
        <w:rPr>
          <w:b/>
        </w:rPr>
        <w:t xml:space="preserve"> Компьютер, который распределяет между многими пользователями общие ресурсы, называется: </w:t>
      </w:r>
    </w:p>
    <w:p w:rsidR="001D0AD5" w:rsidRPr="001D0AD5" w:rsidRDefault="001D0AD5" w:rsidP="00635B4A">
      <w:pPr>
        <w:pStyle w:val="Default"/>
        <w:numPr>
          <w:ilvl w:val="1"/>
          <w:numId w:val="92"/>
        </w:numPr>
        <w:spacing w:line="276" w:lineRule="auto"/>
      </w:pPr>
      <w:r w:rsidRPr="001D0AD5">
        <w:t xml:space="preserve">Провайдер; </w:t>
      </w:r>
    </w:p>
    <w:p w:rsidR="001D0AD5" w:rsidRPr="001D0AD5" w:rsidRDefault="001D0AD5" w:rsidP="00635B4A">
      <w:pPr>
        <w:pStyle w:val="Default"/>
        <w:numPr>
          <w:ilvl w:val="1"/>
          <w:numId w:val="92"/>
        </w:numPr>
        <w:spacing w:line="276" w:lineRule="auto"/>
      </w:pPr>
      <w:r w:rsidRPr="001D0AD5">
        <w:t xml:space="preserve">Рабочая станция; </w:t>
      </w:r>
    </w:p>
    <w:p w:rsidR="001D0AD5" w:rsidRPr="001D0AD5" w:rsidRDefault="001D0AD5" w:rsidP="00635B4A">
      <w:pPr>
        <w:pStyle w:val="Default"/>
        <w:numPr>
          <w:ilvl w:val="1"/>
          <w:numId w:val="92"/>
        </w:numPr>
        <w:spacing w:line="276" w:lineRule="auto"/>
      </w:pPr>
      <w:r w:rsidRPr="001D0AD5">
        <w:t xml:space="preserve">Терминал абонента; </w:t>
      </w:r>
    </w:p>
    <w:p w:rsidR="001D0AD5" w:rsidRPr="001D0AD5" w:rsidRDefault="001D0AD5" w:rsidP="00635B4A">
      <w:pPr>
        <w:pStyle w:val="Default"/>
        <w:numPr>
          <w:ilvl w:val="1"/>
          <w:numId w:val="92"/>
        </w:numPr>
        <w:spacing w:line="276" w:lineRule="auto"/>
      </w:pPr>
      <w:r w:rsidRPr="001D0AD5">
        <w:t xml:space="preserve">Сервер. </w:t>
      </w:r>
    </w:p>
    <w:p w:rsidR="001D0AD5" w:rsidRPr="001D0AD5" w:rsidRDefault="001D0AD5" w:rsidP="00635B4A">
      <w:pPr>
        <w:pStyle w:val="Default"/>
        <w:numPr>
          <w:ilvl w:val="0"/>
          <w:numId w:val="92"/>
        </w:numPr>
        <w:spacing w:line="276" w:lineRule="auto"/>
      </w:pPr>
      <w:r w:rsidRPr="001D0AD5">
        <w:t xml:space="preserve">   Прикладная программа, для работы пользователя с </w:t>
      </w:r>
      <w:r w:rsidRPr="001D0AD5">
        <w:rPr>
          <w:bCs/>
        </w:rPr>
        <w:t xml:space="preserve">WWW </w:t>
      </w:r>
      <w:r w:rsidRPr="001D0AD5">
        <w:t xml:space="preserve">называется: </w:t>
      </w:r>
    </w:p>
    <w:p w:rsidR="001D0AD5" w:rsidRPr="001D0AD5" w:rsidRDefault="001D0AD5" w:rsidP="00635B4A">
      <w:pPr>
        <w:pStyle w:val="Default"/>
        <w:numPr>
          <w:ilvl w:val="0"/>
          <w:numId w:val="102"/>
        </w:numPr>
        <w:spacing w:line="276" w:lineRule="auto"/>
      </w:pPr>
      <w:proofErr w:type="spellStart"/>
      <w:r w:rsidRPr="001D0AD5">
        <w:t>Web</w:t>
      </w:r>
      <w:proofErr w:type="spellEnd"/>
      <w:r w:rsidRPr="001D0AD5">
        <w:t xml:space="preserve">-браузер; </w:t>
      </w:r>
    </w:p>
    <w:p w:rsidR="001D0AD5" w:rsidRPr="001D0AD5" w:rsidRDefault="001D0AD5" w:rsidP="00635B4A">
      <w:pPr>
        <w:pStyle w:val="Default"/>
        <w:numPr>
          <w:ilvl w:val="0"/>
          <w:numId w:val="102"/>
        </w:numPr>
        <w:spacing w:line="276" w:lineRule="auto"/>
      </w:pPr>
      <w:proofErr w:type="spellStart"/>
      <w:r w:rsidRPr="001D0AD5">
        <w:t>Web</w:t>
      </w:r>
      <w:proofErr w:type="spellEnd"/>
      <w:r w:rsidRPr="001D0AD5">
        <w:t xml:space="preserve">-страница; </w:t>
      </w:r>
    </w:p>
    <w:p w:rsidR="001D0AD5" w:rsidRPr="001D0AD5" w:rsidRDefault="001D0AD5" w:rsidP="00635B4A">
      <w:pPr>
        <w:pStyle w:val="Default"/>
        <w:numPr>
          <w:ilvl w:val="0"/>
          <w:numId w:val="102"/>
        </w:numPr>
        <w:spacing w:line="276" w:lineRule="auto"/>
      </w:pPr>
      <w:proofErr w:type="spellStart"/>
      <w:r w:rsidRPr="001D0AD5">
        <w:t>Web</w:t>
      </w:r>
      <w:proofErr w:type="spellEnd"/>
      <w:r w:rsidRPr="001D0AD5">
        <w:t xml:space="preserve">-сервер; </w:t>
      </w:r>
    </w:p>
    <w:p w:rsidR="001D0AD5" w:rsidRPr="001D0AD5" w:rsidRDefault="001D0AD5" w:rsidP="00635B4A">
      <w:pPr>
        <w:pStyle w:val="Default"/>
        <w:numPr>
          <w:ilvl w:val="0"/>
          <w:numId w:val="102"/>
        </w:numPr>
        <w:spacing w:line="276" w:lineRule="auto"/>
      </w:pPr>
      <w:proofErr w:type="spellStart"/>
      <w:r w:rsidRPr="001D0AD5">
        <w:t>Internet</w:t>
      </w:r>
      <w:proofErr w:type="spellEnd"/>
      <w:r w:rsidRPr="001D0AD5">
        <w:t xml:space="preserve">. </w:t>
      </w:r>
    </w:p>
    <w:p w:rsidR="001D0AD5" w:rsidRPr="001D0AD5" w:rsidRDefault="001D0AD5" w:rsidP="00635B4A">
      <w:pPr>
        <w:pStyle w:val="a6"/>
        <w:numPr>
          <w:ilvl w:val="0"/>
          <w:numId w:val="92"/>
        </w:numPr>
        <w:autoSpaceDE w:val="0"/>
        <w:autoSpaceDN w:val="0"/>
        <w:spacing w:after="0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Компьютер, подключенный к сети Интернет, обязательно имеет: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доменное имя;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WEB-страницу;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IP-адрес;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URL-адрес;</w:t>
      </w:r>
    </w:p>
    <w:p w:rsidR="001D0AD5" w:rsidRPr="001D0AD5" w:rsidRDefault="001D0AD5" w:rsidP="00635B4A">
      <w:pPr>
        <w:numPr>
          <w:ilvl w:val="1"/>
          <w:numId w:val="92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домашнюю WEB-страницу.</w:t>
      </w:r>
    </w:p>
    <w:p w:rsidR="001D0AD5" w:rsidRPr="001D0AD5" w:rsidRDefault="001D0AD5" w:rsidP="001D0AD5">
      <w:pPr>
        <w:pStyle w:val="Default"/>
        <w:spacing w:line="276" w:lineRule="auto"/>
      </w:pPr>
    </w:p>
    <w:p w:rsidR="001D0AD5" w:rsidRPr="001D0AD5" w:rsidRDefault="001D0AD5" w:rsidP="001D0AD5">
      <w:pPr>
        <w:pStyle w:val="a6"/>
        <w:spacing w:after="0"/>
        <w:ind w:left="1069"/>
        <w:jc w:val="center"/>
        <w:rPr>
          <w:rFonts w:ascii="Times New Roman" w:hAnsi="Times New Roman"/>
          <w:i/>
          <w:sz w:val="24"/>
          <w:szCs w:val="24"/>
        </w:rPr>
      </w:pPr>
      <w:r w:rsidRPr="001D0AD5">
        <w:rPr>
          <w:rFonts w:ascii="Times New Roman" w:hAnsi="Times New Roman"/>
          <w:i/>
          <w:sz w:val="24"/>
          <w:szCs w:val="24"/>
        </w:rPr>
        <w:t>Тест по теме «</w:t>
      </w:r>
      <w:r w:rsidR="002A6357" w:rsidRPr="002A6357">
        <w:rPr>
          <w:rFonts w:ascii="Times New Roman" w:hAnsi="Times New Roman"/>
          <w:i/>
          <w:sz w:val="24"/>
          <w:szCs w:val="24"/>
        </w:rPr>
        <w:t>Локальные и глобальные вычислительные сети</w:t>
      </w:r>
      <w:r w:rsidR="002A6357">
        <w:rPr>
          <w:rFonts w:ascii="Times New Roman" w:hAnsi="Times New Roman"/>
          <w:i/>
          <w:sz w:val="24"/>
          <w:szCs w:val="24"/>
        </w:rPr>
        <w:t>»</w:t>
      </w:r>
    </w:p>
    <w:p w:rsidR="001D0AD5" w:rsidRPr="001D0AD5" w:rsidRDefault="001D0AD5" w:rsidP="00635B4A">
      <w:pPr>
        <w:pStyle w:val="a6"/>
        <w:numPr>
          <w:ilvl w:val="3"/>
          <w:numId w:val="92"/>
        </w:numPr>
        <w:autoSpaceDE w:val="0"/>
        <w:autoSpaceDN w:val="0"/>
        <w:spacing w:after="0"/>
        <w:ind w:left="1418" w:hanging="284"/>
        <w:rPr>
          <w:rFonts w:ascii="Times New Roman" w:hAnsi="Times New Roman"/>
          <w:i/>
          <w:sz w:val="24"/>
          <w:szCs w:val="24"/>
        </w:rPr>
      </w:pPr>
      <w:r w:rsidRPr="001D0AD5">
        <w:rPr>
          <w:rFonts w:ascii="Times New Roman" w:hAnsi="Times New Roman"/>
          <w:i/>
          <w:sz w:val="24"/>
          <w:szCs w:val="24"/>
        </w:rPr>
        <w:t>вариант</w:t>
      </w:r>
    </w:p>
    <w:p w:rsidR="001D0AD5" w:rsidRPr="001D0AD5" w:rsidRDefault="001D0AD5" w:rsidP="001D0AD5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D0AD5" w:rsidRPr="001D0AD5" w:rsidRDefault="001D0AD5" w:rsidP="00635B4A">
      <w:pPr>
        <w:pStyle w:val="Default"/>
        <w:numPr>
          <w:ilvl w:val="0"/>
          <w:numId w:val="99"/>
        </w:numPr>
        <w:spacing w:line="276" w:lineRule="auto"/>
        <w:ind w:left="1134" w:hanging="708"/>
        <w:rPr>
          <w:b/>
        </w:rPr>
      </w:pPr>
      <w:r w:rsidRPr="001D0AD5">
        <w:rPr>
          <w:b/>
        </w:rPr>
        <w:t xml:space="preserve">Компьютерная сеть - это: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276" w:hanging="142"/>
      </w:pPr>
      <w:r w:rsidRPr="001D0AD5">
        <w:t xml:space="preserve">Программа, для подключения компьютера в </w:t>
      </w:r>
      <w:proofErr w:type="spellStart"/>
      <w:r w:rsidRPr="001D0AD5">
        <w:t>Internet</w:t>
      </w:r>
      <w:proofErr w:type="spellEnd"/>
      <w:r w:rsidRPr="001D0AD5">
        <w:t xml:space="preserve">;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276" w:hanging="142"/>
      </w:pPr>
      <w:r w:rsidRPr="001D0AD5">
        <w:t xml:space="preserve">Несколько компьютеров, находящихся в одном помещении;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276" w:hanging="142"/>
      </w:pPr>
      <w:r w:rsidRPr="001D0AD5">
        <w:t xml:space="preserve">Система компьютеров, связанных каналами передачи информации;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276" w:hanging="142"/>
      </w:pPr>
      <w:r w:rsidRPr="001D0AD5">
        <w:t xml:space="preserve">Часть аппаратуры компьютера, обеспечивающая работу в сети. </w:t>
      </w:r>
    </w:p>
    <w:p w:rsidR="001D0AD5" w:rsidRPr="001D0AD5" w:rsidRDefault="001D0AD5" w:rsidP="00635B4A">
      <w:pPr>
        <w:pStyle w:val="a6"/>
        <w:numPr>
          <w:ilvl w:val="0"/>
          <w:numId w:val="99"/>
        </w:numPr>
        <w:autoSpaceDE w:val="0"/>
        <w:autoSpaceDN w:val="0"/>
        <w:spacing w:after="0"/>
        <w:ind w:left="1134" w:hanging="708"/>
        <w:jc w:val="both"/>
        <w:rPr>
          <w:rFonts w:ascii="Times New Roman" w:hAnsi="Times New Roman"/>
          <w:b/>
          <w:sz w:val="24"/>
          <w:szCs w:val="24"/>
        </w:rPr>
      </w:pPr>
      <w:r w:rsidRPr="001D0AD5">
        <w:rPr>
          <w:rFonts w:ascii="Times New Roman" w:hAnsi="Times New Roman"/>
          <w:b/>
          <w:sz w:val="24"/>
          <w:szCs w:val="24"/>
        </w:rPr>
        <w:t>Локальная сеть - это</w:t>
      </w:r>
    </w:p>
    <w:p w:rsidR="001D0AD5" w:rsidRPr="001D0AD5" w:rsidRDefault="001D0AD5" w:rsidP="00635B4A">
      <w:pPr>
        <w:numPr>
          <w:ilvl w:val="1"/>
          <w:numId w:val="10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совокупность компьютеров, объединенных на основе кабельного соединения;</w:t>
      </w:r>
    </w:p>
    <w:p w:rsidR="001D0AD5" w:rsidRPr="001D0AD5" w:rsidRDefault="001D0AD5" w:rsidP="00635B4A">
      <w:pPr>
        <w:numPr>
          <w:ilvl w:val="1"/>
          <w:numId w:val="10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совокупность компьютеров, объединенных на основе телефонных каналов связи;</w:t>
      </w:r>
    </w:p>
    <w:p w:rsidR="001D0AD5" w:rsidRPr="001D0AD5" w:rsidRDefault="001D0AD5" w:rsidP="00635B4A">
      <w:pPr>
        <w:numPr>
          <w:ilvl w:val="1"/>
          <w:numId w:val="103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совокупность компьютеров, объединенных на основе спутниковой связи.</w:t>
      </w:r>
    </w:p>
    <w:p w:rsidR="001D0AD5" w:rsidRPr="001D0AD5" w:rsidRDefault="001D0AD5" w:rsidP="00635B4A">
      <w:pPr>
        <w:pStyle w:val="a6"/>
        <w:numPr>
          <w:ilvl w:val="0"/>
          <w:numId w:val="99"/>
        </w:numPr>
        <w:shd w:val="clear" w:color="auto" w:fill="FFFFFF"/>
        <w:autoSpaceDE w:val="0"/>
        <w:autoSpaceDN w:val="0"/>
        <w:spacing w:after="0"/>
        <w:ind w:left="1134" w:hanging="708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 xml:space="preserve"> Как называется компьютер, который хранит информацию, предназначенную для передачи пользователям Интернета?</w:t>
      </w:r>
    </w:p>
    <w:p w:rsidR="001D0AD5" w:rsidRPr="001D0AD5" w:rsidRDefault="001D0AD5" w:rsidP="00635B4A">
      <w:pPr>
        <w:pStyle w:val="a6"/>
        <w:numPr>
          <w:ilvl w:val="0"/>
          <w:numId w:val="104"/>
        </w:numPr>
        <w:shd w:val="clear" w:color="auto" w:fill="FFFFFF"/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веб-сервер</w:t>
      </w:r>
    </w:p>
    <w:p w:rsidR="001D0AD5" w:rsidRPr="001D0AD5" w:rsidRDefault="001D0AD5" w:rsidP="00635B4A">
      <w:pPr>
        <w:pStyle w:val="a6"/>
        <w:numPr>
          <w:ilvl w:val="0"/>
          <w:numId w:val="104"/>
        </w:numPr>
        <w:shd w:val="clear" w:color="auto" w:fill="FFFFFF"/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клиент</w:t>
      </w:r>
    </w:p>
    <w:p w:rsidR="001D0AD5" w:rsidRPr="001D0AD5" w:rsidRDefault="001D0AD5" w:rsidP="00635B4A">
      <w:pPr>
        <w:pStyle w:val="a6"/>
        <w:numPr>
          <w:ilvl w:val="0"/>
          <w:numId w:val="104"/>
        </w:numPr>
        <w:shd w:val="clear" w:color="auto" w:fill="FFFFFF"/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брандмауэр</w:t>
      </w:r>
    </w:p>
    <w:p w:rsidR="001D0AD5" w:rsidRPr="001D0AD5" w:rsidRDefault="001D0AD5" w:rsidP="00635B4A">
      <w:pPr>
        <w:pStyle w:val="a6"/>
        <w:numPr>
          <w:ilvl w:val="0"/>
          <w:numId w:val="104"/>
        </w:numPr>
        <w:shd w:val="clear" w:color="auto" w:fill="FFFFFF"/>
        <w:autoSpaceDE w:val="0"/>
        <w:autoSpaceDN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маршрутизатор</w:t>
      </w:r>
    </w:p>
    <w:p w:rsidR="001D0AD5" w:rsidRPr="001D0AD5" w:rsidRDefault="001D0AD5" w:rsidP="00635B4A">
      <w:pPr>
        <w:pStyle w:val="a6"/>
        <w:numPr>
          <w:ilvl w:val="0"/>
          <w:numId w:val="99"/>
        </w:numPr>
        <w:autoSpaceDE w:val="0"/>
        <w:autoSpaceDN w:val="0"/>
        <w:spacing w:after="0"/>
        <w:ind w:left="1134" w:hanging="708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Гипертекст — это:</w:t>
      </w:r>
    </w:p>
    <w:p w:rsidR="001D0AD5" w:rsidRPr="001D0AD5" w:rsidRDefault="001D0AD5" w:rsidP="00635B4A">
      <w:pPr>
        <w:numPr>
          <w:ilvl w:val="0"/>
          <w:numId w:val="10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с</w:t>
      </w:r>
      <w:r w:rsidRPr="001D0AD5">
        <w:rPr>
          <w:rFonts w:ascii="Times New Roman" w:hAnsi="Times New Roman" w:cs="Times New Roman"/>
          <w:spacing w:val="-4"/>
          <w:kern w:val="20"/>
          <w:sz w:val="24"/>
          <w:szCs w:val="24"/>
        </w:rPr>
        <w:t xml:space="preserve">пособ организации текстовой информации, внутри </w:t>
      </w:r>
      <w:r w:rsidRPr="001D0AD5">
        <w:rPr>
          <w:rFonts w:ascii="Times New Roman" w:hAnsi="Times New Roman" w:cs="Times New Roman"/>
          <w:sz w:val="24"/>
          <w:szCs w:val="24"/>
        </w:rPr>
        <w:t>которой установлены смысловые связи между ее различными фрагментами;</w:t>
      </w:r>
    </w:p>
    <w:p w:rsidR="001D0AD5" w:rsidRPr="001D0AD5" w:rsidRDefault="001D0AD5" w:rsidP="00635B4A">
      <w:pPr>
        <w:numPr>
          <w:ilvl w:val="0"/>
          <w:numId w:val="10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обычный, но очень большой по объему текст;</w:t>
      </w:r>
    </w:p>
    <w:p w:rsidR="001D0AD5" w:rsidRPr="001D0AD5" w:rsidRDefault="001D0AD5" w:rsidP="00635B4A">
      <w:pPr>
        <w:numPr>
          <w:ilvl w:val="0"/>
          <w:numId w:val="10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lastRenderedPageBreak/>
        <w:t>текст, который набран шрифтом большого размера;</w:t>
      </w:r>
    </w:p>
    <w:p w:rsidR="001D0AD5" w:rsidRPr="001D0AD5" w:rsidRDefault="001D0AD5" w:rsidP="00635B4A">
      <w:pPr>
        <w:numPr>
          <w:ilvl w:val="0"/>
          <w:numId w:val="10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распределенная совокупность баз данных, содержащих тексты;</w:t>
      </w:r>
    </w:p>
    <w:p w:rsidR="001D0AD5" w:rsidRPr="001D0AD5" w:rsidRDefault="001D0AD5" w:rsidP="00635B4A">
      <w:pPr>
        <w:numPr>
          <w:ilvl w:val="0"/>
          <w:numId w:val="105"/>
        </w:num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очень ценный текст.</w:t>
      </w:r>
    </w:p>
    <w:p w:rsidR="001D0AD5" w:rsidRPr="001D0AD5" w:rsidRDefault="001D0AD5" w:rsidP="00635B4A">
      <w:pPr>
        <w:pStyle w:val="a6"/>
        <w:numPr>
          <w:ilvl w:val="0"/>
          <w:numId w:val="99"/>
        </w:numPr>
        <w:autoSpaceDE w:val="0"/>
        <w:autoSpaceDN w:val="0"/>
        <w:spacing w:after="0"/>
        <w:ind w:left="1134" w:hanging="708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Компьютер, подключенный к сети Интернет, обязательно имеет:</w:t>
      </w:r>
    </w:p>
    <w:p w:rsidR="001D0AD5" w:rsidRPr="001D0AD5" w:rsidRDefault="001D0AD5" w:rsidP="00635B4A">
      <w:pPr>
        <w:numPr>
          <w:ilvl w:val="1"/>
          <w:numId w:val="99"/>
        </w:numPr>
        <w:autoSpaceDE w:val="0"/>
        <w:autoSpaceDN w:val="0"/>
        <w:spacing w:after="0" w:line="276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доменное имя;</w:t>
      </w:r>
    </w:p>
    <w:p w:rsidR="001D0AD5" w:rsidRPr="001D0AD5" w:rsidRDefault="001D0AD5" w:rsidP="00635B4A">
      <w:pPr>
        <w:numPr>
          <w:ilvl w:val="1"/>
          <w:numId w:val="99"/>
        </w:numPr>
        <w:autoSpaceDE w:val="0"/>
        <w:autoSpaceDN w:val="0"/>
        <w:spacing w:after="0" w:line="276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WEB-страницу;</w:t>
      </w:r>
    </w:p>
    <w:p w:rsidR="001D0AD5" w:rsidRPr="001D0AD5" w:rsidRDefault="001D0AD5" w:rsidP="00635B4A">
      <w:pPr>
        <w:numPr>
          <w:ilvl w:val="1"/>
          <w:numId w:val="99"/>
        </w:numPr>
        <w:autoSpaceDE w:val="0"/>
        <w:autoSpaceDN w:val="0"/>
        <w:spacing w:after="0" w:line="276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IP-адрес;</w:t>
      </w:r>
    </w:p>
    <w:p w:rsidR="001D0AD5" w:rsidRPr="001D0AD5" w:rsidRDefault="001D0AD5" w:rsidP="00635B4A">
      <w:pPr>
        <w:numPr>
          <w:ilvl w:val="1"/>
          <w:numId w:val="99"/>
        </w:numPr>
        <w:autoSpaceDE w:val="0"/>
        <w:autoSpaceDN w:val="0"/>
        <w:spacing w:after="0" w:line="276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URL-адрес;</w:t>
      </w:r>
    </w:p>
    <w:p w:rsidR="001D0AD5" w:rsidRPr="001D0AD5" w:rsidRDefault="001D0AD5" w:rsidP="00635B4A">
      <w:pPr>
        <w:numPr>
          <w:ilvl w:val="1"/>
          <w:numId w:val="99"/>
        </w:numPr>
        <w:autoSpaceDE w:val="0"/>
        <w:autoSpaceDN w:val="0"/>
        <w:spacing w:after="0" w:line="276" w:lineRule="auto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>домашнюю WEB-страницу.</w:t>
      </w:r>
    </w:p>
    <w:p w:rsidR="001D0AD5" w:rsidRPr="001D0AD5" w:rsidRDefault="001D0AD5" w:rsidP="00635B4A">
      <w:pPr>
        <w:pStyle w:val="a6"/>
        <w:numPr>
          <w:ilvl w:val="0"/>
          <w:numId w:val="99"/>
        </w:numPr>
        <w:autoSpaceDE w:val="0"/>
        <w:autoSpaceDN w:val="0"/>
        <w:spacing w:after="0"/>
        <w:ind w:left="1134" w:hanging="708"/>
        <w:jc w:val="both"/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</w:pPr>
      <w:r w:rsidRPr="001D0AD5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Почтовый ящик абонента электронной почты представляет собой:</w:t>
      </w:r>
    </w:p>
    <w:p w:rsidR="001D0AD5" w:rsidRPr="001D0AD5" w:rsidRDefault="001D0AD5" w:rsidP="00635B4A">
      <w:pPr>
        <w:pStyle w:val="a6"/>
        <w:numPr>
          <w:ilvl w:val="0"/>
          <w:numId w:val="93"/>
        </w:numPr>
        <w:autoSpaceDE w:val="0"/>
        <w:autoSpaceDN w:val="0"/>
        <w:spacing w:after="0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обычный почтовый ящик;</w:t>
      </w:r>
    </w:p>
    <w:p w:rsidR="001D0AD5" w:rsidRPr="001D0AD5" w:rsidRDefault="001D0AD5" w:rsidP="00635B4A">
      <w:pPr>
        <w:pStyle w:val="a6"/>
        <w:numPr>
          <w:ilvl w:val="0"/>
          <w:numId w:val="93"/>
        </w:numPr>
        <w:autoSpaceDE w:val="0"/>
        <w:autoSpaceDN w:val="0"/>
        <w:spacing w:after="0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область оперативной памяти файл-сервера;</w:t>
      </w:r>
    </w:p>
    <w:p w:rsidR="001D0AD5" w:rsidRPr="001D0AD5" w:rsidRDefault="001D0AD5" w:rsidP="00635B4A">
      <w:pPr>
        <w:pStyle w:val="a6"/>
        <w:numPr>
          <w:ilvl w:val="0"/>
          <w:numId w:val="93"/>
        </w:numPr>
        <w:autoSpaceDE w:val="0"/>
        <w:autoSpaceDN w:val="0"/>
        <w:spacing w:after="0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часть памяти на жестком диске почтового сервера, отведенную для пользователя;</w:t>
      </w:r>
    </w:p>
    <w:p w:rsidR="001D0AD5" w:rsidRPr="001D0AD5" w:rsidRDefault="001D0AD5" w:rsidP="00635B4A">
      <w:pPr>
        <w:pStyle w:val="a6"/>
        <w:numPr>
          <w:ilvl w:val="0"/>
          <w:numId w:val="93"/>
        </w:numPr>
        <w:autoSpaceDE w:val="0"/>
        <w:autoSpaceDN w:val="0"/>
        <w:spacing w:after="0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часть памяти на жестком диске рабочей станции;</w:t>
      </w:r>
    </w:p>
    <w:p w:rsidR="001D0AD5" w:rsidRPr="001D0AD5" w:rsidRDefault="001D0AD5" w:rsidP="00635B4A">
      <w:pPr>
        <w:pStyle w:val="a6"/>
        <w:numPr>
          <w:ilvl w:val="0"/>
          <w:numId w:val="93"/>
        </w:numPr>
        <w:autoSpaceDE w:val="0"/>
        <w:autoSpaceDN w:val="0"/>
        <w:spacing w:after="0"/>
        <w:ind w:left="1276" w:hanging="142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специальное электронное устройство для хранения текстовых файлов.</w:t>
      </w:r>
    </w:p>
    <w:p w:rsidR="001D0AD5" w:rsidRPr="001D0AD5" w:rsidRDefault="001D0AD5" w:rsidP="00635B4A">
      <w:pPr>
        <w:pStyle w:val="a6"/>
        <w:numPr>
          <w:ilvl w:val="0"/>
          <w:numId w:val="99"/>
        </w:numPr>
        <w:autoSpaceDE w:val="0"/>
        <w:autoSpaceDN w:val="0"/>
        <w:spacing w:after="0"/>
        <w:ind w:left="1134" w:hanging="708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b/>
          <w:bCs/>
          <w:iCs/>
          <w:sz w:val="24"/>
          <w:szCs w:val="24"/>
          <w:lang w:val="en-US"/>
        </w:rPr>
        <w:t>INTERNET</w:t>
      </w:r>
      <w:r w:rsidRPr="001D0AD5">
        <w:rPr>
          <w:rFonts w:ascii="Times New Roman" w:hAnsi="Times New Roman"/>
          <w:b/>
          <w:bCs/>
          <w:iCs/>
          <w:sz w:val="24"/>
          <w:szCs w:val="24"/>
        </w:rPr>
        <w:t xml:space="preserve"> это…</w:t>
      </w:r>
      <w:r w:rsidRPr="001D0AD5">
        <w:rPr>
          <w:rFonts w:ascii="Times New Roman" w:hAnsi="Times New Roman"/>
          <w:sz w:val="24"/>
          <w:szCs w:val="24"/>
        </w:rPr>
        <w:t xml:space="preserve"> </w:t>
      </w:r>
    </w:p>
    <w:p w:rsidR="001D0AD5" w:rsidRPr="001D0AD5" w:rsidRDefault="001D0AD5" w:rsidP="00635B4A">
      <w:pPr>
        <w:pStyle w:val="a6"/>
        <w:numPr>
          <w:ilvl w:val="0"/>
          <w:numId w:val="98"/>
        </w:numPr>
        <w:autoSpaceDE w:val="0"/>
        <w:autoSpaceDN w:val="0"/>
        <w:spacing w:after="0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 xml:space="preserve"> локальная сеть </w:t>
      </w:r>
    </w:p>
    <w:p w:rsidR="001D0AD5" w:rsidRPr="001D0AD5" w:rsidRDefault="001D0AD5" w:rsidP="00635B4A">
      <w:pPr>
        <w:pStyle w:val="a6"/>
        <w:numPr>
          <w:ilvl w:val="0"/>
          <w:numId w:val="98"/>
        </w:numPr>
        <w:autoSpaceDE w:val="0"/>
        <w:autoSpaceDN w:val="0"/>
        <w:spacing w:after="0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 xml:space="preserve">  региональная сеть</w:t>
      </w:r>
    </w:p>
    <w:p w:rsidR="001D0AD5" w:rsidRPr="001D0AD5" w:rsidRDefault="001D0AD5" w:rsidP="00635B4A">
      <w:pPr>
        <w:pStyle w:val="a6"/>
        <w:numPr>
          <w:ilvl w:val="0"/>
          <w:numId w:val="98"/>
        </w:numPr>
        <w:autoSpaceDE w:val="0"/>
        <w:autoSpaceDN w:val="0"/>
        <w:spacing w:after="0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 xml:space="preserve">  глобальная сеть  </w:t>
      </w:r>
    </w:p>
    <w:p w:rsidR="001D0AD5" w:rsidRPr="001D0AD5" w:rsidRDefault="001D0AD5" w:rsidP="00635B4A">
      <w:pPr>
        <w:pStyle w:val="a6"/>
        <w:numPr>
          <w:ilvl w:val="0"/>
          <w:numId w:val="98"/>
        </w:numPr>
        <w:autoSpaceDE w:val="0"/>
        <w:autoSpaceDN w:val="0"/>
        <w:spacing w:after="0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 xml:space="preserve"> отраслевая сеть </w:t>
      </w:r>
    </w:p>
    <w:p w:rsidR="001D0AD5" w:rsidRPr="001D0AD5" w:rsidRDefault="001D0AD5" w:rsidP="00635B4A">
      <w:pPr>
        <w:pStyle w:val="a6"/>
        <w:numPr>
          <w:ilvl w:val="0"/>
          <w:numId w:val="99"/>
        </w:numPr>
        <w:autoSpaceDE w:val="0"/>
        <w:autoSpaceDN w:val="0"/>
        <w:spacing w:after="0"/>
        <w:ind w:left="1134" w:hanging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1D0AD5">
        <w:rPr>
          <w:rFonts w:ascii="Times New Roman" w:hAnsi="Times New Roman"/>
          <w:b/>
          <w:bCs/>
          <w:iCs/>
          <w:sz w:val="24"/>
          <w:szCs w:val="24"/>
        </w:rPr>
        <w:t>Браузер – это:</w:t>
      </w:r>
    </w:p>
    <w:p w:rsidR="001D0AD5" w:rsidRPr="001D0AD5" w:rsidRDefault="001D0AD5" w:rsidP="00635B4A">
      <w:pPr>
        <w:pStyle w:val="a6"/>
        <w:numPr>
          <w:ilvl w:val="0"/>
          <w:numId w:val="100"/>
        </w:numPr>
        <w:autoSpaceDE w:val="0"/>
        <w:autoSpaceDN w:val="0"/>
        <w:spacing w:after="0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сервер Интернета</w:t>
      </w:r>
    </w:p>
    <w:p w:rsidR="001D0AD5" w:rsidRPr="001D0AD5" w:rsidRDefault="001D0AD5" w:rsidP="00635B4A">
      <w:pPr>
        <w:pStyle w:val="a6"/>
        <w:numPr>
          <w:ilvl w:val="0"/>
          <w:numId w:val="100"/>
        </w:numPr>
        <w:autoSpaceDE w:val="0"/>
        <w:autoSpaceDN w:val="0"/>
        <w:spacing w:after="0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 xml:space="preserve">средство просмотра и поиска </w:t>
      </w:r>
      <w:r w:rsidRPr="001D0AD5">
        <w:rPr>
          <w:rFonts w:ascii="Times New Roman" w:hAnsi="Times New Roman"/>
          <w:sz w:val="24"/>
          <w:szCs w:val="24"/>
          <w:lang w:val="en-US"/>
        </w:rPr>
        <w:t>Web</w:t>
      </w:r>
      <w:r w:rsidRPr="001D0AD5">
        <w:rPr>
          <w:rFonts w:ascii="Times New Roman" w:hAnsi="Times New Roman"/>
          <w:sz w:val="24"/>
          <w:szCs w:val="24"/>
        </w:rPr>
        <w:t xml:space="preserve"> – страниц</w:t>
      </w:r>
    </w:p>
    <w:p w:rsidR="001D0AD5" w:rsidRPr="001D0AD5" w:rsidRDefault="001D0AD5" w:rsidP="00635B4A">
      <w:pPr>
        <w:pStyle w:val="a6"/>
        <w:numPr>
          <w:ilvl w:val="0"/>
          <w:numId w:val="100"/>
        </w:numPr>
        <w:autoSpaceDE w:val="0"/>
        <w:autoSpaceDN w:val="0"/>
        <w:spacing w:after="0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устройство для передачи информации по телефонной сети</w:t>
      </w:r>
    </w:p>
    <w:p w:rsidR="001D0AD5" w:rsidRPr="001D0AD5" w:rsidRDefault="001D0AD5" w:rsidP="00635B4A">
      <w:pPr>
        <w:pStyle w:val="a6"/>
        <w:numPr>
          <w:ilvl w:val="0"/>
          <w:numId w:val="100"/>
        </w:numPr>
        <w:autoSpaceDE w:val="0"/>
        <w:autoSpaceDN w:val="0"/>
        <w:spacing w:after="0"/>
        <w:ind w:left="1134" w:firstLine="0"/>
        <w:jc w:val="both"/>
        <w:rPr>
          <w:rFonts w:ascii="Times New Roman" w:hAnsi="Times New Roman"/>
          <w:sz w:val="24"/>
          <w:szCs w:val="24"/>
        </w:rPr>
      </w:pPr>
      <w:r w:rsidRPr="001D0AD5">
        <w:rPr>
          <w:rFonts w:ascii="Times New Roman" w:hAnsi="Times New Roman"/>
          <w:sz w:val="24"/>
          <w:szCs w:val="24"/>
        </w:rPr>
        <w:t>английское название электронной почты</w:t>
      </w:r>
    </w:p>
    <w:p w:rsidR="001D0AD5" w:rsidRPr="001D0AD5" w:rsidRDefault="001D0AD5" w:rsidP="00635B4A">
      <w:pPr>
        <w:pStyle w:val="afe"/>
        <w:numPr>
          <w:ilvl w:val="0"/>
          <w:numId w:val="99"/>
        </w:numPr>
        <w:spacing w:after="0" w:line="276" w:lineRule="auto"/>
        <w:ind w:left="1134" w:hanging="708"/>
        <w:rPr>
          <w:rFonts w:ascii="Times New Roman" w:hAnsi="Times New Roman" w:cs="Times New Roman"/>
          <w:iCs/>
          <w:sz w:val="24"/>
          <w:szCs w:val="24"/>
        </w:rPr>
      </w:pPr>
      <w:r w:rsidRPr="001D0AD5">
        <w:rPr>
          <w:rFonts w:ascii="Times New Roman" w:hAnsi="Times New Roman" w:cs="Times New Roman"/>
          <w:iCs/>
          <w:sz w:val="24"/>
          <w:szCs w:val="24"/>
        </w:rPr>
        <w:t xml:space="preserve"> Провайдер – это:</w:t>
      </w:r>
    </w:p>
    <w:p w:rsidR="001D0AD5" w:rsidRPr="001D0AD5" w:rsidRDefault="001D0AD5" w:rsidP="00635B4A">
      <w:pPr>
        <w:pStyle w:val="afe"/>
        <w:numPr>
          <w:ilvl w:val="0"/>
          <w:numId w:val="101"/>
        </w:numPr>
        <w:spacing w:after="0" w:line="276" w:lineRule="auto"/>
        <w:ind w:left="1134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владелец узла сети, с которым заключается договор на подключение к его узлу</w:t>
      </w:r>
    </w:p>
    <w:p w:rsidR="001D0AD5" w:rsidRPr="001D0AD5" w:rsidRDefault="001D0AD5" w:rsidP="00635B4A">
      <w:pPr>
        <w:pStyle w:val="afe"/>
        <w:numPr>
          <w:ilvl w:val="0"/>
          <w:numId w:val="101"/>
        </w:numPr>
        <w:spacing w:after="0" w:line="276" w:lineRule="auto"/>
        <w:ind w:left="1134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специальная программа для подключения к узлу сети</w:t>
      </w:r>
    </w:p>
    <w:p w:rsidR="001D0AD5" w:rsidRPr="001D0AD5" w:rsidRDefault="001D0AD5" w:rsidP="00635B4A">
      <w:pPr>
        <w:pStyle w:val="afe"/>
        <w:numPr>
          <w:ilvl w:val="0"/>
          <w:numId w:val="101"/>
        </w:numPr>
        <w:spacing w:after="0" w:line="276" w:lineRule="auto"/>
        <w:ind w:left="1134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владелец </w:t>
      </w:r>
      <w:proofErr w:type="gramStart"/>
      <w:r w:rsidRPr="001D0AD5">
        <w:rPr>
          <w:rFonts w:ascii="Times New Roman" w:hAnsi="Times New Roman" w:cs="Times New Roman"/>
          <w:sz w:val="24"/>
          <w:szCs w:val="24"/>
        </w:rPr>
        <w:t>компьютера</w:t>
      </w:r>
      <w:proofErr w:type="gramEnd"/>
      <w:r w:rsidRPr="001D0AD5">
        <w:rPr>
          <w:rFonts w:ascii="Times New Roman" w:hAnsi="Times New Roman" w:cs="Times New Roman"/>
          <w:sz w:val="24"/>
          <w:szCs w:val="24"/>
        </w:rPr>
        <w:t xml:space="preserve"> с которым заключается договор на подключение его компьютера к узлу сети</w:t>
      </w:r>
    </w:p>
    <w:p w:rsidR="001D0AD5" w:rsidRPr="001D0AD5" w:rsidRDefault="001D0AD5" w:rsidP="00635B4A">
      <w:pPr>
        <w:pStyle w:val="afe"/>
        <w:numPr>
          <w:ilvl w:val="0"/>
          <w:numId w:val="101"/>
        </w:numPr>
        <w:spacing w:after="0" w:line="276" w:lineRule="auto"/>
        <w:ind w:left="1134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1D0AD5">
        <w:rPr>
          <w:rFonts w:ascii="Times New Roman" w:hAnsi="Times New Roman" w:cs="Times New Roman"/>
          <w:sz w:val="24"/>
          <w:szCs w:val="24"/>
        </w:rPr>
        <w:t xml:space="preserve"> аппаратное устройство для подключения к узлу сети</w:t>
      </w:r>
    </w:p>
    <w:p w:rsidR="001D0AD5" w:rsidRPr="001D0AD5" w:rsidRDefault="001D0AD5" w:rsidP="00635B4A">
      <w:pPr>
        <w:pStyle w:val="Default"/>
        <w:numPr>
          <w:ilvl w:val="0"/>
          <w:numId w:val="99"/>
        </w:numPr>
        <w:spacing w:line="276" w:lineRule="auto"/>
        <w:ind w:left="1134" w:hanging="708"/>
        <w:rPr>
          <w:b/>
        </w:rPr>
      </w:pPr>
      <w:r w:rsidRPr="001D0AD5">
        <w:t xml:space="preserve"> </w:t>
      </w:r>
      <w:r w:rsidRPr="001D0AD5">
        <w:rPr>
          <w:b/>
        </w:rPr>
        <w:t xml:space="preserve">Выберите утверждения, касающиеся глобальной сети: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134" w:firstLine="0"/>
      </w:pPr>
      <w:r w:rsidRPr="001D0AD5">
        <w:t xml:space="preserve">Соединяется с другими сетями, образуют одну всемирную сеть;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134" w:firstLine="0"/>
      </w:pPr>
      <w:r w:rsidRPr="001D0AD5">
        <w:t xml:space="preserve">Объединение множества локальных сетей и отдельных компьютеров;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134" w:firstLine="0"/>
      </w:pPr>
      <w:r w:rsidRPr="001D0AD5">
        <w:t xml:space="preserve">Масштабы не ограничены;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134" w:firstLine="0"/>
      </w:pPr>
      <w:r w:rsidRPr="001D0AD5">
        <w:t xml:space="preserve">Все компьютеры выполняют одинаковые функции, нет преимущества ни у одного персонального компьютера. </w:t>
      </w:r>
    </w:p>
    <w:p w:rsidR="001D0AD5" w:rsidRPr="001D0AD5" w:rsidRDefault="001D0AD5" w:rsidP="00635B4A">
      <w:pPr>
        <w:pStyle w:val="Default"/>
        <w:numPr>
          <w:ilvl w:val="0"/>
          <w:numId w:val="99"/>
        </w:numPr>
        <w:spacing w:line="276" w:lineRule="auto"/>
        <w:ind w:left="1134" w:hanging="708"/>
        <w:rPr>
          <w:b/>
        </w:rPr>
      </w:pPr>
      <w:r w:rsidRPr="001D0AD5">
        <w:rPr>
          <w:b/>
        </w:rPr>
        <w:t xml:space="preserve">Укажите неправильный электронный адрес: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134" w:firstLine="0"/>
      </w:pPr>
      <w:r w:rsidRPr="001D0AD5">
        <w:t xml:space="preserve">Ivanov.mail.ru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134" w:firstLine="0"/>
      </w:pPr>
      <w:r w:rsidRPr="001D0AD5">
        <w:t xml:space="preserve">Ktv@pgu.ru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134" w:firstLine="0"/>
      </w:pPr>
      <w:r w:rsidRPr="001D0AD5">
        <w:t xml:space="preserve">Miller@frend.de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134" w:firstLine="0"/>
      </w:pPr>
      <w:r w:rsidRPr="001D0AD5">
        <w:t xml:space="preserve">Sveta_petrova@rest.com </w:t>
      </w:r>
    </w:p>
    <w:p w:rsidR="001D0AD5" w:rsidRPr="001D0AD5" w:rsidRDefault="001D0AD5" w:rsidP="00635B4A">
      <w:pPr>
        <w:pStyle w:val="Default"/>
        <w:numPr>
          <w:ilvl w:val="0"/>
          <w:numId w:val="99"/>
        </w:numPr>
        <w:spacing w:line="276" w:lineRule="auto"/>
        <w:ind w:left="1134" w:hanging="708"/>
        <w:rPr>
          <w:b/>
        </w:rPr>
      </w:pPr>
      <w:r w:rsidRPr="001D0AD5">
        <w:t xml:space="preserve"> </w:t>
      </w:r>
      <w:r w:rsidRPr="001D0AD5">
        <w:rPr>
          <w:b/>
        </w:rPr>
        <w:t xml:space="preserve">Что такое </w:t>
      </w:r>
      <w:proofErr w:type="spellStart"/>
      <w:r w:rsidRPr="001D0AD5">
        <w:rPr>
          <w:b/>
          <w:bCs/>
          <w:lang w:val="en-US"/>
        </w:rPr>
        <w:t>WorldWideWeb</w:t>
      </w:r>
      <w:proofErr w:type="spellEnd"/>
      <w:r w:rsidRPr="001D0AD5">
        <w:rPr>
          <w:b/>
        </w:rPr>
        <w:t xml:space="preserve">: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560" w:hanging="426"/>
      </w:pPr>
      <w:r w:rsidRPr="001D0AD5">
        <w:t xml:space="preserve">Всемирная информационная система с гиперсвязями, существующая на технической базе </w:t>
      </w:r>
      <w:proofErr w:type="spellStart"/>
      <w:r w:rsidRPr="001D0AD5">
        <w:t>Internet</w:t>
      </w:r>
      <w:proofErr w:type="spellEnd"/>
      <w:r w:rsidRPr="001D0AD5">
        <w:t xml:space="preserve">;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560" w:hanging="426"/>
      </w:pPr>
      <w:r w:rsidRPr="001D0AD5">
        <w:lastRenderedPageBreak/>
        <w:t xml:space="preserve">Программа, с помощью которой, осуществляется доступ в </w:t>
      </w:r>
      <w:proofErr w:type="spellStart"/>
      <w:r w:rsidRPr="001D0AD5">
        <w:t>Internet</w:t>
      </w:r>
      <w:proofErr w:type="spellEnd"/>
      <w:r w:rsidRPr="001D0AD5">
        <w:t xml:space="preserve">;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560" w:hanging="426"/>
      </w:pPr>
      <w:r w:rsidRPr="001D0AD5">
        <w:t xml:space="preserve">Система обмена информацией на определённую тему между абонентами сети; </w:t>
      </w:r>
    </w:p>
    <w:p w:rsidR="001D0AD5" w:rsidRPr="001D0AD5" w:rsidRDefault="001D0AD5" w:rsidP="00635B4A">
      <w:pPr>
        <w:pStyle w:val="Default"/>
        <w:numPr>
          <w:ilvl w:val="1"/>
          <w:numId w:val="99"/>
        </w:numPr>
        <w:spacing w:line="276" w:lineRule="auto"/>
        <w:ind w:left="1560" w:hanging="426"/>
      </w:pPr>
      <w:r w:rsidRPr="001D0AD5">
        <w:t xml:space="preserve">Компания, обеспечивающая доступ в </w:t>
      </w:r>
      <w:proofErr w:type="spellStart"/>
      <w:r w:rsidRPr="001D0AD5">
        <w:t>Internet</w:t>
      </w:r>
      <w:proofErr w:type="spellEnd"/>
      <w:r w:rsidRPr="001D0AD5">
        <w:t xml:space="preserve">. </w:t>
      </w:r>
    </w:p>
    <w:p w:rsidR="002A6357" w:rsidRDefault="002A6357" w:rsidP="001D0AD5">
      <w:pPr>
        <w:shd w:val="clear" w:color="auto" w:fill="FFFFFF"/>
        <w:spacing w:after="0"/>
        <w:ind w:left="644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</w:p>
    <w:p w:rsidR="001D0AD5" w:rsidRPr="001D0AD5" w:rsidRDefault="001D0AD5" w:rsidP="001D0AD5">
      <w:pPr>
        <w:shd w:val="clear" w:color="auto" w:fill="FFFFFF"/>
        <w:spacing w:after="0"/>
        <w:ind w:left="644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</w:pPr>
      <w:r w:rsidRPr="001D0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Тест по теме "</w:t>
      </w:r>
      <w:r w:rsidR="002A6357" w:rsidRPr="002A635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Основы защиты информации</w:t>
      </w:r>
      <w:r w:rsidRPr="001D0AD5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"</w:t>
      </w:r>
    </w:p>
    <w:p w:rsidR="001D0AD5" w:rsidRPr="00370C19" w:rsidRDefault="001D0AD5" w:rsidP="00635B4A">
      <w:pPr>
        <w:pStyle w:val="a6"/>
        <w:numPr>
          <w:ilvl w:val="0"/>
          <w:numId w:val="70"/>
        </w:num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370C19">
        <w:rPr>
          <w:rFonts w:ascii="Times New Roman" w:eastAsia="Times New Roman" w:hAnsi="Times New Roman"/>
          <w:b/>
          <w:iCs/>
          <w:sz w:val="24"/>
          <w:szCs w:val="24"/>
        </w:rPr>
        <w:t>Что такое компьютерный вирус?</w:t>
      </w:r>
      <w:r w:rsidRPr="00370C1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1D0AD5" w:rsidRPr="00370C19" w:rsidRDefault="001D0AD5" w:rsidP="00635B4A">
      <w:pPr>
        <w:numPr>
          <w:ilvl w:val="0"/>
          <w:numId w:val="7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0C19">
        <w:rPr>
          <w:rFonts w:ascii="Times New Roman" w:eastAsia="Times New Roman" w:hAnsi="Times New Roman" w:cs="Times New Roman"/>
          <w:sz w:val="24"/>
          <w:szCs w:val="24"/>
        </w:rPr>
        <w:t>Прикладная программа.</w:t>
      </w:r>
    </w:p>
    <w:p w:rsidR="001D0AD5" w:rsidRPr="00370C19" w:rsidRDefault="001D0AD5" w:rsidP="00635B4A">
      <w:pPr>
        <w:numPr>
          <w:ilvl w:val="0"/>
          <w:numId w:val="71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70C19">
        <w:rPr>
          <w:rFonts w:ascii="Times New Roman" w:eastAsia="Times New Roman" w:hAnsi="Times New Roman" w:cs="Times New Roman"/>
          <w:sz w:val="24"/>
          <w:szCs w:val="24"/>
        </w:rPr>
        <w:t>Системная программа.</w:t>
      </w:r>
    </w:p>
    <w:p w:rsidR="001D0AD5" w:rsidRPr="00370C19" w:rsidRDefault="001D0AD5" w:rsidP="00635B4A">
      <w:pPr>
        <w:pStyle w:val="a6"/>
        <w:numPr>
          <w:ilvl w:val="0"/>
          <w:numId w:val="71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eastAsia="Times New Roman" w:hAnsi="Times New Roman"/>
          <w:sz w:val="24"/>
          <w:szCs w:val="24"/>
        </w:rPr>
        <w:t>Программный код, способный выполнить на компьютере несанкционированные действия</w:t>
      </w:r>
    </w:p>
    <w:p w:rsidR="001D0AD5" w:rsidRPr="00370C19" w:rsidRDefault="001D0AD5" w:rsidP="00635B4A">
      <w:pPr>
        <w:pStyle w:val="a6"/>
        <w:numPr>
          <w:ilvl w:val="0"/>
          <w:numId w:val="71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eastAsia="Times New Roman" w:hAnsi="Times New Roman"/>
          <w:sz w:val="24"/>
          <w:szCs w:val="24"/>
        </w:rPr>
        <w:t>Скрытые программы, которые нельзя увидеть средствами операционной системы.</w:t>
      </w:r>
    </w:p>
    <w:p w:rsidR="001D0AD5" w:rsidRPr="00370C19" w:rsidRDefault="001D0AD5" w:rsidP="001D0A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D0AD5" w:rsidRPr="00370C19" w:rsidRDefault="001D0AD5" w:rsidP="00635B4A">
      <w:pPr>
        <w:pStyle w:val="a6"/>
        <w:numPr>
          <w:ilvl w:val="0"/>
          <w:numId w:val="70"/>
        </w:num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370C19">
        <w:rPr>
          <w:rFonts w:ascii="Times New Roman" w:eastAsia="Times New Roman" w:hAnsi="Times New Roman"/>
          <w:b/>
          <w:iCs/>
          <w:sz w:val="24"/>
          <w:szCs w:val="24"/>
        </w:rPr>
        <w:t>На чем основано действие антивирусной программы?</w:t>
      </w:r>
      <w:r w:rsidRPr="00370C1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1D0AD5" w:rsidRPr="00370C19" w:rsidRDefault="001D0AD5" w:rsidP="00635B4A">
      <w:pPr>
        <w:pStyle w:val="a6"/>
        <w:numPr>
          <w:ilvl w:val="0"/>
          <w:numId w:val="72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eastAsia="Times New Roman" w:hAnsi="Times New Roman"/>
          <w:sz w:val="24"/>
          <w:szCs w:val="24"/>
        </w:rPr>
        <w:t>На ожидании начала вирусной атаки.</w:t>
      </w:r>
    </w:p>
    <w:p w:rsidR="001D0AD5" w:rsidRPr="00370C19" w:rsidRDefault="001D0AD5" w:rsidP="00635B4A">
      <w:pPr>
        <w:pStyle w:val="a6"/>
        <w:numPr>
          <w:ilvl w:val="0"/>
          <w:numId w:val="72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eastAsia="Times New Roman" w:hAnsi="Times New Roman"/>
          <w:sz w:val="24"/>
          <w:szCs w:val="24"/>
        </w:rPr>
        <w:t>На сравнение программных кодов с известными вирусами.</w:t>
      </w:r>
    </w:p>
    <w:p w:rsidR="001D0AD5" w:rsidRPr="00370C19" w:rsidRDefault="001D0AD5" w:rsidP="00635B4A">
      <w:pPr>
        <w:pStyle w:val="a6"/>
        <w:numPr>
          <w:ilvl w:val="0"/>
          <w:numId w:val="72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eastAsia="Times New Roman" w:hAnsi="Times New Roman"/>
          <w:sz w:val="24"/>
          <w:szCs w:val="24"/>
        </w:rPr>
        <w:t>На удалении зараженных файлов.</w:t>
      </w:r>
    </w:p>
    <w:p w:rsidR="001D0AD5" w:rsidRPr="00370C19" w:rsidRDefault="001D0AD5" w:rsidP="001D0A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D0AD5" w:rsidRPr="00370C19" w:rsidRDefault="001D0AD5" w:rsidP="00635B4A">
      <w:pPr>
        <w:pStyle w:val="a6"/>
        <w:numPr>
          <w:ilvl w:val="0"/>
          <w:numId w:val="70"/>
        </w:num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370C19">
        <w:rPr>
          <w:rFonts w:ascii="Times New Roman" w:eastAsia="Times New Roman" w:hAnsi="Times New Roman"/>
          <w:b/>
          <w:iCs/>
          <w:sz w:val="24"/>
          <w:szCs w:val="24"/>
        </w:rPr>
        <w:t xml:space="preserve">Какие программы относятся к </w:t>
      </w:r>
      <w:proofErr w:type="gramStart"/>
      <w:r w:rsidRPr="00370C19">
        <w:rPr>
          <w:rFonts w:ascii="Times New Roman" w:eastAsia="Times New Roman" w:hAnsi="Times New Roman"/>
          <w:b/>
          <w:iCs/>
          <w:sz w:val="24"/>
          <w:szCs w:val="24"/>
        </w:rPr>
        <w:t>антивирусным</w:t>
      </w:r>
      <w:proofErr w:type="gramEnd"/>
      <w:r w:rsidRPr="00370C19">
        <w:rPr>
          <w:rFonts w:ascii="Times New Roman" w:eastAsia="Times New Roman" w:hAnsi="Times New Roman"/>
          <w:b/>
          <w:iCs/>
          <w:sz w:val="24"/>
          <w:szCs w:val="24"/>
        </w:rPr>
        <w:t>?</w:t>
      </w:r>
      <w:r w:rsidRPr="00370C1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1D0AD5" w:rsidRPr="00370C19" w:rsidRDefault="001D0AD5" w:rsidP="00635B4A">
      <w:pPr>
        <w:numPr>
          <w:ilvl w:val="0"/>
          <w:numId w:val="73"/>
        </w:numPr>
        <w:spacing w:after="0" w:line="276" w:lineRule="auto"/>
        <w:ind w:left="1068"/>
        <w:rPr>
          <w:rFonts w:ascii="Times New Roman" w:eastAsia="Times New Roman" w:hAnsi="Times New Roman" w:cs="Times New Roman"/>
          <w:sz w:val="24"/>
          <w:szCs w:val="24"/>
        </w:rPr>
      </w:pPr>
      <w:r w:rsidRPr="00370C19">
        <w:rPr>
          <w:rFonts w:ascii="Times New Roman" w:eastAsia="Times New Roman" w:hAnsi="Times New Roman" w:cs="Times New Roman"/>
          <w:sz w:val="24"/>
          <w:szCs w:val="24"/>
        </w:rPr>
        <w:t xml:space="preserve">AVP, </w:t>
      </w:r>
      <w:proofErr w:type="spellStart"/>
      <w:r w:rsidRPr="00370C19">
        <w:rPr>
          <w:rFonts w:ascii="Times New Roman" w:eastAsia="Times New Roman" w:hAnsi="Times New Roman" w:cs="Times New Roman"/>
          <w:sz w:val="24"/>
          <w:szCs w:val="24"/>
        </w:rPr>
        <w:t>DrWeb</w:t>
      </w:r>
      <w:proofErr w:type="spellEnd"/>
      <w:r w:rsidRPr="00370C1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70C19">
        <w:rPr>
          <w:rFonts w:ascii="Times New Roman" w:eastAsia="Times New Roman" w:hAnsi="Times New Roman" w:cs="Times New Roman"/>
          <w:sz w:val="24"/>
          <w:szCs w:val="24"/>
        </w:rPr>
        <w:t>Norton</w:t>
      </w:r>
      <w:proofErr w:type="spellEnd"/>
      <w:r w:rsidRPr="00370C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70C19">
        <w:rPr>
          <w:rFonts w:ascii="Times New Roman" w:eastAsia="Times New Roman" w:hAnsi="Times New Roman" w:cs="Times New Roman"/>
          <w:sz w:val="24"/>
          <w:szCs w:val="24"/>
        </w:rPr>
        <w:t>AntiVirus</w:t>
      </w:r>
      <w:proofErr w:type="spellEnd"/>
      <w:r w:rsidRPr="00370C1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0AD5" w:rsidRPr="00370C19" w:rsidRDefault="001D0AD5" w:rsidP="00635B4A">
      <w:pPr>
        <w:numPr>
          <w:ilvl w:val="0"/>
          <w:numId w:val="73"/>
        </w:numPr>
        <w:spacing w:after="0" w:line="276" w:lineRule="auto"/>
        <w:ind w:left="106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0C19">
        <w:rPr>
          <w:rFonts w:ascii="Times New Roman" w:eastAsia="Times New Roman" w:hAnsi="Times New Roman" w:cs="Times New Roman"/>
          <w:sz w:val="24"/>
          <w:szCs w:val="24"/>
          <w:lang w:val="en-US"/>
        </w:rPr>
        <w:t>MS-DOS, MS Word, AVP.</w:t>
      </w:r>
    </w:p>
    <w:p w:rsidR="001D0AD5" w:rsidRPr="00370C19" w:rsidRDefault="001D0AD5" w:rsidP="00635B4A">
      <w:pPr>
        <w:numPr>
          <w:ilvl w:val="0"/>
          <w:numId w:val="73"/>
        </w:numPr>
        <w:spacing w:after="0" w:line="276" w:lineRule="auto"/>
        <w:ind w:left="1068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70C19">
        <w:rPr>
          <w:rFonts w:ascii="Times New Roman" w:eastAsia="Times New Roman" w:hAnsi="Times New Roman" w:cs="Times New Roman"/>
          <w:sz w:val="24"/>
          <w:szCs w:val="24"/>
          <w:lang w:val="en-US"/>
        </w:rPr>
        <w:t>MS Excel, Norton Commander.</w:t>
      </w:r>
    </w:p>
    <w:p w:rsidR="001D0AD5" w:rsidRPr="00370C19" w:rsidRDefault="001D0AD5" w:rsidP="001D0AD5">
      <w:pPr>
        <w:spacing w:after="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D0AD5" w:rsidRPr="00370C19" w:rsidRDefault="001D0AD5" w:rsidP="00635B4A">
      <w:pPr>
        <w:pStyle w:val="a6"/>
        <w:numPr>
          <w:ilvl w:val="0"/>
          <w:numId w:val="70"/>
        </w:numPr>
        <w:spacing w:after="0"/>
        <w:rPr>
          <w:rFonts w:ascii="Times New Roman" w:eastAsia="Times New Roman" w:hAnsi="Times New Roman"/>
          <w:b/>
          <w:iCs/>
          <w:sz w:val="24"/>
          <w:szCs w:val="24"/>
        </w:rPr>
      </w:pPr>
      <w:r w:rsidRPr="00370C19">
        <w:rPr>
          <w:rFonts w:ascii="Times New Roman" w:eastAsia="Times New Roman" w:hAnsi="Times New Roman"/>
          <w:b/>
          <w:iCs/>
          <w:sz w:val="24"/>
          <w:szCs w:val="24"/>
        </w:rPr>
        <w:t xml:space="preserve">Заражение происходит </w:t>
      </w:r>
      <w:proofErr w:type="gramStart"/>
      <w:r w:rsidRPr="00370C19">
        <w:rPr>
          <w:rFonts w:ascii="Times New Roman" w:eastAsia="Times New Roman" w:hAnsi="Times New Roman"/>
          <w:b/>
          <w:iCs/>
          <w:sz w:val="24"/>
          <w:szCs w:val="24"/>
        </w:rPr>
        <w:t>при</w:t>
      </w:r>
      <w:proofErr w:type="gramEnd"/>
      <w:r w:rsidRPr="00370C19">
        <w:rPr>
          <w:rFonts w:ascii="Times New Roman" w:eastAsia="Times New Roman" w:hAnsi="Times New Roman"/>
          <w:b/>
          <w:iCs/>
          <w:sz w:val="24"/>
          <w:szCs w:val="24"/>
        </w:rPr>
        <w:t>:</w:t>
      </w:r>
    </w:p>
    <w:p w:rsidR="001D0AD5" w:rsidRPr="00370C19" w:rsidRDefault="001D0AD5" w:rsidP="00635B4A">
      <w:pPr>
        <w:pStyle w:val="a6"/>
        <w:numPr>
          <w:ilvl w:val="0"/>
          <w:numId w:val="74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eastAsia="Times New Roman" w:hAnsi="Times New Roman"/>
          <w:sz w:val="24"/>
          <w:szCs w:val="24"/>
        </w:rPr>
        <w:t xml:space="preserve">загрузке операционной системы </w:t>
      </w:r>
    </w:p>
    <w:p w:rsidR="001D0AD5" w:rsidRPr="00370C19" w:rsidRDefault="001D0AD5" w:rsidP="00635B4A">
      <w:pPr>
        <w:pStyle w:val="a6"/>
        <w:numPr>
          <w:ilvl w:val="0"/>
          <w:numId w:val="74"/>
        </w:numPr>
        <w:spacing w:after="0"/>
        <w:rPr>
          <w:rFonts w:ascii="Times New Roman" w:eastAsia="Times New Roman" w:hAnsi="Times New Roman"/>
          <w:sz w:val="24"/>
          <w:szCs w:val="24"/>
        </w:rPr>
      </w:pPr>
      <w:proofErr w:type="gramStart"/>
      <w:r w:rsidRPr="00370C19">
        <w:rPr>
          <w:rFonts w:ascii="Times New Roman" w:eastAsia="Times New Roman" w:hAnsi="Times New Roman"/>
          <w:sz w:val="24"/>
          <w:szCs w:val="24"/>
        </w:rPr>
        <w:t>включении</w:t>
      </w:r>
      <w:proofErr w:type="gramEnd"/>
      <w:r w:rsidRPr="00370C19">
        <w:rPr>
          <w:rFonts w:ascii="Times New Roman" w:eastAsia="Times New Roman" w:hAnsi="Times New Roman"/>
          <w:sz w:val="24"/>
          <w:szCs w:val="24"/>
        </w:rPr>
        <w:t xml:space="preserve"> питания</w:t>
      </w:r>
    </w:p>
    <w:p w:rsidR="001D0AD5" w:rsidRPr="00370C19" w:rsidRDefault="001D0AD5" w:rsidP="00635B4A">
      <w:pPr>
        <w:pStyle w:val="a6"/>
        <w:numPr>
          <w:ilvl w:val="0"/>
          <w:numId w:val="74"/>
        </w:numPr>
        <w:spacing w:after="0"/>
        <w:rPr>
          <w:rFonts w:ascii="Times New Roman" w:eastAsia="Times New Roman" w:hAnsi="Times New Roman"/>
          <w:sz w:val="24"/>
          <w:szCs w:val="24"/>
        </w:rPr>
      </w:pPr>
      <w:proofErr w:type="gramStart"/>
      <w:r w:rsidRPr="00370C19">
        <w:rPr>
          <w:rFonts w:ascii="Times New Roman" w:eastAsia="Times New Roman" w:hAnsi="Times New Roman"/>
          <w:sz w:val="24"/>
          <w:szCs w:val="24"/>
        </w:rPr>
        <w:t>запуске</w:t>
      </w:r>
      <w:proofErr w:type="gramEnd"/>
      <w:r w:rsidRPr="00370C19">
        <w:rPr>
          <w:rFonts w:ascii="Times New Roman" w:eastAsia="Times New Roman" w:hAnsi="Times New Roman"/>
          <w:sz w:val="24"/>
          <w:szCs w:val="24"/>
        </w:rPr>
        <w:t xml:space="preserve"> инфицированной программы или при обращении к носителю, имеющему вредоносный код в системной области</w:t>
      </w:r>
    </w:p>
    <w:p w:rsidR="001D0AD5" w:rsidRPr="00370C19" w:rsidRDefault="001D0AD5" w:rsidP="00635B4A">
      <w:pPr>
        <w:pStyle w:val="a6"/>
        <w:numPr>
          <w:ilvl w:val="0"/>
          <w:numId w:val="74"/>
        </w:numPr>
        <w:tabs>
          <w:tab w:val="left" w:pos="3652"/>
        </w:tabs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eastAsia="Times New Roman" w:hAnsi="Times New Roman"/>
          <w:sz w:val="24"/>
          <w:szCs w:val="24"/>
        </w:rPr>
        <w:t>загрузке непроверенного носителя информации</w:t>
      </w:r>
    </w:p>
    <w:p w:rsidR="001D0AD5" w:rsidRPr="00370C19" w:rsidRDefault="001D0AD5" w:rsidP="001D0AD5">
      <w:pPr>
        <w:tabs>
          <w:tab w:val="left" w:pos="3652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D0AD5" w:rsidRPr="00370C19" w:rsidRDefault="001D0AD5" w:rsidP="00635B4A">
      <w:pPr>
        <w:pStyle w:val="a6"/>
        <w:numPr>
          <w:ilvl w:val="0"/>
          <w:numId w:val="70"/>
        </w:numPr>
        <w:spacing w:after="0"/>
        <w:rPr>
          <w:rFonts w:ascii="Times New Roman" w:eastAsia="Times New Roman" w:hAnsi="Times New Roman"/>
          <w:b/>
          <w:sz w:val="24"/>
          <w:szCs w:val="24"/>
        </w:rPr>
      </w:pPr>
      <w:r w:rsidRPr="00370C19">
        <w:rPr>
          <w:rFonts w:ascii="Times New Roman" w:eastAsia="Times New Roman" w:hAnsi="Times New Roman"/>
          <w:b/>
          <w:sz w:val="24"/>
          <w:szCs w:val="24"/>
        </w:rPr>
        <w:t>Удаление вируса называется</w:t>
      </w:r>
    </w:p>
    <w:p w:rsidR="001D0AD5" w:rsidRPr="00370C19" w:rsidRDefault="001D0AD5" w:rsidP="00635B4A">
      <w:pPr>
        <w:pStyle w:val="a6"/>
        <w:numPr>
          <w:ilvl w:val="0"/>
          <w:numId w:val="75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eastAsia="Times New Roman" w:hAnsi="Times New Roman"/>
          <w:sz w:val="24"/>
          <w:szCs w:val="24"/>
        </w:rPr>
        <w:t xml:space="preserve"> атакой </w:t>
      </w:r>
    </w:p>
    <w:p w:rsidR="001D0AD5" w:rsidRPr="00370C19" w:rsidRDefault="001D0AD5" w:rsidP="00635B4A">
      <w:pPr>
        <w:pStyle w:val="a6"/>
        <w:numPr>
          <w:ilvl w:val="0"/>
          <w:numId w:val="75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eastAsia="Times New Roman" w:hAnsi="Times New Roman"/>
          <w:sz w:val="24"/>
          <w:szCs w:val="24"/>
        </w:rPr>
        <w:t xml:space="preserve"> лечением </w:t>
      </w:r>
      <w:r w:rsidRPr="00370C19">
        <w:rPr>
          <w:rFonts w:ascii="Times New Roman" w:eastAsia="Times New Roman" w:hAnsi="Times New Roman"/>
          <w:sz w:val="24"/>
          <w:szCs w:val="24"/>
        </w:rPr>
        <w:tab/>
      </w:r>
    </w:p>
    <w:p w:rsidR="001D0AD5" w:rsidRPr="00370C19" w:rsidRDefault="001D0AD5" w:rsidP="00635B4A">
      <w:pPr>
        <w:pStyle w:val="a6"/>
        <w:numPr>
          <w:ilvl w:val="0"/>
          <w:numId w:val="75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eastAsia="Times New Roman" w:hAnsi="Times New Roman"/>
          <w:sz w:val="24"/>
          <w:szCs w:val="24"/>
        </w:rPr>
        <w:t xml:space="preserve"> обеззараживанием </w:t>
      </w:r>
    </w:p>
    <w:p w:rsidR="001D0AD5" w:rsidRPr="00370C19" w:rsidRDefault="001D0AD5" w:rsidP="001D0A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D0AD5" w:rsidRPr="00370C19" w:rsidRDefault="001D0AD5" w:rsidP="00635B4A">
      <w:pPr>
        <w:pStyle w:val="a6"/>
        <w:numPr>
          <w:ilvl w:val="0"/>
          <w:numId w:val="70"/>
        </w:numPr>
        <w:spacing w:after="0"/>
        <w:rPr>
          <w:rFonts w:ascii="Times New Roman" w:hAnsi="Times New Roman"/>
          <w:b/>
          <w:sz w:val="24"/>
          <w:szCs w:val="24"/>
        </w:rPr>
      </w:pPr>
      <w:r w:rsidRPr="00370C19">
        <w:rPr>
          <w:rFonts w:ascii="Times New Roman" w:hAnsi="Times New Roman"/>
          <w:b/>
          <w:sz w:val="24"/>
          <w:szCs w:val="24"/>
        </w:rPr>
        <w:t xml:space="preserve">Что такое спам? </w:t>
      </w:r>
    </w:p>
    <w:p w:rsidR="001D0AD5" w:rsidRPr="00370C19" w:rsidRDefault="001D0AD5" w:rsidP="00635B4A">
      <w:pPr>
        <w:pStyle w:val="a6"/>
        <w:numPr>
          <w:ilvl w:val="0"/>
          <w:numId w:val="78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t xml:space="preserve">Спам – переписка в социальных сетях </w:t>
      </w:r>
    </w:p>
    <w:p w:rsidR="001D0AD5" w:rsidRPr="00370C19" w:rsidRDefault="001D0AD5" w:rsidP="00635B4A">
      <w:pPr>
        <w:pStyle w:val="a6"/>
        <w:numPr>
          <w:ilvl w:val="0"/>
          <w:numId w:val="78"/>
        </w:numPr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370C19">
        <w:rPr>
          <w:rFonts w:ascii="Times New Roman" w:hAnsi="Times New Roman"/>
          <w:sz w:val="24"/>
          <w:szCs w:val="24"/>
        </w:rPr>
        <w:t>Спам - массовая рассылка писем с назойливой рекламой. Часто содержит вредоносные ссылки</w:t>
      </w:r>
    </w:p>
    <w:p w:rsidR="001D0AD5" w:rsidRPr="00370C19" w:rsidRDefault="001D0AD5" w:rsidP="00635B4A">
      <w:pPr>
        <w:pStyle w:val="a6"/>
        <w:numPr>
          <w:ilvl w:val="0"/>
          <w:numId w:val="78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t>Спам – компьютерная игра</w:t>
      </w:r>
    </w:p>
    <w:p w:rsidR="001D0AD5" w:rsidRPr="00370C19" w:rsidRDefault="001D0AD5" w:rsidP="00635B4A">
      <w:pPr>
        <w:pStyle w:val="a6"/>
        <w:numPr>
          <w:ilvl w:val="0"/>
          <w:numId w:val="78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t xml:space="preserve">Спам представляет собой массив связанных данных, имеющий уникальный адрес и воспринимаемый пользователем как единое целое </w:t>
      </w:r>
    </w:p>
    <w:p w:rsidR="001D0AD5" w:rsidRPr="00370C19" w:rsidRDefault="001D0AD5" w:rsidP="001D0AD5">
      <w:pPr>
        <w:pStyle w:val="a6"/>
        <w:spacing w:after="0"/>
        <w:rPr>
          <w:rFonts w:ascii="Times New Roman" w:hAnsi="Times New Roman"/>
          <w:sz w:val="24"/>
          <w:szCs w:val="24"/>
        </w:rPr>
      </w:pPr>
    </w:p>
    <w:p w:rsidR="001D0AD5" w:rsidRPr="00370C19" w:rsidRDefault="001D0AD5" w:rsidP="00635B4A">
      <w:pPr>
        <w:pStyle w:val="a6"/>
        <w:numPr>
          <w:ilvl w:val="0"/>
          <w:numId w:val="70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370C19">
        <w:rPr>
          <w:rFonts w:ascii="Times New Roman" w:hAnsi="Times New Roman"/>
          <w:b/>
          <w:bCs/>
          <w:sz w:val="24"/>
          <w:szCs w:val="24"/>
        </w:rPr>
        <w:t xml:space="preserve">Что не относится к сайтам? </w:t>
      </w:r>
    </w:p>
    <w:p w:rsidR="001D0AD5" w:rsidRPr="00370C19" w:rsidRDefault="001D0AD5" w:rsidP="00635B4A">
      <w:pPr>
        <w:pStyle w:val="a6"/>
        <w:numPr>
          <w:ilvl w:val="0"/>
          <w:numId w:val="79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370C19">
        <w:rPr>
          <w:rFonts w:ascii="Times New Roman" w:hAnsi="Times New Roman"/>
          <w:bCs/>
          <w:sz w:val="24"/>
          <w:szCs w:val="24"/>
        </w:rPr>
        <w:t xml:space="preserve">История браузера </w:t>
      </w:r>
    </w:p>
    <w:p w:rsidR="001D0AD5" w:rsidRPr="00370C19" w:rsidRDefault="001D0AD5" w:rsidP="00635B4A">
      <w:pPr>
        <w:pStyle w:val="a6"/>
        <w:numPr>
          <w:ilvl w:val="0"/>
          <w:numId w:val="79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370C19">
        <w:rPr>
          <w:rFonts w:ascii="Times New Roman" w:hAnsi="Times New Roman"/>
          <w:bCs/>
          <w:sz w:val="24"/>
          <w:szCs w:val="24"/>
        </w:rPr>
        <w:t>Социальная сеть</w:t>
      </w:r>
    </w:p>
    <w:p w:rsidR="001D0AD5" w:rsidRPr="00370C19" w:rsidRDefault="001D0AD5" w:rsidP="00635B4A">
      <w:pPr>
        <w:pStyle w:val="a6"/>
        <w:numPr>
          <w:ilvl w:val="0"/>
          <w:numId w:val="79"/>
        </w:numPr>
        <w:spacing w:after="0"/>
        <w:rPr>
          <w:rFonts w:ascii="Times New Roman" w:hAnsi="Times New Roman"/>
          <w:bCs/>
          <w:sz w:val="24"/>
          <w:szCs w:val="24"/>
        </w:rPr>
      </w:pPr>
      <w:r w:rsidRPr="00370C19">
        <w:rPr>
          <w:rFonts w:ascii="Times New Roman" w:hAnsi="Times New Roman"/>
          <w:bCs/>
          <w:sz w:val="24"/>
          <w:szCs w:val="24"/>
        </w:rPr>
        <w:t>Википедия</w:t>
      </w:r>
    </w:p>
    <w:p w:rsidR="001D0AD5" w:rsidRPr="00370C19" w:rsidRDefault="001D0AD5" w:rsidP="00635B4A">
      <w:pPr>
        <w:pStyle w:val="a6"/>
        <w:numPr>
          <w:ilvl w:val="0"/>
          <w:numId w:val="79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bCs/>
          <w:sz w:val="24"/>
          <w:szCs w:val="24"/>
        </w:rPr>
        <w:t>Поисковик</w:t>
      </w:r>
    </w:p>
    <w:p w:rsidR="001D0AD5" w:rsidRDefault="001D0AD5" w:rsidP="001D0AD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1D0AD5" w:rsidRPr="00370C19" w:rsidRDefault="001D0AD5" w:rsidP="00635B4A">
      <w:pPr>
        <w:pStyle w:val="a6"/>
        <w:numPr>
          <w:ilvl w:val="0"/>
          <w:numId w:val="70"/>
        </w:numPr>
        <w:spacing w:after="0"/>
        <w:rPr>
          <w:rFonts w:ascii="Times New Roman" w:eastAsia="Times New Roman" w:hAnsi="Times New Roman"/>
          <w:sz w:val="24"/>
          <w:szCs w:val="24"/>
        </w:rPr>
      </w:pPr>
      <w:r w:rsidRPr="00370C19">
        <w:rPr>
          <w:rFonts w:ascii="Times New Roman" w:hAnsi="Times New Roman"/>
          <w:b/>
          <w:sz w:val="24"/>
          <w:szCs w:val="24"/>
        </w:rPr>
        <w:t>Архивация  – это</w:t>
      </w:r>
      <w:r w:rsidRPr="00370C19">
        <w:rPr>
          <w:rFonts w:ascii="Times New Roman" w:hAnsi="Times New Roman"/>
          <w:sz w:val="24"/>
          <w:szCs w:val="24"/>
        </w:rPr>
        <w:t xml:space="preserve"> …</w:t>
      </w:r>
    </w:p>
    <w:p w:rsidR="001D0AD5" w:rsidRPr="00370C19" w:rsidRDefault="001D0AD5" w:rsidP="00635B4A">
      <w:pPr>
        <w:pStyle w:val="a6"/>
        <w:numPr>
          <w:ilvl w:val="0"/>
          <w:numId w:val="76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lastRenderedPageBreak/>
        <w:t>шифрование, добавление архивных комментариев и ведение протоколов</w:t>
      </w:r>
    </w:p>
    <w:p w:rsidR="001D0AD5" w:rsidRPr="00370C19" w:rsidRDefault="001D0AD5" w:rsidP="00635B4A">
      <w:pPr>
        <w:pStyle w:val="a6"/>
        <w:numPr>
          <w:ilvl w:val="0"/>
          <w:numId w:val="76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t xml:space="preserve">сжатие одного или более файлов с целью экономии памяти и размещения сжатых данных в одном архивном файле        </w:t>
      </w:r>
    </w:p>
    <w:p w:rsidR="001D0AD5" w:rsidRPr="00370C19" w:rsidRDefault="001D0AD5" w:rsidP="00635B4A">
      <w:pPr>
        <w:pStyle w:val="a6"/>
        <w:numPr>
          <w:ilvl w:val="0"/>
          <w:numId w:val="76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t>процесс, позволяющий создать резервные копии наиболее важных файлов на случай непредвиденных ситуации</w:t>
      </w:r>
    </w:p>
    <w:p w:rsidR="001D0AD5" w:rsidRPr="00370C19" w:rsidRDefault="001D0AD5" w:rsidP="00635B4A">
      <w:pPr>
        <w:pStyle w:val="a6"/>
        <w:numPr>
          <w:ilvl w:val="0"/>
          <w:numId w:val="76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t>процесс, позволяющий увеличить объем свободного дискового пространства на жестком диске за счет неиспользуемых файлов</w:t>
      </w:r>
    </w:p>
    <w:p w:rsidR="001D0AD5" w:rsidRPr="00370C19" w:rsidRDefault="001D0AD5" w:rsidP="001D0AD5">
      <w:pPr>
        <w:spacing w:after="0"/>
        <w:ind w:firstLine="2130"/>
        <w:rPr>
          <w:rFonts w:ascii="Times New Roman" w:hAnsi="Times New Roman" w:cs="Times New Roman"/>
          <w:sz w:val="24"/>
          <w:szCs w:val="24"/>
        </w:rPr>
      </w:pPr>
    </w:p>
    <w:p w:rsidR="001D0AD5" w:rsidRPr="00370C19" w:rsidRDefault="001D0AD5" w:rsidP="00635B4A">
      <w:pPr>
        <w:pStyle w:val="a6"/>
        <w:numPr>
          <w:ilvl w:val="0"/>
          <w:numId w:val="70"/>
        </w:numPr>
        <w:spacing w:after="0"/>
        <w:ind w:hanging="436"/>
        <w:rPr>
          <w:rFonts w:ascii="Times New Roman" w:hAnsi="Times New Roman"/>
          <w:b/>
          <w:sz w:val="24"/>
          <w:szCs w:val="24"/>
        </w:rPr>
      </w:pPr>
      <w:r w:rsidRPr="00370C19">
        <w:rPr>
          <w:rFonts w:ascii="Times New Roman" w:hAnsi="Times New Roman"/>
          <w:b/>
          <w:sz w:val="24"/>
          <w:szCs w:val="24"/>
        </w:rPr>
        <w:t>Что такое архив?</w:t>
      </w:r>
    </w:p>
    <w:p w:rsidR="001D0AD5" w:rsidRPr="00370C19" w:rsidRDefault="001D0AD5" w:rsidP="00635B4A">
      <w:pPr>
        <w:pStyle w:val="a6"/>
        <w:numPr>
          <w:ilvl w:val="0"/>
          <w:numId w:val="77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t>набор данных определенной длины, имеющий имя, дату создания, дату изменения и последнего использования</w:t>
      </w:r>
    </w:p>
    <w:p w:rsidR="001D0AD5" w:rsidRPr="00370C19" w:rsidRDefault="001D0AD5" w:rsidP="00635B4A">
      <w:pPr>
        <w:pStyle w:val="a6"/>
        <w:numPr>
          <w:ilvl w:val="0"/>
          <w:numId w:val="77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t>инфицированный файл</w:t>
      </w:r>
    </w:p>
    <w:p w:rsidR="001D0AD5" w:rsidRPr="00370C19" w:rsidRDefault="001D0AD5" w:rsidP="00635B4A">
      <w:pPr>
        <w:pStyle w:val="a6"/>
        <w:numPr>
          <w:ilvl w:val="0"/>
          <w:numId w:val="77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t>системный файл</w:t>
      </w:r>
    </w:p>
    <w:p w:rsidR="001D0AD5" w:rsidRDefault="001D0AD5" w:rsidP="00635B4A">
      <w:pPr>
        <w:pStyle w:val="a6"/>
        <w:numPr>
          <w:ilvl w:val="0"/>
          <w:numId w:val="77"/>
        </w:numPr>
        <w:spacing w:after="0"/>
        <w:rPr>
          <w:rFonts w:ascii="Times New Roman" w:hAnsi="Times New Roman"/>
          <w:sz w:val="24"/>
          <w:szCs w:val="24"/>
        </w:rPr>
      </w:pPr>
      <w:r w:rsidRPr="00370C19">
        <w:rPr>
          <w:rFonts w:ascii="Times New Roman" w:hAnsi="Times New Roman"/>
          <w:sz w:val="24"/>
          <w:szCs w:val="24"/>
        </w:rPr>
        <w:t>набор файлов, папок и других данных, сжатых и сохраненных в одном  файле</w:t>
      </w:r>
    </w:p>
    <w:p w:rsidR="001D0AD5" w:rsidRPr="00C67505" w:rsidRDefault="001D0AD5" w:rsidP="001D0A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0AD5" w:rsidRPr="00370C19" w:rsidRDefault="001D0AD5" w:rsidP="001D0AD5">
      <w:pPr>
        <w:shd w:val="clear" w:color="auto" w:fill="FFFFFF"/>
        <w:spacing w:after="0"/>
        <w:ind w:left="708" w:hanging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10.На что распространяется охрана интеллектуальных и авторских прав в сфере информатики?</w:t>
      </w:r>
    </w:p>
    <w:p w:rsidR="001D0AD5" w:rsidRDefault="001D0AD5" w:rsidP="001D0AD5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идеи и принципы, лежащие в основе компьютерной программы;        б) на идеи и принципы алгоритма и организации интерфейса;             в) на все виды программ для компьютера.</w:t>
      </w:r>
    </w:p>
    <w:p w:rsidR="001D0AD5" w:rsidRPr="00370C19" w:rsidRDefault="001D0AD5" w:rsidP="001D0AD5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11.Какой знак охраны используют разработчики программ для оповещения своих авторских прав, кроме имени и года выпуска:</w:t>
      </w:r>
    </w:p>
    <w:p w:rsidR="001D0AD5" w:rsidRDefault="001D0AD5" w:rsidP="001D0AD5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(с)                                  б) J                                 в)</w:t>
      </w:r>
      <w:proofErr w:type="gramStart"/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):</w:t>
      </w:r>
    </w:p>
    <w:p w:rsidR="001D0AD5" w:rsidRPr="00370C19" w:rsidRDefault="001D0AD5" w:rsidP="001D0AD5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12.Чего может добиться автор компьютерной программы в отношении организаций или пользователей, нарушивших авторские права?</w:t>
      </w:r>
    </w:p>
    <w:p w:rsidR="001D0AD5" w:rsidRPr="00370C19" w:rsidRDefault="001D0AD5" w:rsidP="00635B4A">
      <w:pPr>
        <w:numPr>
          <w:ilvl w:val="0"/>
          <w:numId w:val="8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Возмещения причиненных убытков и выплаты компенсации;</w:t>
      </w:r>
    </w:p>
    <w:p w:rsidR="001D0AD5" w:rsidRPr="00370C19" w:rsidRDefault="001D0AD5" w:rsidP="00635B4A">
      <w:pPr>
        <w:numPr>
          <w:ilvl w:val="0"/>
          <w:numId w:val="8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Привлечения нарушителей к уголовной ответственности;</w:t>
      </w:r>
    </w:p>
    <w:p w:rsidR="001D0AD5" w:rsidRDefault="001D0AD5" w:rsidP="00635B4A">
      <w:pPr>
        <w:numPr>
          <w:ilvl w:val="0"/>
          <w:numId w:val="8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Конфискации имущества.</w:t>
      </w:r>
    </w:p>
    <w:p w:rsidR="001D0AD5" w:rsidRPr="00370C19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13.Что такое электронная подпись?</w:t>
      </w:r>
    </w:p>
    <w:p w:rsidR="001D0AD5" w:rsidRPr="00370C19" w:rsidRDefault="001D0AD5" w:rsidP="001D0AD5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цифровая подпись на электронных документах, которые используются в электронном документообороте;       </w:t>
      </w:r>
    </w:p>
    <w:p w:rsidR="001D0AD5" w:rsidRPr="00370C19" w:rsidRDefault="001D0AD5" w:rsidP="001D0AD5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цифровая подпись, сделанная на бумажном документе с помощью специального электронного устройства;             </w:t>
      </w:r>
    </w:p>
    <w:p w:rsidR="001D0AD5" w:rsidRDefault="001D0AD5" w:rsidP="001D0AD5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цифровая подпись, созданная с помощью обработки секретным ключом текста сообщения или документа.</w:t>
      </w:r>
    </w:p>
    <w:p w:rsidR="001D0AD5" w:rsidRPr="00370C19" w:rsidRDefault="001D0AD5" w:rsidP="001D0AD5">
      <w:pPr>
        <w:shd w:val="clear" w:color="auto" w:fill="FFFFFF"/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14.На какие группы делятся программы по их правовому статусу?</w:t>
      </w:r>
    </w:p>
    <w:p w:rsidR="001D0AD5" w:rsidRPr="00370C19" w:rsidRDefault="001D0AD5" w:rsidP="00635B4A">
      <w:pPr>
        <w:numPr>
          <w:ilvl w:val="0"/>
          <w:numId w:val="8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Бесплатные, условно бесплатные и лицензионные;</w:t>
      </w:r>
    </w:p>
    <w:p w:rsidR="001D0AD5" w:rsidRPr="00370C19" w:rsidRDefault="001D0AD5" w:rsidP="00635B4A">
      <w:pPr>
        <w:numPr>
          <w:ilvl w:val="0"/>
          <w:numId w:val="8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Лицензионные, условно бесплатные и свободно распространяемые программы;</w:t>
      </w:r>
    </w:p>
    <w:p w:rsidR="001D0AD5" w:rsidRDefault="001D0AD5" w:rsidP="00635B4A">
      <w:pPr>
        <w:numPr>
          <w:ilvl w:val="0"/>
          <w:numId w:val="8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Платные, лицензионные и бесплатные.</w:t>
      </w:r>
    </w:p>
    <w:p w:rsidR="001D0AD5" w:rsidRPr="00370C19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15.Что гарантируют разработчики лицензионной программы потребителям?</w:t>
      </w:r>
    </w:p>
    <w:p w:rsidR="001D0AD5" w:rsidRPr="00370C19" w:rsidRDefault="001D0AD5" w:rsidP="00635B4A">
      <w:pPr>
        <w:numPr>
          <w:ilvl w:val="0"/>
          <w:numId w:val="8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Нормальное функционирование программы и несут за это ответственность;</w:t>
      </w:r>
    </w:p>
    <w:p w:rsidR="001D0AD5" w:rsidRPr="00370C19" w:rsidRDefault="001D0AD5" w:rsidP="00635B4A">
      <w:pPr>
        <w:numPr>
          <w:ilvl w:val="0"/>
          <w:numId w:val="8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Версии программы с ограниченным сроком действия;</w:t>
      </w:r>
    </w:p>
    <w:p w:rsidR="001D0AD5" w:rsidRDefault="001D0AD5" w:rsidP="00635B4A">
      <w:pPr>
        <w:numPr>
          <w:ilvl w:val="0"/>
          <w:numId w:val="8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Дополнения к ранее выпущенным программам.</w:t>
      </w:r>
    </w:p>
    <w:p w:rsidR="001D0AD5" w:rsidRDefault="001D0AD5" w:rsidP="001D0AD5">
      <w:pPr>
        <w:shd w:val="clear" w:color="auto" w:fill="FFFFFF"/>
        <w:spacing w:after="0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C67505" w:rsidRDefault="001D0AD5" w:rsidP="001D0AD5">
      <w:pPr>
        <w:shd w:val="clear" w:color="auto" w:fill="FFFFFF"/>
        <w:spacing w:after="0"/>
        <w:ind w:left="1004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7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16.С какой целью предлагают разработчики условно бесплатные программы?</w:t>
      </w:r>
    </w:p>
    <w:p w:rsidR="001D0AD5" w:rsidRPr="00370C19" w:rsidRDefault="001D0AD5" w:rsidP="00635B4A">
      <w:pPr>
        <w:numPr>
          <w:ilvl w:val="0"/>
          <w:numId w:val="8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доработки этих программ;</w:t>
      </w:r>
    </w:p>
    <w:p w:rsidR="001D0AD5" w:rsidRPr="00370C19" w:rsidRDefault="001D0AD5" w:rsidP="00635B4A">
      <w:pPr>
        <w:numPr>
          <w:ilvl w:val="0"/>
          <w:numId w:val="8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предложения принципиально новых технологий;</w:t>
      </w:r>
    </w:p>
    <w:p w:rsidR="001D0AD5" w:rsidRDefault="001D0AD5" w:rsidP="00635B4A">
      <w:pPr>
        <w:numPr>
          <w:ilvl w:val="0"/>
          <w:numId w:val="8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рекламы и продвижения программ на рынок.</w:t>
      </w:r>
    </w:p>
    <w:p w:rsidR="001D0AD5" w:rsidRPr="00370C19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17.Укажите программные средства, относящиеся к свободно распространяемым программам (несколько вариантов)</w:t>
      </w:r>
    </w:p>
    <w:p w:rsidR="001D0AD5" w:rsidRPr="00370C19" w:rsidRDefault="001D0AD5" w:rsidP="00635B4A">
      <w:pPr>
        <w:numPr>
          <w:ilvl w:val="0"/>
          <w:numId w:val="8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Программы, поставляемые в учебные заведения в соответствии с государственными проектами;</w:t>
      </w:r>
    </w:p>
    <w:p w:rsidR="001D0AD5" w:rsidRPr="00370C19" w:rsidRDefault="001D0AD5" w:rsidP="00635B4A">
      <w:pPr>
        <w:numPr>
          <w:ilvl w:val="0"/>
          <w:numId w:val="8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Драйверы к новым или улучшенные драйверы к уже существующим устройствам;</w:t>
      </w:r>
    </w:p>
    <w:p w:rsidR="001D0AD5" w:rsidRPr="00370C19" w:rsidRDefault="001D0AD5" w:rsidP="00635B4A">
      <w:pPr>
        <w:numPr>
          <w:ilvl w:val="0"/>
          <w:numId w:val="8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Демо-версии антивирусных программ;</w:t>
      </w:r>
    </w:p>
    <w:p w:rsidR="001D0AD5" w:rsidRPr="00370C19" w:rsidRDefault="001D0AD5" w:rsidP="00635B4A">
      <w:pPr>
        <w:numPr>
          <w:ilvl w:val="0"/>
          <w:numId w:val="8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Новые (недоработанные) версии программных продуктов, что позволяет провести их широкое тестирование;</w:t>
      </w:r>
    </w:p>
    <w:p w:rsidR="001D0AD5" w:rsidRDefault="001D0AD5" w:rsidP="00635B4A">
      <w:pPr>
        <w:numPr>
          <w:ilvl w:val="0"/>
          <w:numId w:val="8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Дистрибутивы операционных систем ведущих производителей.</w:t>
      </w:r>
    </w:p>
    <w:p w:rsidR="001D0AD5" w:rsidRPr="00370C19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18.Что обычно используется для защиты от несанкционированного доступа к данным на компьютере?</w:t>
      </w:r>
    </w:p>
    <w:p w:rsidR="001D0AD5" w:rsidRPr="00370C19" w:rsidRDefault="001D0AD5" w:rsidP="00635B4A">
      <w:pPr>
        <w:numPr>
          <w:ilvl w:val="0"/>
          <w:numId w:val="8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Логин и пароль;</w:t>
      </w:r>
    </w:p>
    <w:p w:rsidR="001D0AD5" w:rsidRPr="00370C19" w:rsidRDefault="001D0AD5" w:rsidP="00635B4A">
      <w:pPr>
        <w:numPr>
          <w:ilvl w:val="0"/>
          <w:numId w:val="8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Шифровой код;</w:t>
      </w:r>
    </w:p>
    <w:p w:rsidR="001D0AD5" w:rsidRDefault="001D0AD5" w:rsidP="00635B4A">
      <w:pPr>
        <w:numPr>
          <w:ilvl w:val="0"/>
          <w:numId w:val="8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Только пароль.</w:t>
      </w:r>
    </w:p>
    <w:p w:rsidR="001D0AD5" w:rsidRPr="00370C19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19.Что относится к биометрической системе идентификации?</w:t>
      </w:r>
    </w:p>
    <w:p w:rsidR="001D0AD5" w:rsidRPr="00370C19" w:rsidRDefault="001D0AD5" w:rsidP="00635B4A">
      <w:pPr>
        <w:numPr>
          <w:ilvl w:val="0"/>
          <w:numId w:val="8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идентификации по отпечаткам пальцев, по распознаванию речи, по радужной оболочке глаз;</w:t>
      </w:r>
    </w:p>
    <w:p w:rsidR="001D0AD5" w:rsidRPr="00370C19" w:rsidRDefault="001D0AD5" w:rsidP="00635B4A">
      <w:pPr>
        <w:numPr>
          <w:ilvl w:val="0"/>
          <w:numId w:val="8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идентификации по росту и весу человека;</w:t>
      </w:r>
    </w:p>
    <w:p w:rsidR="001D0AD5" w:rsidRPr="00370C19" w:rsidRDefault="001D0AD5" w:rsidP="00635B4A">
      <w:pPr>
        <w:numPr>
          <w:ilvl w:val="0"/>
          <w:numId w:val="8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Системы идентификации по половым признакам.</w:t>
      </w:r>
    </w:p>
    <w:p w:rsidR="001D0AD5" w:rsidRPr="00370C19" w:rsidRDefault="001D0AD5" w:rsidP="001D0AD5">
      <w:pPr>
        <w:shd w:val="clear" w:color="auto" w:fill="FFFFFF"/>
        <w:spacing w:after="0"/>
        <w:ind w:left="64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20.Что такое </w:t>
      </w: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инсталляция</w:t>
      </w: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программы?</w:t>
      </w:r>
    </w:p>
    <w:p w:rsidR="001D0AD5" w:rsidRPr="00370C19" w:rsidRDefault="001D0AD5" w:rsidP="00635B4A">
      <w:pPr>
        <w:numPr>
          <w:ilvl w:val="0"/>
          <w:numId w:val="8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Удаление программы с компьютера;</w:t>
      </w:r>
    </w:p>
    <w:p w:rsidR="001D0AD5" w:rsidRPr="00370C19" w:rsidRDefault="001D0AD5" w:rsidP="00635B4A">
      <w:pPr>
        <w:numPr>
          <w:ilvl w:val="0"/>
          <w:numId w:val="8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программы на компьютер;</w:t>
      </w:r>
    </w:p>
    <w:p w:rsidR="001D0AD5" w:rsidRDefault="001D0AD5" w:rsidP="00635B4A">
      <w:pPr>
        <w:numPr>
          <w:ilvl w:val="0"/>
          <w:numId w:val="8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Копирование программы</w:t>
      </w:r>
    </w:p>
    <w:p w:rsidR="001D0AD5" w:rsidRPr="00370C19" w:rsidRDefault="001D0AD5" w:rsidP="001D0AD5">
      <w:pPr>
        <w:shd w:val="clear" w:color="auto" w:fill="FFFFFF"/>
        <w:spacing w:after="0"/>
        <w:ind w:left="100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21.Для сохранения авторских прав программное обеспечение распространяется в форме…</w:t>
      </w:r>
    </w:p>
    <w:p w:rsidR="001D0AD5" w:rsidRPr="00C67505" w:rsidRDefault="001D0AD5" w:rsidP="00635B4A">
      <w:pPr>
        <w:pStyle w:val="a6"/>
        <w:numPr>
          <w:ilvl w:val="0"/>
          <w:numId w:val="8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7505">
        <w:rPr>
          <w:rFonts w:ascii="Times New Roman" w:eastAsia="Times New Roman" w:hAnsi="Times New Roman"/>
          <w:color w:val="000000"/>
          <w:sz w:val="24"/>
          <w:szCs w:val="24"/>
        </w:rPr>
        <w:t>Драйверов;</w:t>
      </w:r>
    </w:p>
    <w:p w:rsidR="001D0AD5" w:rsidRPr="00C67505" w:rsidRDefault="001D0AD5" w:rsidP="00635B4A">
      <w:pPr>
        <w:pStyle w:val="a6"/>
        <w:numPr>
          <w:ilvl w:val="0"/>
          <w:numId w:val="8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7505">
        <w:rPr>
          <w:rFonts w:ascii="Times New Roman" w:eastAsia="Times New Roman" w:hAnsi="Times New Roman"/>
          <w:color w:val="000000"/>
          <w:sz w:val="24"/>
          <w:szCs w:val="24"/>
        </w:rPr>
        <w:t>Программных ключей;</w:t>
      </w:r>
    </w:p>
    <w:p w:rsidR="001D0AD5" w:rsidRDefault="001D0AD5" w:rsidP="00635B4A">
      <w:pPr>
        <w:pStyle w:val="a6"/>
        <w:numPr>
          <w:ilvl w:val="0"/>
          <w:numId w:val="88"/>
        </w:numPr>
        <w:shd w:val="clear" w:color="auto" w:fill="FFFFFF"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67505">
        <w:rPr>
          <w:rFonts w:ascii="Times New Roman" w:eastAsia="Times New Roman" w:hAnsi="Times New Roman"/>
          <w:color w:val="000000"/>
          <w:sz w:val="24"/>
          <w:szCs w:val="24"/>
        </w:rPr>
        <w:t>Дистрибутивов.</w:t>
      </w:r>
    </w:p>
    <w:p w:rsidR="001D0AD5" w:rsidRPr="00C67505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5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22.Для предотвращения нелегального копирования программ используется:</w:t>
      </w:r>
    </w:p>
    <w:p w:rsidR="001D0AD5" w:rsidRPr="00370C19" w:rsidRDefault="001D0AD5" w:rsidP="00635B4A">
      <w:pPr>
        <w:numPr>
          <w:ilvl w:val="0"/>
          <w:numId w:val="89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Программный ключ;</w:t>
      </w:r>
    </w:p>
    <w:p w:rsidR="001D0AD5" w:rsidRPr="00370C19" w:rsidRDefault="001D0AD5" w:rsidP="00635B4A">
      <w:pPr>
        <w:numPr>
          <w:ilvl w:val="0"/>
          <w:numId w:val="89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Дистрибутив;</w:t>
      </w:r>
    </w:p>
    <w:p w:rsidR="001D0AD5" w:rsidRDefault="001D0AD5" w:rsidP="00635B4A">
      <w:pPr>
        <w:numPr>
          <w:ilvl w:val="0"/>
          <w:numId w:val="89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Пароль.</w:t>
      </w:r>
    </w:p>
    <w:p w:rsidR="001D0AD5" w:rsidRPr="00370C19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23.Укажите особо опасные виды компьютерных вирусов:</w:t>
      </w:r>
    </w:p>
    <w:p w:rsidR="001D0AD5" w:rsidRPr="00370C19" w:rsidRDefault="001D0AD5" w:rsidP="00635B4A">
      <w:pPr>
        <w:numPr>
          <w:ilvl w:val="0"/>
          <w:numId w:val="9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Сетевые ч</w:t>
      </w: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ерви;</w:t>
      </w:r>
    </w:p>
    <w:p w:rsidR="001D0AD5" w:rsidRDefault="001D0AD5" w:rsidP="00635B4A">
      <w:pPr>
        <w:numPr>
          <w:ilvl w:val="0"/>
          <w:numId w:val="90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нские программы</w:t>
      </w: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D0AD5" w:rsidRPr="00370C19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ind w:left="644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24.Что предохраняет компьютер, подключенный к Интернету, от сетевых вирусов и хакерских атак?</w:t>
      </w:r>
    </w:p>
    <w:p w:rsidR="001D0AD5" w:rsidRPr="00370C19" w:rsidRDefault="001D0AD5" w:rsidP="00635B4A">
      <w:pPr>
        <w:numPr>
          <w:ilvl w:val="0"/>
          <w:numId w:val="9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Межсетевой экран;</w:t>
      </w:r>
    </w:p>
    <w:p w:rsidR="001D0AD5" w:rsidRPr="00530F7C" w:rsidRDefault="001D0AD5" w:rsidP="00635B4A">
      <w:pPr>
        <w:numPr>
          <w:ilvl w:val="0"/>
          <w:numId w:val="9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0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Сервер;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г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30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530F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нтивирусная защита.</w:t>
      </w:r>
    </w:p>
    <w:p w:rsidR="001D0AD5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D0AD5" w:rsidRPr="00370C19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D0AD5" w:rsidRPr="00370C19" w:rsidRDefault="001D0AD5" w:rsidP="001D0AD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70C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 тесту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993"/>
        <w:gridCol w:w="993"/>
        <w:gridCol w:w="994"/>
        <w:gridCol w:w="994"/>
        <w:gridCol w:w="994"/>
        <w:gridCol w:w="1008"/>
        <w:gridCol w:w="994"/>
        <w:gridCol w:w="994"/>
        <w:gridCol w:w="994"/>
      </w:tblGrid>
      <w:tr w:rsidR="001D0AD5" w:rsidRPr="00370C19" w:rsidTr="002B17EA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1-в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2-б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3-а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4-в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5-б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6-б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7-а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8-б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9-г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10-в</w:t>
            </w:r>
          </w:p>
        </w:tc>
      </w:tr>
      <w:tr w:rsidR="001D0AD5" w:rsidRPr="00370C19" w:rsidTr="002B17EA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11-а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12-а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13-в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14-б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15-а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16-в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17-а</w:t>
            </w:r>
            <w:proofErr w:type="gramStart"/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,г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18-в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19-а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20-б</w:t>
            </w:r>
          </w:p>
        </w:tc>
      </w:tr>
      <w:tr w:rsidR="001D0AD5" w:rsidRPr="00370C19" w:rsidTr="002B17EA">
        <w:trPr>
          <w:tblCellSpacing w:w="0" w:type="dxa"/>
        </w:trPr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21-в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22-а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23-б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24-а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1D0AD5" w:rsidRPr="00370C19" w:rsidRDefault="001D0AD5" w:rsidP="002B17E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0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1D0AD5" w:rsidRPr="00370C19" w:rsidRDefault="001D0AD5" w:rsidP="001D0AD5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70C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551E4" w:rsidRPr="002A6357" w:rsidRDefault="005551E4" w:rsidP="005551E4">
      <w:pPr>
        <w:pStyle w:val="ac"/>
        <w:spacing w:before="0" w:beforeAutospacing="0" w:after="0" w:afterAutospacing="0"/>
        <w:jc w:val="center"/>
        <w:rPr>
          <w:i/>
        </w:rPr>
      </w:pPr>
      <w:r w:rsidRPr="00D4266C">
        <w:rPr>
          <w:bCs/>
          <w:i/>
        </w:rPr>
        <w:t>Тест</w:t>
      </w:r>
      <w:r w:rsidRPr="00D4266C">
        <w:rPr>
          <w:bCs/>
          <w:i/>
          <w:lang w:val="en-US"/>
        </w:rPr>
        <w:t> </w:t>
      </w:r>
      <w:r w:rsidR="00D4266C" w:rsidRPr="00D4266C">
        <w:rPr>
          <w:bCs/>
          <w:i/>
        </w:rPr>
        <w:t>по</w:t>
      </w:r>
      <w:r w:rsidR="00D4266C" w:rsidRPr="002A6357">
        <w:rPr>
          <w:bCs/>
          <w:i/>
        </w:rPr>
        <w:t xml:space="preserve"> </w:t>
      </w:r>
      <w:r w:rsidR="00D4266C" w:rsidRPr="00D4266C">
        <w:rPr>
          <w:bCs/>
          <w:i/>
        </w:rPr>
        <w:t>теме</w:t>
      </w:r>
      <w:r w:rsidR="00D4266C" w:rsidRPr="002A6357">
        <w:rPr>
          <w:bCs/>
          <w:i/>
        </w:rPr>
        <w:t xml:space="preserve"> «</w:t>
      </w:r>
      <w:r w:rsidR="002A6357" w:rsidRPr="002A6357">
        <w:t xml:space="preserve"> </w:t>
      </w:r>
      <w:r w:rsidR="002A6357" w:rsidRPr="002A6357">
        <w:rPr>
          <w:bCs/>
          <w:i/>
        </w:rPr>
        <w:t>Технология обработки текстовой информации</w:t>
      </w:r>
      <w:r w:rsidR="00D4266C" w:rsidRPr="002A6357">
        <w:rPr>
          <w:bCs/>
          <w:i/>
        </w:rPr>
        <w:t>»</w:t>
      </w:r>
      <w:r w:rsidRPr="002A6357">
        <w:rPr>
          <w:bCs/>
          <w:i/>
        </w:rPr>
        <w:t>.</w:t>
      </w:r>
    </w:p>
    <w:p w:rsidR="005551E4" w:rsidRPr="00930997" w:rsidRDefault="005551E4" w:rsidP="005551E4">
      <w:pPr>
        <w:pStyle w:val="ac"/>
        <w:spacing w:before="0" w:beforeAutospacing="0" w:after="0" w:afterAutospacing="0"/>
        <w:jc w:val="center"/>
        <w:rPr>
          <w:i/>
        </w:rPr>
      </w:pPr>
      <w:r w:rsidRPr="00D4266C">
        <w:rPr>
          <w:bCs/>
          <w:i/>
        </w:rPr>
        <w:t>Вариант</w:t>
      </w:r>
      <w:r w:rsidRPr="00930997">
        <w:rPr>
          <w:bCs/>
          <w:i/>
        </w:rPr>
        <w:t xml:space="preserve"> 1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1.В каком меню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можно осуществлять форматирование документа:</w:t>
      </w:r>
    </w:p>
    <w:p w:rsidR="005551E4" w:rsidRPr="00D4266C" w:rsidRDefault="005551E4" w:rsidP="00635B4A">
      <w:pPr>
        <w:pStyle w:val="ac"/>
        <w:numPr>
          <w:ilvl w:val="0"/>
          <w:numId w:val="4"/>
        </w:numPr>
        <w:spacing w:before="0" w:beforeAutospacing="0" w:after="0" w:afterAutospacing="0"/>
        <w:ind w:left="0"/>
      </w:pPr>
      <w:r w:rsidRPr="00D4266C">
        <w:t>Таблица;</w:t>
      </w:r>
    </w:p>
    <w:p w:rsidR="005551E4" w:rsidRPr="00D4266C" w:rsidRDefault="005551E4" w:rsidP="00635B4A">
      <w:pPr>
        <w:pStyle w:val="ac"/>
        <w:numPr>
          <w:ilvl w:val="0"/>
          <w:numId w:val="4"/>
        </w:numPr>
        <w:spacing w:before="0" w:beforeAutospacing="0" w:after="0" w:afterAutospacing="0"/>
        <w:ind w:left="0"/>
      </w:pPr>
      <w:r w:rsidRPr="00D4266C">
        <w:t>Правка;</w:t>
      </w:r>
    </w:p>
    <w:p w:rsidR="005551E4" w:rsidRPr="00D4266C" w:rsidRDefault="005551E4" w:rsidP="00635B4A">
      <w:pPr>
        <w:pStyle w:val="ac"/>
        <w:numPr>
          <w:ilvl w:val="0"/>
          <w:numId w:val="4"/>
        </w:numPr>
        <w:spacing w:before="0" w:beforeAutospacing="0" w:after="0" w:afterAutospacing="0"/>
        <w:ind w:left="0"/>
      </w:pPr>
      <w:r w:rsidRPr="00D4266C">
        <w:t>Вставка;</w:t>
      </w:r>
    </w:p>
    <w:p w:rsidR="005551E4" w:rsidRPr="00D4266C" w:rsidRDefault="005551E4" w:rsidP="00635B4A">
      <w:pPr>
        <w:pStyle w:val="ac"/>
        <w:numPr>
          <w:ilvl w:val="0"/>
          <w:numId w:val="4"/>
        </w:numPr>
        <w:spacing w:before="0" w:beforeAutospacing="0" w:after="0" w:afterAutospacing="0"/>
        <w:ind w:left="0"/>
      </w:pPr>
      <w:r w:rsidRPr="00D4266C">
        <w:t>Формат;</w:t>
      </w:r>
    </w:p>
    <w:p w:rsidR="005551E4" w:rsidRPr="00D4266C" w:rsidRDefault="005551E4" w:rsidP="00635B4A">
      <w:pPr>
        <w:pStyle w:val="ac"/>
        <w:numPr>
          <w:ilvl w:val="0"/>
          <w:numId w:val="4"/>
        </w:numPr>
        <w:spacing w:before="0" w:beforeAutospacing="0" w:after="0" w:afterAutospacing="0"/>
        <w:ind w:left="0"/>
      </w:pPr>
      <w:r w:rsidRPr="00D4266C">
        <w:t>Окно.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2. Средства «Файл» диалогового окна прикладных программ позволяют:</w:t>
      </w:r>
    </w:p>
    <w:p w:rsidR="005551E4" w:rsidRPr="00D4266C" w:rsidRDefault="005551E4" w:rsidP="00635B4A">
      <w:pPr>
        <w:pStyle w:val="ac"/>
        <w:numPr>
          <w:ilvl w:val="0"/>
          <w:numId w:val="5"/>
        </w:numPr>
        <w:spacing w:before="0" w:beforeAutospacing="0" w:after="0" w:afterAutospacing="0"/>
        <w:ind w:left="0"/>
      </w:pPr>
      <w:r w:rsidRPr="00D4266C">
        <w:t>создавать, открывать, сохранять, отправлять на печать файлы и т.д.</w:t>
      </w:r>
    </w:p>
    <w:p w:rsidR="005551E4" w:rsidRPr="00D4266C" w:rsidRDefault="005551E4" w:rsidP="00635B4A">
      <w:pPr>
        <w:pStyle w:val="ac"/>
        <w:numPr>
          <w:ilvl w:val="0"/>
          <w:numId w:val="5"/>
        </w:numPr>
        <w:spacing w:before="0" w:beforeAutospacing="0" w:after="0" w:afterAutospacing="0"/>
        <w:ind w:left="0"/>
      </w:pPr>
      <w:r w:rsidRPr="00D4266C">
        <w:t>обеспечивать ряд важных функций редактирования файла;</w:t>
      </w:r>
    </w:p>
    <w:p w:rsidR="005551E4" w:rsidRPr="00D4266C" w:rsidRDefault="005551E4" w:rsidP="00635B4A">
      <w:pPr>
        <w:pStyle w:val="ac"/>
        <w:numPr>
          <w:ilvl w:val="0"/>
          <w:numId w:val="5"/>
        </w:numPr>
        <w:spacing w:before="0" w:beforeAutospacing="0" w:after="0" w:afterAutospacing="0"/>
        <w:ind w:left="0"/>
      </w:pPr>
      <w:r w:rsidRPr="00D4266C">
        <w:t>для проверки правописания</w:t>
      </w:r>
      <w:proofErr w:type="gramStart"/>
      <w:r w:rsidRPr="00D4266C">
        <w:t>,;</w:t>
      </w:r>
      <w:proofErr w:type="gramEnd"/>
    </w:p>
    <w:p w:rsidR="005551E4" w:rsidRPr="00D4266C" w:rsidRDefault="005551E4" w:rsidP="00635B4A">
      <w:pPr>
        <w:pStyle w:val="ac"/>
        <w:numPr>
          <w:ilvl w:val="0"/>
          <w:numId w:val="5"/>
        </w:numPr>
        <w:spacing w:before="0" w:beforeAutospacing="0" w:after="0" w:afterAutospacing="0"/>
        <w:ind w:left="0"/>
      </w:pPr>
      <w:r w:rsidRPr="00D4266C">
        <w:t>производить вставки необходимых объектов;</w:t>
      </w:r>
    </w:p>
    <w:p w:rsidR="005551E4" w:rsidRPr="00D4266C" w:rsidRDefault="005551E4" w:rsidP="00635B4A">
      <w:pPr>
        <w:pStyle w:val="ac"/>
        <w:numPr>
          <w:ilvl w:val="0"/>
          <w:numId w:val="5"/>
        </w:numPr>
        <w:spacing w:before="0" w:beforeAutospacing="0" w:after="0" w:afterAutospacing="0"/>
        <w:ind w:left="0"/>
      </w:pPr>
      <w:r w:rsidRPr="00D4266C">
        <w:t>форматировать выделенные блоки текущего документа.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 xml:space="preserve">3. Вставка символов в </w:t>
      </w:r>
      <w:proofErr w:type="spellStart"/>
      <w:proofErr w:type="gramStart"/>
      <w:r w:rsidRPr="00D4266C">
        <w:rPr>
          <w:bCs/>
        </w:rPr>
        <w:t>М</w:t>
      </w:r>
      <w:proofErr w:type="gramEnd"/>
      <w:r w:rsidRPr="00D4266C">
        <w:rPr>
          <w:bCs/>
        </w:rPr>
        <w:t>icrosoft</w:t>
      </w:r>
      <w:proofErr w:type="spellEnd"/>
      <w:r w:rsidRPr="00D4266C">
        <w:rPr>
          <w:bCs/>
        </w:rPr>
        <w:t> </w:t>
      </w:r>
      <w:proofErr w:type="spellStart"/>
      <w:r w:rsidRPr="00D4266C">
        <w:rPr>
          <w:bCs/>
        </w:rPr>
        <w:t>Word</w:t>
      </w:r>
      <w:proofErr w:type="spellEnd"/>
      <w:r w:rsidRPr="00D4266C">
        <w:t>:</w:t>
      </w:r>
    </w:p>
    <w:p w:rsidR="005551E4" w:rsidRPr="00D4266C" w:rsidRDefault="005551E4" w:rsidP="00635B4A">
      <w:pPr>
        <w:pStyle w:val="ac"/>
        <w:numPr>
          <w:ilvl w:val="0"/>
          <w:numId w:val="6"/>
        </w:numPr>
        <w:spacing w:before="0" w:beforeAutospacing="0" w:after="0" w:afterAutospacing="0"/>
        <w:ind w:left="0"/>
      </w:pPr>
      <w:r w:rsidRPr="00D4266C">
        <w:t>Вставка + Символ;</w:t>
      </w:r>
    </w:p>
    <w:p w:rsidR="005551E4" w:rsidRPr="00D4266C" w:rsidRDefault="005551E4" w:rsidP="00635B4A">
      <w:pPr>
        <w:pStyle w:val="ac"/>
        <w:numPr>
          <w:ilvl w:val="0"/>
          <w:numId w:val="6"/>
        </w:numPr>
        <w:spacing w:before="0" w:beforeAutospacing="0" w:after="0" w:afterAutospacing="0"/>
        <w:ind w:left="0"/>
      </w:pPr>
      <w:r w:rsidRPr="00D4266C">
        <w:t>Формат + Шрифт;</w:t>
      </w:r>
    </w:p>
    <w:p w:rsidR="005551E4" w:rsidRPr="00D4266C" w:rsidRDefault="005551E4" w:rsidP="00635B4A">
      <w:pPr>
        <w:pStyle w:val="ac"/>
        <w:numPr>
          <w:ilvl w:val="0"/>
          <w:numId w:val="6"/>
        </w:numPr>
        <w:spacing w:before="0" w:beforeAutospacing="0" w:after="0" w:afterAutospacing="0"/>
        <w:ind w:left="0"/>
      </w:pPr>
      <w:r w:rsidRPr="00D4266C">
        <w:t>Вид + Символ;</w:t>
      </w:r>
    </w:p>
    <w:p w:rsidR="005551E4" w:rsidRPr="00D4266C" w:rsidRDefault="005551E4" w:rsidP="00635B4A">
      <w:pPr>
        <w:pStyle w:val="ac"/>
        <w:numPr>
          <w:ilvl w:val="0"/>
          <w:numId w:val="6"/>
        </w:numPr>
        <w:spacing w:before="0" w:beforeAutospacing="0" w:after="0" w:afterAutospacing="0"/>
        <w:ind w:left="0"/>
      </w:pPr>
      <w:r w:rsidRPr="00D4266C">
        <w:t>Вид + Табуляция;</w:t>
      </w:r>
    </w:p>
    <w:p w:rsidR="005551E4" w:rsidRPr="00D4266C" w:rsidRDefault="005551E4" w:rsidP="00635B4A">
      <w:pPr>
        <w:pStyle w:val="ac"/>
        <w:numPr>
          <w:ilvl w:val="0"/>
          <w:numId w:val="6"/>
        </w:numPr>
        <w:spacing w:before="0" w:beforeAutospacing="0" w:after="0" w:afterAutospacing="0"/>
        <w:ind w:left="0"/>
      </w:pPr>
      <w:r w:rsidRPr="00D4266C">
        <w:t>Формат + Абзац.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4. В каком меню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</w:t>
      </w:r>
      <w:proofErr w:type="spellStart"/>
      <w:proofErr w:type="gramStart"/>
      <w:r w:rsidRPr="00D4266C">
        <w:rPr>
          <w:bCs/>
        </w:rPr>
        <w:t>v</w:t>
      </w:r>
      <w:proofErr w:type="gramEnd"/>
      <w:r w:rsidRPr="00D4266C">
        <w:rPr>
          <w:bCs/>
        </w:rPr>
        <w:t>можно</w:t>
      </w:r>
      <w:proofErr w:type="spellEnd"/>
      <w:r w:rsidRPr="00D4266C">
        <w:rPr>
          <w:bCs/>
        </w:rPr>
        <w:t xml:space="preserve"> осуществить предварительный просмотр:</w:t>
      </w:r>
    </w:p>
    <w:p w:rsidR="005551E4" w:rsidRPr="00D4266C" w:rsidRDefault="005551E4" w:rsidP="00635B4A">
      <w:pPr>
        <w:pStyle w:val="ac"/>
        <w:numPr>
          <w:ilvl w:val="0"/>
          <w:numId w:val="7"/>
        </w:numPr>
        <w:spacing w:before="0" w:beforeAutospacing="0" w:after="0" w:afterAutospacing="0"/>
        <w:ind w:left="0"/>
      </w:pPr>
      <w:r w:rsidRPr="00D4266C">
        <w:t>Сервис + предварительный просмотр:</w:t>
      </w:r>
    </w:p>
    <w:p w:rsidR="005551E4" w:rsidRPr="00D4266C" w:rsidRDefault="005551E4" w:rsidP="00635B4A">
      <w:pPr>
        <w:pStyle w:val="ac"/>
        <w:numPr>
          <w:ilvl w:val="0"/>
          <w:numId w:val="7"/>
        </w:numPr>
        <w:spacing w:before="0" w:beforeAutospacing="0" w:after="0" w:afterAutospacing="0"/>
        <w:ind w:left="0"/>
      </w:pPr>
      <w:r w:rsidRPr="00D4266C">
        <w:t>Файл + предварительный просмотр:</w:t>
      </w:r>
    </w:p>
    <w:p w:rsidR="005551E4" w:rsidRPr="00D4266C" w:rsidRDefault="005551E4" w:rsidP="00635B4A">
      <w:pPr>
        <w:pStyle w:val="ac"/>
        <w:numPr>
          <w:ilvl w:val="0"/>
          <w:numId w:val="7"/>
        </w:numPr>
        <w:spacing w:before="0" w:beforeAutospacing="0" w:after="0" w:afterAutospacing="0"/>
        <w:ind w:left="0"/>
      </w:pPr>
      <w:r w:rsidRPr="00D4266C">
        <w:t>Формат + просмотр:</w:t>
      </w:r>
    </w:p>
    <w:p w:rsidR="005551E4" w:rsidRPr="00D4266C" w:rsidRDefault="005551E4" w:rsidP="00635B4A">
      <w:pPr>
        <w:pStyle w:val="ac"/>
        <w:numPr>
          <w:ilvl w:val="0"/>
          <w:numId w:val="7"/>
        </w:numPr>
        <w:spacing w:before="0" w:beforeAutospacing="0" w:after="0" w:afterAutospacing="0"/>
        <w:ind w:left="0"/>
      </w:pPr>
      <w:r w:rsidRPr="00D4266C">
        <w:t>Вид + предварительный просмотр:</w:t>
      </w:r>
    </w:p>
    <w:p w:rsidR="005551E4" w:rsidRPr="00D4266C" w:rsidRDefault="005551E4" w:rsidP="00635B4A">
      <w:pPr>
        <w:pStyle w:val="ac"/>
        <w:numPr>
          <w:ilvl w:val="0"/>
          <w:numId w:val="7"/>
        </w:numPr>
        <w:spacing w:before="0" w:beforeAutospacing="0" w:after="0" w:afterAutospacing="0"/>
        <w:ind w:left="0"/>
      </w:pPr>
      <w:r w:rsidRPr="00D4266C">
        <w:t>Правка + предварительный просмотр: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5. Укажите неверный тип выравнивания в MS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:</w:t>
      </w:r>
    </w:p>
    <w:p w:rsidR="005551E4" w:rsidRPr="00D4266C" w:rsidRDefault="005551E4" w:rsidP="00635B4A">
      <w:pPr>
        <w:pStyle w:val="ac"/>
        <w:numPr>
          <w:ilvl w:val="0"/>
          <w:numId w:val="8"/>
        </w:numPr>
        <w:spacing w:before="0" w:beforeAutospacing="0" w:after="0" w:afterAutospacing="0"/>
        <w:ind w:left="0"/>
      </w:pPr>
      <w:r w:rsidRPr="00D4266C">
        <w:t>по левому краю;</w:t>
      </w:r>
    </w:p>
    <w:p w:rsidR="005551E4" w:rsidRPr="00D4266C" w:rsidRDefault="005551E4" w:rsidP="00635B4A">
      <w:pPr>
        <w:pStyle w:val="ac"/>
        <w:numPr>
          <w:ilvl w:val="0"/>
          <w:numId w:val="8"/>
        </w:numPr>
        <w:spacing w:before="0" w:beforeAutospacing="0" w:after="0" w:afterAutospacing="0"/>
        <w:ind w:left="0"/>
      </w:pPr>
      <w:r w:rsidRPr="00D4266C">
        <w:t>по правому краю;</w:t>
      </w:r>
    </w:p>
    <w:p w:rsidR="005551E4" w:rsidRPr="00D4266C" w:rsidRDefault="005551E4" w:rsidP="00635B4A">
      <w:pPr>
        <w:pStyle w:val="ac"/>
        <w:numPr>
          <w:ilvl w:val="0"/>
          <w:numId w:val="8"/>
        </w:numPr>
        <w:spacing w:before="0" w:beforeAutospacing="0" w:after="0" w:afterAutospacing="0"/>
        <w:ind w:left="0"/>
      </w:pPr>
      <w:r w:rsidRPr="00D4266C">
        <w:t>по центру;</w:t>
      </w:r>
    </w:p>
    <w:p w:rsidR="005551E4" w:rsidRPr="00D4266C" w:rsidRDefault="005551E4" w:rsidP="00635B4A">
      <w:pPr>
        <w:pStyle w:val="ac"/>
        <w:numPr>
          <w:ilvl w:val="0"/>
          <w:numId w:val="8"/>
        </w:numPr>
        <w:spacing w:before="0" w:beforeAutospacing="0" w:after="0" w:afterAutospacing="0"/>
        <w:ind w:left="0"/>
      </w:pPr>
      <w:r w:rsidRPr="00D4266C">
        <w:t>по ширине;</w:t>
      </w:r>
    </w:p>
    <w:p w:rsidR="005551E4" w:rsidRPr="00D4266C" w:rsidRDefault="005551E4" w:rsidP="00635B4A">
      <w:pPr>
        <w:pStyle w:val="ac"/>
        <w:numPr>
          <w:ilvl w:val="0"/>
          <w:numId w:val="8"/>
        </w:numPr>
        <w:spacing w:before="0" w:beforeAutospacing="0" w:after="0" w:afterAutospacing="0"/>
        <w:ind w:left="0"/>
      </w:pPr>
      <w:r w:rsidRPr="00D4266C">
        <w:t>по абзацу.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6. В MS WORD для того, чтобы добавить рамку ко всему документу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необходимо...</w:t>
      </w:r>
    </w:p>
    <w:p w:rsidR="005551E4" w:rsidRPr="00D4266C" w:rsidRDefault="005551E4" w:rsidP="00635B4A">
      <w:pPr>
        <w:pStyle w:val="ac"/>
        <w:numPr>
          <w:ilvl w:val="0"/>
          <w:numId w:val="9"/>
        </w:numPr>
        <w:spacing w:before="0" w:beforeAutospacing="0" w:after="0" w:afterAutospacing="0"/>
        <w:ind w:left="0"/>
      </w:pPr>
      <w:r w:rsidRPr="00D4266C">
        <w:t>выполнить команды: Формат\ Границы и заливка \ Страница - Рамка;</w:t>
      </w:r>
    </w:p>
    <w:p w:rsidR="005551E4" w:rsidRPr="00D4266C" w:rsidRDefault="005551E4" w:rsidP="00635B4A">
      <w:pPr>
        <w:pStyle w:val="ac"/>
        <w:numPr>
          <w:ilvl w:val="0"/>
          <w:numId w:val="9"/>
        </w:numPr>
        <w:spacing w:before="0" w:beforeAutospacing="0" w:after="0" w:afterAutospacing="0"/>
        <w:ind w:left="0"/>
      </w:pPr>
      <w:r w:rsidRPr="00D4266C">
        <w:t>выполнить команды: Формат \ Границы и заливка \ Граница-Рамка;</w:t>
      </w:r>
    </w:p>
    <w:p w:rsidR="005551E4" w:rsidRPr="00D4266C" w:rsidRDefault="005551E4" w:rsidP="00635B4A">
      <w:pPr>
        <w:pStyle w:val="ac"/>
        <w:numPr>
          <w:ilvl w:val="0"/>
          <w:numId w:val="9"/>
        </w:numPr>
        <w:spacing w:before="0" w:beforeAutospacing="0" w:after="0" w:afterAutospacing="0"/>
        <w:ind w:left="0"/>
      </w:pPr>
      <w:r w:rsidRPr="00D4266C">
        <w:t>выделить текст и нажать на кнопку Таблицы и границы на Стандартной панели;</w:t>
      </w:r>
    </w:p>
    <w:p w:rsidR="005551E4" w:rsidRPr="00D4266C" w:rsidRDefault="005551E4" w:rsidP="00635B4A">
      <w:pPr>
        <w:pStyle w:val="ac"/>
        <w:numPr>
          <w:ilvl w:val="0"/>
          <w:numId w:val="9"/>
        </w:numPr>
        <w:spacing w:before="0" w:beforeAutospacing="0" w:after="0" w:afterAutospacing="0"/>
        <w:ind w:left="0"/>
      </w:pPr>
      <w:r w:rsidRPr="00D4266C">
        <w:t>выполнить команды: Файл \ Параметры страницы...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7.Для замены шрифта одного на другой необходимо выполнить команду:</w:t>
      </w:r>
    </w:p>
    <w:p w:rsidR="005551E4" w:rsidRPr="00D4266C" w:rsidRDefault="005551E4" w:rsidP="00635B4A">
      <w:pPr>
        <w:pStyle w:val="ac"/>
        <w:numPr>
          <w:ilvl w:val="0"/>
          <w:numId w:val="10"/>
        </w:numPr>
        <w:spacing w:before="0" w:beforeAutospacing="0" w:after="0" w:afterAutospacing="0"/>
        <w:ind w:left="0"/>
      </w:pPr>
      <w:r w:rsidRPr="00D4266C">
        <w:t>Формат + Абзац;</w:t>
      </w:r>
    </w:p>
    <w:p w:rsidR="005551E4" w:rsidRPr="00D4266C" w:rsidRDefault="005551E4" w:rsidP="00635B4A">
      <w:pPr>
        <w:pStyle w:val="ac"/>
        <w:numPr>
          <w:ilvl w:val="0"/>
          <w:numId w:val="10"/>
        </w:numPr>
        <w:spacing w:before="0" w:beforeAutospacing="0" w:after="0" w:afterAutospacing="0"/>
        <w:ind w:left="0"/>
      </w:pPr>
      <w:r w:rsidRPr="00D4266C">
        <w:t>CTRL+END;</w:t>
      </w:r>
    </w:p>
    <w:p w:rsidR="005551E4" w:rsidRPr="00D4266C" w:rsidRDefault="005551E4" w:rsidP="00635B4A">
      <w:pPr>
        <w:pStyle w:val="ac"/>
        <w:numPr>
          <w:ilvl w:val="0"/>
          <w:numId w:val="10"/>
        </w:numPr>
        <w:spacing w:before="0" w:beforeAutospacing="0" w:after="0" w:afterAutospacing="0"/>
        <w:ind w:left="0"/>
      </w:pPr>
      <w:r w:rsidRPr="00D4266C">
        <w:t>На начале абзаца нажать на клавиши SHIFT+END;</w:t>
      </w:r>
    </w:p>
    <w:p w:rsidR="005551E4" w:rsidRPr="00D4266C" w:rsidRDefault="005551E4" w:rsidP="00635B4A">
      <w:pPr>
        <w:pStyle w:val="ac"/>
        <w:numPr>
          <w:ilvl w:val="0"/>
          <w:numId w:val="10"/>
        </w:numPr>
        <w:spacing w:before="0" w:beforeAutospacing="0" w:after="0" w:afterAutospacing="0"/>
        <w:ind w:left="0"/>
      </w:pPr>
      <w:r w:rsidRPr="00D4266C">
        <w:t>Формат + Шрифт;</w:t>
      </w:r>
    </w:p>
    <w:p w:rsidR="005551E4" w:rsidRPr="00D4266C" w:rsidRDefault="005551E4" w:rsidP="00635B4A">
      <w:pPr>
        <w:pStyle w:val="ac"/>
        <w:numPr>
          <w:ilvl w:val="0"/>
          <w:numId w:val="10"/>
        </w:numPr>
        <w:spacing w:before="0" w:beforeAutospacing="0" w:after="0" w:afterAutospacing="0"/>
        <w:ind w:left="0"/>
      </w:pPr>
      <w:r w:rsidRPr="00D4266C">
        <w:lastRenderedPageBreak/>
        <w:t xml:space="preserve">Среди предъявленных ответов нет </w:t>
      </w:r>
      <w:proofErr w:type="gramStart"/>
      <w:r w:rsidRPr="00D4266C">
        <w:t>правильного</w:t>
      </w:r>
      <w:proofErr w:type="gramEnd"/>
      <w:r w:rsidRPr="00D4266C">
        <w:t>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8. Для быстрого копирования используется команда</w:t>
      </w:r>
    </w:p>
    <w:p w:rsidR="005551E4" w:rsidRPr="00D4266C" w:rsidRDefault="005551E4" w:rsidP="00635B4A">
      <w:pPr>
        <w:pStyle w:val="ac"/>
        <w:numPr>
          <w:ilvl w:val="0"/>
          <w:numId w:val="11"/>
        </w:numPr>
        <w:spacing w:before="0" w:beforeAutospacing="0" w:after="0" w:afterAutospacing="0"/>
        <w:ind w:left="0"/>
      </w:pPr>
      <w:r w:rsidRPr="00D4266C">
        <w:t>Правка</w:t>
      </w:r>
      <w:proofErr w:type="gramStart"/>
      <w:r w:rsidRPr="00D4266C">
        <w:t xml:space="preserve"> + К</w:t>
      </w:r>
      <w:proofErr w:type="gramEnd"/>
      <w:r w:rsidRPr="00D4266C">
        <w:t>опировать</w:t>
      </w:r>
    </w:p>
    <w:p w:rsidR="005551E4" w:rsidRPr="00D4266C" w:rsidRDefault="005551E4" w:rsidP="00635B4A">
      <w:pPr>
        <w:pStyle w:val="ac"/>
        <w:numPr>
          <w:ilvl w:val="0"/>
          <w:numId w:val="11"/>
        </w:numPr>
        <w:spacing w:before="0" w:beforeAutospacing="0" w:after="0" w:afterAutospacing="0"/>
        <w:ind w:left="0"/>
      </w:pPr>
      <w:r w:rsidRPr="00D4266C">
        <w:t>Файл</w:t>
      </w:r>
      <w:proofErr w:type="gramStart"/>
      <w:r w:rsidRPr="00D4266C">
        <w:t xml:space="preserve"> + С</w:t>
      </w:r>
      <w:proofErr w:type="gramEnd"/>
      <w:r w:rsidRPr="00D4266C">
        <w:t>охранить;</w:t>
      </w:r>
    </w:p>
    <w:p w:rsidR="005551E4" w:rsidRPr="00D4266C" w:rsidRDefault="005551E4" w:rsidP="00635B4A">
      <w:pPr>
        <w:pStyle w:val="ac"/>
        <w:numPr>
          <w:ilvl w:val="0"/>
          <w:numId w:val="11"/>
        </w:numPr>
        <w:spacing w:before="0" w:beforeAutospacing="0" w:after="0" w:afterAutospacing="0"/>
        <w:ind w:left="0"/>
      </w:pPr>
      <w:r w:rsidRPr="00D4266C">
        <w:t>Документы</w:t>
      </w:r>
      <w:proofErr w:type="gramStart"/>
      <w:r w:rsidRPr="00D4266C">
        <w:t xml:space="preserve"> + П</w:t>
      </w:r>
      <w:proofErr w:type="gramEnd"/>
      <w:r w:rsidRPr="00D4266C">
        <w:t>оложить в папку;</w:t>
      </w:r>
    </w:p>
    <w:p w:rsidR="005551E4" w:rsidRPr="00D4266C" w:rsidRDefault="005551E4" w:rsidP="00635B4A">
      <w:pPr>
        <w:pStyle w:val="ac"/>
        <w:numPr>
          <w:ilvl w:val="0"/>
          <w:numId w:val="11"/>
        </w:numPr>
        <w:spacing w:before="0" w:beforeAutospacing="0" w:after="0" w:afterAutospacing="0"/>
        <w:ind w:left="0"/>
      </w:pPr>
      <w:r w:rsidRPr="00D4266C">
        <w:t>Файл</w:t>
      </w:r>
      <w:proofErr w:type="gramStart"/>
      <w:r w:rsidRPr="00D4266C">
        <w:t xml:space="preserve"> + С</w:t>
      </w:r>
      <w:proofErr w:type="gramEnd"/>
      <w:r w:rsidRPr="00D4266C">
        <w:t>охранить как;</w:t>
      </w:r>
    </w:p>
    <w:p w:rsidR="005551E4" w:rsidRPr="00D4266C" w:rsidRDefault="005551E4" w:rsidP="00635B4A">
      <w:pPr>
        <w:pStyle w:val="ac"/>
        <w:numPr>
          <w:ilvl w:val="0"/>
          <w:numId w:val="11"/>
        </w:numPr>
        <w:spacing w:before="0" w:beforeAutospacing="0" w:after="0" w:afterAutospacing="0"/>
        <w:ind w:left="0"/>
      </w:pPr>
      <w:r w:rsidRPr="00D4266C">
        <w:t>Документы</w:t>
      </w:r>
      <w:proofErr w:type="gramStart"/>
      <w:r w:rsidRPr="00D4266C">
        <w:t xml:space="preserve"> + С</w:t>
      </w:r>
      <w:proofErr w:type="gramEnd"/>
      <w:r w:rsidRPr="00D4266C">
        <w:t>охранить как.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9. Интервал выставляется с помощью команд?</w:t>
      </w:r>
    </w:p>
    <w:p w:rsidR="005551E4" w:rsidRPr="00D4266C" w:rsidRDefault="005551E4" w:rsidP="00635B4A">
      <w:pPr>
        <w:pStyle w:val="ac"/>
        <w:numPr>
          <w:ilvl w:val="0"/>
          <w:numId w:val="12"/>
        </w:numPr>
        <w:spacing w:before="0" w:beforeAutospacing="0" w:after="0" w:afterAutospacing="0"/>
        <w:ind w:left="0"/>
      </w:pPr>
      <w:r w:rsidRPr="00D4266C">
        <w:t>Формат + Шрифт;</w:t>
      </w:r>
    </w:p>
    <w:p w:rsidR="005551E4" w:rsidRPr="00D4266C" w:rsidRDefault="005551E4" w:rsidP="00635B4A">
      <w:pPr>
        <w:pStyle w:val="ac"/>
        <w:numPr>
          <w:ilvl w:val="0"/>
          <w:numId w:val="12"/>
        </w:numPr>
        <w:spacing w:before="0" w:beforeAutospacing="0" w:after="0" w:afterAutospacing="0"/>
        <w:ind w:left="0"/>
      </w:pPr>
      <w:r w:rsidRPr="00D4266C">
        <w:t>Формат + Абзац;</w:t>
      </w:r>
    </w:p>
    <w:p w:rsidR="005551E4" w:rsidRPr="00D4266C" w:rsidRDefault="005551E4" w:rsidP="00635B4A">
      <w:pPr>
        <w:pStyle w:val="ac"/>
        <w:numPr>
          <w:ilvl w:val="0"/>
          <w:numId w:val="12"/>
        </w:numPr>
        <w:spacing w:before="0" w:beforeAutospacing="0" w:after="0" w:afterAutospacing="0"/>
        <w:ind w:left="0"/>
      </w:pPr>
      <w:r w:rsidRPr="00D4266C">
        <w:t>Файл + Параметры таблицы;</w:t>
      </w:r>
    </w:p>
    <w:p w:rsidR="005551E4" w:rsidRPr="00D4266C" w:rsidRDefault="005551E4" w:rsidP="00635B4A">
      <w:pPr>
        <w:pStyle w:val="ac"/>
        <w:numPr>
          <w:ilvl w:val="0"/>
          <w:numId w:val="12"/>
        </w:numPr>
        <w:spacing w:before="0" w:beforeAutospacing="0" w:after="0" w:afterAutospacing="0"/>
        <w:ind w:left="0"/>
      </w:pPr>
      <w:r w:rsidRPr="00D4266C">
        <w:t>Вставка + Символ;</w:t>
      </w:r>
    </w:p>
    <w:p w:rsidR="005551E4" w:rsidRPr="00D4266C" w:rsidRDefault="005551E4" w:rsidP="00635B4A">
      <w:pPr>
        <w:pStyle w:val="ac"/>
        <w:numPr>
          <w:ilvl w:val="0"/>
          <w:numId w:val="12"/>
        </w:numPr>
        <w:spacing w:before="0" w:beforeAutospacing="0" w:after="0" w:afterAutospacing="0"/>
        <w:ind w:left="0"/>
      </w:pPr>
      <w:r w:rsidRPr="00D4266C">
        <w:t>Вставка + Интервал.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10. В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в каком пункте меню можно выбрать альбомный или книжный режим</w:t>
      </w:r>
      <w:r w:rsidRPr="00D4266C">
        <w:rPr>
          <w:bCs/>
        </w:rPr>
        <w:br/>
        <w:t>ориентации документа:</w:t>
      </w:r>
    </w:p>
    <w:p w:rsidR="005551E4" w:rsidRPr="00D4266C" w:rsidRDefault="005551E4" w:rsidP="00635B4A">
      <w:pPr>
        <w:pStyle w:val="ac"/>
        <w:numPr>
          <w:ilvl w:val="0"/>
          <w:numId w:val="13"/>
        </w:numPr>
        <w:spacing w:before="0" w:beforeAutospacing="0" w:after="0" w:afterAutospacing="0"/>
        <w:ind w:left="0"/>
      </w:pPr>
      <w:r w:rsidRPr="00D4266C">
        <w:t>Формат;</w:t>
      </w:r>
    </w:p>
    <w:p w:rsidR="005551E4" w:rsidRPr="00D4266C" w:rsidRDefault="005551E4" w:rsidP="00635B4A">
      <w:pPr>
        <w:pStyle w:val="ac"/>
        <w:numPr>
          <w:ilvl w:val="0"/>
          <w:numId w:val="13"/>
        </w:numPr>
        <w:spacing w:before="0" w:beforeAutospacing="0" w:after="0" w:afterAutospacing="0"/>
        <w:ind w:left="0"/>
      </w:pPr>
      <w:r w:rsidRPr="00D4266C">
        <w:t>Файл;</w:t>
      </w:r>
    </w:p>
    <w:p w:rsidR="005551E4" w:rsidRPr="00D4266C" w:rsidRDefault="005551E4" w:rsidP="00635B4A">
      <w:pPr>
        <w:pStyle w:val="ac"/>
        <w:numPr>
          <w:ilvl w:val="0"/>
          <w:numId w:val="13"/>
        </w:numPr>
        <w:spacing w:before="0" w:beforeAutospacing="0" w:after="0" w:afterAutospacing="0"/>
        <w:ind w:left="0"/>
      </w:pPr>
      <w:r w:rsidRPr="00D4266C">
        <w:t>Правка;</w:t>
      </w:r>
    </w:p>
    <w:p w:rsidR="005551E4" w:rsidRPr="00D4266C" w:rsidRDefault="005551E4" w:rsidP="00635B4A">
      <w:pPr>
        <w:pStyle w:val="ac"/>
        <w:numPr>
          <w:ilvl w:val="0"/>
          <w:numId w:val="13"/>
        </w:numPr>
        <w:spacing w:before="0" w:beforeAutospacing="0" w:after="0" w:afterAutospacing="0"/>
        <w:ind w:left="0"/>
      </w:pPr>
      <w:r w:rsidRPr="00D4266C">
        <w:t>Вид;</w:t>
      </w:r>
    </w:p>
    <w:p w:rsidR="005551E4" w:rsidRPr="00D4266C" w:rsidRDefault="005551E4" w:rsidP="00635B4A">
      <w:pPr>
        <w:pStyle w:val="ac"/>
        <w:numPr>
          <w:ilvl w:val="0"/>
          <w:numId w:val="13"/>
        </w:numPr>
        <w:spacing w:before="0" w:beforeAutospacing="0" w:after="0" w:afterAutospacing="0"/>
        <w:ind w:left="0"/>
      </w:pPr>
      <w:r w:rsidRPr="00D4266C">
        <w:t>Сервис</w:t>
      </w:r>
    </w:p>
    <w:p w:rsidR="005551E4" w:rsidRPr="00D4266C" w:rsidRDefault="005551E4" w:rsidP="005551E4">
      <w:pPr>
        <w:pStyle w:val="ac"/>
        <w:spacing w:before="0" w:beforeAutospacing="0" w:after="0" w:afterAutospacing="0"/>
        <w:jc w:val="center"/>
        <w:rPr>
          <w:i/>
        </w:rPr>
      </w:pPr>
      <w:r w:rsidRPr="00D4266C">
        <w:rPr>
          <w:bCs/>
          <w:i/>
        </w:rPr>
        <w:t>Вариант 2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1. С помощью какого меню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можно разделить текст на колонки:</w:t>
      </w:r>
    </w:p>
    <w:p w:rsidR="005551E4" w:rsidRPr="00D4266C" w:rsidRDefault="005551E4" w:rsidP="00635B4A">
      <w:pPr>
        <w:pStyle w:val="ac"/>
        <w:numPr>
          <w:ilvl w:val="0"/>
          <w:numId w:val="14"/>
        </w:numPr>
        <w:spacing w:before="0" w:beforeAutospacing="0" w:after="0" w:afterAutospacing="0"/>
        <w:ind w:left="0"/>
      </w:pPr>
      <w:r w:rsidRPr="00D4266C">
        <w:t>Вид;</w:t>
      </w:r>
    </w:p>
    <w:p w:rsidR="005551E4" w:rsidRPr="00D4266C" w:rsidRDefault="005551E4" w:rsidP="00635B4A">
      <w:pPr>
        <w:pStyle w:val="ac"/>
        <w:numPr>
          <w:ilvl w:val="0"/>
          <w:numId w:val="14"/>
        </w:numPr>
        <w:spacing w:before="0" w:beforeAutospacing="0" w:after="0" w:afterAutospacing="0"/>
        <w:ind w:left="0"/>
      </w:pPr>
      <w:r w:rsidRPr="00D4266C">
        <w:t>Сервис;</w:t>
      </w:r>
    </w:p>
    <w:p w:rsidR="005551E4" w:rsidRPr="00D4266C" w:rsidRDefault="005551E4" w:rsidP="00635B4A">
      <w:pPr>
        <w:pStyle w:val="ac"/>
        <w:numPr>
          <w:ilvl w:val="0"/>
          <w:numId w:val="14"/>
        </w:numPr>
        <w:spacing w:before="0" w:beforeAutospacing="0" w:after="0" w:afterAutospacing="0"/>
        <w:ind w:left="0"/>
      </w:pPr>
      <w:r w:rsidRPr="00D4266C">
        <w:t>Правка;</w:t>
      </w:r>
    </w:p>
    <w:p w:rsidR="005551E4" w:rsidRPr="00D4266C" w:rsidRDefault="005551E4" w:rsidP="00635B4A">
      <w:pPr>
        <w:pStyle w:val="ac"/>
        <w:numPr>
          <w:ilvl w:val="0"/>
          <w:numId w:val="14"/>
        </w:numPr>
        <w:spacing w:before="0" w:beforeAutospacing="0" w:after="0" w:afterAutospacing="0"/>
        <w:ind w:left="0"/>
      </w:pPr>
      <w:r w:rsidRPr="00D4266C">
        <w:t>Таблица;</w:t>
      </w:r>
    </w:p>
    <w:p w:rsidR="005551E4" w:rsidRPr="00D4266C" w:rsidRDefault="005551E4" w:rsidP="00635B4A">
      <w:pPr>
        <w:pStyle w:val="ac"/>
        <w:numPr>
          <w:ilvl w:val="0"/>
          <w:numId w:val="14"/>
        </w:numPr>
        <w:spacing w:before="0" w:beforeAutospacing="0" w:after="0" w:afterAutospacing="0"/>
        <w:ind w:left="0"/>
      </w:pPr>
      <w:r w:rsidRPr="00D4266C">
        <w:t>Формат.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 xml:space="preserve">2. С </w:t>
      </w:r>
      <w:proofErr w:type="gramStart"/>
      <w:r w:rsidRPr="00D4266C">
        <w:rPr>
          <w:bCs/>
        </w:rPr>
        <w:t>помощью</w:t>
      </w:r>
      <w:proofErr w:type="gramEnd"/>
      <w:r w:rsidRPr="00D4266C">
        <w:rPr>
          <w:bCs/>
        </w:rPr>
        <w:t xml:space="preserve"> каких команд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можно установить поля страницы:</w:t>
      </w:r>
    </w:p>
    <w:p w:rsidR="005551E4" w:rsidRPr="00D4266C" w:rsidRDefault="005551E4" w:rsidP="00635B4A">
      <w:pPr>
        <w:pStyle w:val="ac"/>
        <w:numPr>
          <w:ilvl w:val="0"/>
          <w:numId w:val="15"/>
        </w:numPr>
        <w:spacing w:before="0" w:beforeAutospacing="0" w:after="0" w:afterAutospacing="0"/>
        <w:ind w:left="0"/>
      </w:pPr>
      <w:r w:rsidRPr="00D4266C">
        <w:t>Вид + Параметры страницы + вкладка Поля;</w:t>
      </w:r>
    </w:p>
    <w:p w:rsidR="005551E4" w:rsidRPr="00D4266C" w:rsidRDefault="005551E4" w:rsidP="00635B4A">
      <w:pPr>
        <w:pStyle w:val="ac"/>
        <w:numPr>
          <w:ilvl w:val="0"/>
          <w:numId w:val="15"/>
        </w:numPr>
        <w:spacing w:before="0" w:beforeAutospacing="0" w:after="0" w:afterAutospacing="0"/>
        <w:ind w:left="0"/>
      </w:pPr>
      <w:r w:rsidRPr="00D4266C">
        <w:t>Сервис + Поля + Параметры страницы;</w:t>
      </w:r>
    </w:p>
    <w:p w:rsidR="005551E4" w:rsidRPr="00D4266C" w:rsidRDefault="005551E4" w:rsidP="00635B4A">
      <w:pPr>
        <w:pStyle w:val="ac"/>
        <w:numPr>
          <w:ilvl w:val="0"/>
          <w:numId w:val="15"/>
        </w:numPr>
        <w:spacing w:before="0" w:beforeAutospacing="0" w:after="0" w:afterAutospacing="0"/>
        <w:ind w:left="0"/>
      </w:pPr>
      <w:r w:rsidRPr="00D4266C">
        <w:t>Правка + Поля;</w:t>
      </w:r>
    </w:p>
    <w:p w:rsidR="005551E4" w:rsidRPr="00D4266C" w:rsidRDefault="005551E4" w:rsidP="00635B4A">
      <w:pPr>
        <w:pStyle w:val="ac"/>
        <w:numPr>
          <w:ilvl w:val="0"/>
          <w:numId w:val="15"/>
        </w:numPr>
        <w:spacing w:before="0" w:beforeAutospacing="0" w:after="0" w:afterAutospacing="0"/>
        <w:ind w:left="0"/>
      </w:pPr>
      <w:r w:rsidRPr="00D4266C">
        <w:t>Вставка + вкладка Поля;</w:t>
      </w:r>
    </w:p>
    <w:p w:rsidR="005551E4" w:rsidRPr="00D4266C" w:rsidRDefault="005551E4" w:rsidP="00635B4A">
      <w:pPr>
        <w:pStyle w:val="ac"/>
        <w:numPr>
          <w:ilvl w:val="0"/>
          <w:numId w:val="15"/>
        </w:numPr>
        <w:spacing w:before="0" w:beforeAutospacing="0" w:after="0" w:afterAutospacing="0"/>
        <w:ind w:left="0"/>
      </w:pPr>
      <w:r w:rsidRPr="00D4266C">
        <w:t>Файл + Параметры страницы + вкладка Поля.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2. В MS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команда</w:t>
      </w:r>
      <w:proofErr w:type="gramStart"/>
      <w:r w:rsidRPr="00D4266C">
        <w:rPr>
          <w:bCs/>
        </w:rPr>
        <w:t xml:space="preserve"> С</w:t>
      </w:r>
      <w:proofErr w:type="gramEnd"/>
      <w:r w:rsidRPr="00D4266C">
        <w:rPr>
          <w:bCs/>
        </w:rPr>
        <w:t>оздать предназначена:</w:t>
      </w:r>
    </w:p>
    <w:p w:rsidR="005551E4" w:rsidRPr="00D4266C" w:rsidRDefault="005551E4" w:rsidP="00635B4A">
      <w:pPr>
        <w:pStyle w:val="ac"/>
        <w:numPr>
          <w:ilvl w:val="0"/>
          <w:numId w:val="16"/>
        </w:numPr>
        <w:spacing w:before="0" w:beforeAutospacing="0" w:after="0" w:afterAutospacing="0"/>
        <w:ind w:left="0"/>
      </w:pPr>
      <w:r w:rsidRPr="00D4266C">
        <w:t>Для создания нового документа;</w:t>
      </w:r>
    </w:p>
    <w:p w:rsidR="005551E4" w:rsidRPr="00D4266C" w:rsidRDefault="005551E4" w:rsidP="00635B4A">
      <w:pPr>
        <w:pStyle w:val="ac"/>
        <w:numPr>
          <w:ilvl w:val="0"/>
          <w:numId w:val="16"/>
        </w:numPr>
        <w:spacing w:before="0" w:beforeAutospacing="0" w:after="0" w:afterAutospacing="0"/>
        <w:ind w:left="0"/>
      </w:pPr>
      <w:r w:rsidRPr="00D4266C">
        <w:t>Для создания новой таблицы в документе;</w:t>
      </w:r>
    </w:p>
    <w:p w:rsidR="005551E4" w:rsidRPr="00D4266C" w:rsidRDefault="005551E4" w:rsidP="00635B4A">
      <w:pPr>
        <w:pStyle w:val="ac"/>
        <w:numPr>
          <w:ilvl w:val="0"/>
          <w:numId w:val="16"/>
        </w:numPr>
        <w:spacing w:before="0" w:beforeAutospacing="0" w:after="0" w:afterAutospacing="0"/>
        <w:ind w:left="0"/>
      </w:pPr>
      <w:r w:rsidRPr="00D4266C">
        <w:t>Для создания колонок в документе;</w:t>
      </w:r>
    </w:p>
    <w:p w:rsidR="005551E4" w:rsidRPr="00D4266C" w:rsidRDefault="005551E4" w:rsidP="00635B4A">
      <w:pPr>
        <w:pStyle w:val="ac"/>
        <w:numPr>
          <w:ilvl w:val="0"/>
          <w:numId w:val="16"/>
        </w:numPr>
        <w:spacing w:before="0" w:beforeAutospacing="0" w:after="0" w:afterAutospacing="0"/>
        <w:ind w:left="0"/>
      </w:pPr>
      <w:r w:rsidRPr="00D4266C">
        <w:t>Для создания нового рисунка;</w:t>
      </w:r>
    </w:p>
    <w:p w:rsidR="005551E4" w:rsidRPr="00D4266C" w:rsidRDefault="005551E4" w:rsidP="00635B4A">
      <w:pPr>
        <w:pStyle w:val="ac"/>
        <w:numPr>
          <w:ilvl w:val="0"/>
          <w:numId w:val="16"/>
        </w:numPr>
        <w:spacing w:before="0" w:beforeAutospacing="0" w:after="0" w:afterAutospacing="0"/>
        <w:ind w:left="0"/>
      </w:pPr>
      <w:r w:rsidRPr="00D4266C">
        <w:t>Для вставки рисунка в документ.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4. Средства «Правка» диалогового окна прикладных программ позволяют:</w:t>
      </w:r>
    </w:p>
    <w:p w:rsidR="005551E4" w:rsidRPr="00D4266C" w:rsidRDefault="005551E4" w:rsidP="00635B4A">
      <w:pPr>
        <w:pStyle w:val="ac"/>
        <w:numPr>
          <w:ilvl w:val="0"/>
          <w:numId w:val="17"/>
        </w:numPr>
        <w:spacing w:before="0" w:beforeAutospacing="0" w:after="0" w:afterAutospacing="0"/>
        <w:ind w:left="0"/>
      </w:pPr>
      <w:r w:rsidRPr="00D4266C">
        <w:t>создавать, открывать, сохранять, отправлять на печать файлы и т.д.</w:t>
      </w:r>
    </w:p>
    <w:p w:rsidR="005551E4" w:rsidRPr="00D4266C" w:rsidRDefault="005551E4" w:rsidP="00635B4A">
      <w:pPr>
        <w:pStyle w:val="ac"/>
        <w:numPr>
          <w:ilvl w:val="0"/>
          <w:numId w:val="17"/>
        </w:numPr>
        <w:spacing w:before="0" w:beforeAutospacing="0" w:after="0" w:afterAutospacing="0"/>
        <w:ind w:left="0"/>
      </w:pPr>
      <w:r w:rsidRPr="00D4266C">
        <w:t>обеспечивать ряд важных функций редактирования файла;</w:t>
      </w:r>
    </w:p>
    <w:p w:rsidR="005551E4" w:rsidRPr="00D4266C" w:rsidRDefault="005551E4" w:rsidP="00635B4A">
      <w:pPr>
        <w:pStyle w:val="ac"/>
        <w:numPr>
          <w:ilvl w:val="0"/>
          <w:numId w:val="17"/>
        </w:numPr>
        <w:spacing w:before="0" w:beforeAutospacing="0" w:after="0" w:afterAutospacing="0"/>
        <w:ind w:left="0"/>
      </w:pPr>
      <w:r w:rsidRPr="00D4266C">
        <w:t>выбирать режим просмотра текущего документа;</w:t>
      </w:r>
    </w:p>
    <w:p w:rsidR="005551E4" w:rsidRPr="00D4266C" w:rsidRDefault="005551E4" w:rsidP="00635B4A">
      <w:pPr>
        <w:pStyle w:val="ac"/>
        <w:numPr>
          <w:ilvl w:val="0"/>
          <w:numId w:val="17"/>
        </w:numPr>
        <w:spacing w:before="0" w:beforeAutospacing="0" w:after="0" w:afterAutospacing="0"/>
        <w:ind w:left="0"/>
      </w:pPr>
      <w:r w:rsidRPr="00D4266C">
        <w:t>производить вставки необходимых объектов;</w:t>
      </w:r>
    </w:p>
    <w:p w:rsidR="005551E4" w:rsidRPr="00D4266C" w:rsidRDefault="005551E4" w:rsidP="00635B4A">
      <w:pPr>
        <w:pStyle w:val="ac"/>
        <w:numPr>
          <w:ilvl w:val="0"/>
          <w:numId w:val="17"/>
        </w:numPr>
        <w:spacing w:before="0" w:beforeAutospacing="0" w:after="0" w:afterAutospacing="0"/>
        <w:ind w:left="0"/>
      </w:pPr>
      <w:r w:rsidRPr="00D4266C">
        <w:t>форматировать выделенные блоки текущего документа.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5. Средства «Вид» диалогового окна прикладных программ позволяют:</w:t>
      </w:r>
    </w:p>
    <w:p w:rsidR="005551E4" w:rsidRPr="00D4266C" w:rsidRDefault="005551E4" w:rsidP="00635B4A">
      <w:pPr>
        <w:pStyle w:val="ac"/>
        <w:numPr>
          <w:ilvl w:val="0"/>
          <w:numId w:val="18"/>
        </w:numPr>
        <w:spacing w:before="0" w:beforeAutospacing="0" w:after="0" w:afterAutospacing="0"/>
        <w:ind w:left="0"/>
      </w:pPr>
      <w:r w:rsidRPr="00D4266C">
        <w:t>создавать, открывать, сохранять, отправлять на печать файлы и т.д.</w:t>
      </w:r>
    </w:p>
    <w:p w:rsidR="005551E4" w:rsidRPr="00D4266C" w:rsidRDefault="005551E4" w:rsidP="00635B4A">
      <w:pPr>
        <w:pStyle w:val="ac"/>
        <w:numPr>
          <w:ilvl w:val="0"/>
          <w:numId w:val="18"/>
        </w:numPr>
        <w:spacing w:before="0" w:beforeAutospacing="0" w:after="0" w:afterAutospacing="0"/>
        <w:ind w:left="0"/>
      </w:pPr>
      <w:r w:rsidRPr="00D4266C">
        <w:t>обеспечивать ряд важных функций редактирования файла;</w:t>
      </w:r>
    </w:p>
    <w:p w:rsidR="005551E4" w:rsidRPr="00D4266C" w:rsidRDefault="005551E4" w:rsidP="00635B4A">
      <w:pPr>
        <w:pStyle w:val="ac"/>
        <w:numPr>
          <w:ilvl w:val="0"/>
          <w:numId w:val="18"/>
        </w:numPr>
        <w:spacing w:before="0" w:beforeAutospacing="0" w:after="0" w:afterAutospacing="0"/>
        <w:ind w:left="0"/>
      </w:pPr>
      <w:r w:rsidRPr="00D4266C">
        <w:t>выбирать режим просмотра текущего документа;</w:t>
      </w:r>
    </w:p>
    <w:p w:rsidR="005551E4" w:rsidRPr="00D4266C" w:rsidRDefault="005551E4" w:rsidP="00635B4A">
      <w:pPr>
        <w:pStyle w:val="ac"/>
        <w:numPr>
          <w:ilvl w:val="0"/>
          <w:numId w:val="18"/>
        </w:numPr>
        <w:spacing w:before="0" w:beforeAutospacing="0" w:after="0" w:afterAutospacing="0"/>
        <w:ind w:left="0"/>
      </w:pPr>
      <w:r w:rsidRPr="00D4266C">
        <w:t>производить вставки необходимых объектов;</w:t>
      </w:r>
    </w:p>
    <w:p w:rsidR="005551E4" w:rsidRPr="00D4266C" w:rsidRDefault="005551E4" w:rsidP="00635B4A">
      <w:pPr>
        <w:pStyle w:val="ac"/>
        <w:numPr>
          <w:ilvl w:val="0"/>
          <w:numId w:val="18"/>
        </w:numPr>
        <w:spacing w:before="0" w:beforeAutospacing="0" w:after="0" w:afterAutospacing="0"/>
        <w:ind w:left="0"/>
      </w:pPr>
      <w:r w:rsidRPr="00D4266C">
        <w:t>форматировать выделенные блоки текущего документа.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6. Средства «Вставка» диалогового окна прикладных программ позволяют:</w:t>
      </w:r>
    </w:p>
    <w:p w:rsidR="005551E4" w:rsidRPr="00D4266C" w:rsidRDefault="005551E4" w:rsidP="00635B4A">
      <w:pPr>
        <w:pStyle w:val="ac"/>
        <w:numPr>
          <w:ilvl w:val="0"/>
          <w:numId w:val="19"/>
        </w:numPr>
        <w:spacing w:before="0" w:beforeAutospacing="0" w:after="0" w:afterAutospacing="0"/>
        <w:ind w:left="0"/>
      </w:pPr>
      <w:r w:rsidRPr="00D4266C">
        <w:t>создавать, открывать, сохранять, отправлять на печать файлы и т.д.</w:t>
      </w:r>
    </w:p>
    <w:p w:rsidR="005551E4" w:rsidRPr="00D4266C" w:rsidRDefault="005551E4" w:rsidP="00635B4A">
      <w:pPr>
        <w:pStyle w:val="ac"/>
        <w:numPr>
          <w:ilvl w:val="0"/>
          <w:numId w:val="19"/>
        </w:numPr>
        <w:spacing w:before="0" w:beforeAutospacing="0" w:after="0" w:afterAutospacing="0"/>
        <w:ind w:left="0"/>
      </w:pPr>
      <w:r w:rsidRPr="00D4266C">
        <w:lastRenderedPageBreak/>
        <w:t>обеспечивать ряд важных функций редактирования файла;</w:t>
      </w:r>
    </w:p>
    <w:p w:rsidR="005551E4" w:rsidRPr="00D4266C" w:rsidRDefault="005551E4" w:rsidP="00635B4A">
      <w:pPr>
        <w:pStyle w:val="ac"/>
        <w:numPr>
          <w:ilvl w:val="0"/>
          <w:numId w:val="19"/>
        </w:numPr>
        <w:spacing w:before="0" w:beforeAutospacing="0" w:after="0" w:afterAutospacing="0"/>
        <w:ind w:left="0"/>
      </w:pPr>
      <w:r w:rsidRPr="00D4266C">
        <w:t>выбирать режим просмотра текущего документа;</w:t>
      </w:r>
    </w:p>
    <w:p w:rsidR="005551E4" w:rsidRPr="00D4266C" w:rsidRDefault="005551E4" w:rsidP="00635B4A">
      <w:pPr>
        <w:pStyle w:val="ac"/>
        <w:numPr>
          <w:ilvl w:val="0"/>
          <w:numId w:val="19"/>
        </w:numPr>
        <w:spacing w:before="0" w:beforeAutospacing="0" w:after="0" w:afterAutospacing="0"/>
        <w:ind w:left="0"/>
      </w:pPr>
      <w:r w:rsidRPr="00D4266C">
        <w:t>производить вставки необходимых объектов;</w:t>
      </w:r>
    </w:p>
    <w:p w:rsidR="005551E4" w:rsidRPr="00D4266C" w:rsidRDefault="005551E4" w:rsidP="00635B4A">
      <w:pPr>
        <w:pStyle w:val="ac"/>
        <w:numPr>
          <w:ilvl w:val="0"/>
          <w:numId w:val="19"/>
        </w:numPr>
        <w:spacing w:before="0" w:beforeAutospacing="0" w:after="0" w:afterAutospacing="0"/>
        <w:ind w:left="0"/>
      </w:pPr>
      <w:r w:rsidRPr="00D4266C">
        <w:t>форматировать выделенные блоки текущего документа.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7. Средства «Формат» диалогового окна прикладных программ позволяют:</w:t>
      </w:r>
    </w:p>
    <w:p w:rsidR="005551E4" w:rsidRPr="00D4266C" w:rsidRDefault="005551E4" w:rsidP="00635B4A">
      <w:pPr>
        <w:pStyle w:val="ac"/>
        <w:numPr>
          <w:ilvl w:val="0"/>
          <w:numId w:val="20"/>
        </w:numPr>
        <w:spacing w:before="0" w:beforeAutospacing="0" w:after="0" w:afterAutospacing="0"/>
        <w:ind w:left="0"/>
      </w:pPr>
      <w:r w:rsidRPr="00D4266C">
        <w:t>создавать, открывать, сохранять, отправлять на печать файлы и т.д.</w:t>
      </w:r>
    </w:p>
    <w:p w:rsidR="005551E4" w:rsidRPr="00D4266C" w:rsidRDefault="005551E4" w:rsidP="00635B4A">
      <w:pPr>
        <w:pStyle w:val="ac"/>
        <w:numPr>
          <w:ilvl w:val="0"/>
          <w:numId w:val="20"/>
        </w:numPr>
        <w:spacing w:before="0" w:beforeAutospacing="0" w:after="0" w:afterAutospacing="0"/>
        <w:ind w:left="0"/>
      </w:pPr>
      <w:r w:rsidRPr="00D4266C">
        <w:t>обеспечивать ряд важных функций редактирования файла;</w:t>
      </w:r>
    </w:p>
    <w:p w:rsidR="005551E4" w:rsidRPr="00D4266C" w:rsidRDefault="005551E4" w:rsidP="00635B4A">
      <w:pPr>
        <w:pStyle w:val="ac"/>
        <w:numPr>
          <w:ilvl w:val="0"/>
          <w:numId w:val="20"/>
        </w:numPr>
        <w:spacing w:before="0" w:beforeAutospacing="0" w:after="0" w:afterAutospacing="0"/>
        <w:ind w:left="0"/>
      </w:pPr>
      <w:r w:rsidRPr="00D4266C">
        <w:t>выбирать режим просмотра текущего документа;</w:t>
      </w:r>
    </w:p>
    <w:p w:rsidR="005551E4" w:rsidRPr="00D4266C" w:rsidRDefault="005551E4" w:rsidP="00635B4A">
      <w:pPr>
        <w:pStyle w:val="ac"/>
        <w:numPr>
          <w:ilvl w:val="0"/>
          <w:numId w:val="20"/>
        </w:numPr>
        <w:spacing w:before="0" w:beforeAutospacing="0" w:after="0" w:afterAutospacing="0"/>
        <w:ind w:left="0"/>
      </w:pPr>
      <w:r w:rsidRPr="00D4266C">
        <w:t>производить вставки необходимых объектов;</w:t>
      </w:r>
    </w:p>
    <w:p w:rsidR="005551E4" w:rsidRPr="00D4266C" w:rsidRDefault="005551E4" w:rsidP="00635B4A">
      <w:pPr>
        <w:pStyle w:val="ac"/>
        <w:numPr>
          <w:ilvl w:val="0"/>
          <w:numId w:val="20"/>
        </w:numPr>
        <w:spacing w:before="0" w:beforeAutospacing="0" w:after="0" w:afterAutospacing="0"/>
        <w:ind w:left="0"/>
      </w:pPr>
      <w:r w:rsidRPr="00D4266C">
        <w:t>форматировать выделенные блоки текущего документа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8.В каком из меню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находиться правописание:</w:t>
      </w:r>
    </w:p>
    <w:p w:rsidR="005551E4" w:rsidRPr="00D4266C" w:rsidRDefault="005551E4" w:rsidP="00635B4A">
      <w:pPr>
        <w:pStyle w:val="ac"/>
        <w:numPr>
          <w:ilvl w:val="0"/>
          <w:numId w:val="21"/>
        </w:numPr>
        <w:spacing w:before="0" w:beforeAutospacing="0" w:after="0" w:afterAutospacing="0"/>
        <w:ind w:left="0"/>
      </w:pPr>
      <w:r w:rsidRPr="00D4266C">
        <w:t>Файл</w:t>
      </w:r>
    </w:p>
    <w:p w:rsidR="005551E4" w:rsidRPr="00D4266C" w:rsidRDefault="005551E4" w:rsidP="00635B4A">
      <w:pPr>
        <w:pStyle w:val="ac"/>
        <w:numPr>
          <w:ilvl w:val="0"/>
          <w:numId w:val="21"/>
        </w:numPr>
        <w:spacing w:before="0" w:beforeAutospacing="0" w:after="0" w:afterAutospacing="0"/>
        <w:ind w:left="0"/>
      </w:pPr>
      <w:r w:rsidRPr="00D4266C">
        <w:t>Правка</w:t>
      </w:r>
    </w:p>
    <w:p w:rsidR="005551E4" w:rsidRPr="00D4266C" w:rsidRDefault="005551E4" w:rsidP="00635B4A">
      <w:pPr>
        <w:pStyle w:val="ac"/>
        <w:numPr>
          <w:ilvl w:val="0"/>
          <w:numId w:val="21"/>
        </w:numPr>
        <w:spacing w:before="0" w:beforeAutospacing="0" w:after="0" w:afterAutospacing="0"/>
        <w:ind w:left="0"/>
      </w:pPr>
      <w:r w:rsidRPr="00D4266C">
        <w:t>Вид</w:t>
      </w:r>
    </w:p>
    <w:p w:rsidR="005551E4" w:rsidRPr="00D4266C" w:rsidRDefault="005551E4" w:rsidP="00635B4A">
      <w:pPr>
        <w:pStyle w:val="ac"/>
        <w:numPr>
          <w:ilvl w:val="0"/>
          <w:numId w:val="21"/>
        </w:numPr>
        <w:spacing w:before="0" w:beforeAutospacing="0" w:after="0" w:afterAutospacing="0"/>
        <w:ind w:left="0"/>
      </w:pPr>
      <w:r w:rsidRPr="00D4266C">
        <w:t>Вставка</w:t>
      </w:r>
    </w:p>
    <w:p w:rsidR="005551E4" w:rsidRPr="00D4266C" w:rsidRDefault="005551E4" w:rsidP="00635B4A">
      <w:pPr>
        <w:pStyle w:val="ac"/>
        <w:numPr>
          <w:ilvl w:val="0"/>
          <w:numId w:val="21"/>
        </w:numPr>
        <w:spacing w:before="0" w:beforeAutospacing="0" w:after="0" w:afterAutospacing="0"/>
        <w:ind w:left="0"/>
      </w:pPr>
      <w:r w:rsidRPr="00D4266C">
        <w:t>Сервис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9. В каком из меню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можно отменить действи</w:t>
      </w:r>
      <w:proofErr w:type="gramStart"/>
      <w:r w:rsidRPr="00D4266C">
        <w:rPr>
          <w:bCs/>
        </w:rPr>
        <w:t>е(</w:t>
      </w:r>
      <w:proofErr w:type="gramEnd"/>
      <w:r w:rsidRPr="00D4266C">
        <w:rPr>
          <w:bCs/>
        </w:rPr>
        <w:t>ввод):</w:t>
      </w:r>
    </w:p>
    <w:p w:rsidR="005551E4" w:rsidRPr="00D4266C" w:rsidRDefault="005551E4" w:rsidP="00635B4A">
      <w:pPr>
        <w:pStyle w:val="ac"/>
        <w:numPr>
          <w:ilvl w:val="0"/>
          <w:numId w:val="22"/>
        </w:numPr>
        <w:spacing w:before="0" w:beforeAutospacing="0" w:after="0" w:afterAutospacing="0"/>
        <w:ind w:left="0"/>
      </w:pPr>
      <w:r w:rsidRPr="00D4266C">
        <w:t>Файл</w:t>
      </w:r>
    </w:p>
    <w:p w:rsidR="005551E4" w:rsidRPr="00D4266C" w:rsidRDefault="005551E4" w:rsidP="00635B4A">
      <w:pPr>
        <w:pStyle w:val="ac"/>
        <w:numPr>
          <w:ilvl w:val="0"/>
          <w:numId w:val="22"/>
        </w:numPr>
        <w:spacing w:before="0" w:beforeAutospacing="0" w:after="0" w:afterAutospacing="0"/>
        <w:ind w:left="0"/>
      </w:pPr>
      <w:r w:rsidRPr="00D4266C">
        <w:t>Правка</w:t>
      </w:r>
    </w:p>
    <w:p w:rsidR="005551E4" w:rsidRPr="00D4266C" w:rsidRDefault="005551E4" w:rsidP="00635B4A">
      <w:pPr>
        <w:pStyle w:val="ac"/>
        <w:numPr>
          <w:ilvl w:val="0"/>
          <w:numId w:val="22"/>
        </w:numPr>
        <w:spacing w:before="0" w:beforeAutospacing="0" w:after="0" w:afterAutospacing="0"/>
        <w:ind w:left="0"/>
      </w:pPr>
      <w:r w:rsidRPr="00D4266C">
        <w:t>Вид</w:t>
      </w:r>
    </w:p>
    <w:p w:rsidR="005551E4" w:rsidRPr="00D4266C" w:rsidRDefault="005551E4" w:rsidP="00635B4A">
      <w:pPr>
        <w:pStyle w:val="ac"/>
        <w:numPr>
          <w:ilvl w:val="0"/>
          <w:numId w:val="22"/>
        </w:numPr>
        <w:spacing w:before="0" w:beforeAutospacing="0" w:after="0" w:afterAutospacing="0"/>
        <w:ind w:left="0"/>
      </w:pPr>
      <w:r w:rsidRPr="00D4266C">
        <w:t>Вставка</w:t>
      </w:r>
    </w:p>
    <w:p w:rsidR="005551E4" w:rsidRPr="00D4266C" w:rsidRDefault="005551E4" w:rsidP="00635B4A">
      <w:pPr>
        <w:pStyle w:val="ac"/>
        <w:numPr>
          <w:ilvl w:val="0"/>
          <w:numId w:val="22"/>
        </w:numPr>
        <w:spacing w:before="0" w:beforeAutospacing="0" w:after="0" w:afterAutospacing="0"/>
        <w:ind w:left="0"/>
      </w:pPr>
      <w:r w:rsidRPr="00D4266C">
        <w:t>Сервис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10. С помощью какого меню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можно осуществляется номера страниц.</w:t>
      </w:r>
    </w:p>
    <w:p w:rsidR="005551E4" w:rsidRPr="00D4266C" w:rsidRDefault="005551E4" w:rsidP="00635B4A">
      <w:pPr>
        <w:pStyle w:val="ac"/>
        <w:numPr>
          <w:ilvl w:val="0"/>
          <w:numId w:val="23"/>
        </w:numPr>
        <w:spacing w:before="0" w:beforeAutospacing="0" w:after="0" w:afterAutospacing="0"/>
        <w:ind w:left="0"/>
      </w:pPr>
      <w:r w:rsidRPr="00D4266C">
        <w:t>Файл</w:t>
      </w:r>
    </w:p>
    <w:p w:rsidR="005551E4" w:rsidRPr="00D4266C" w:rsidRDefault="005551E4" w:rsidP="00635B4A">
      <w:pPr>
        <w:pStyle w:val="ac"/>
        <w:numPr>
          <w:ilvl w:val="0"/>
          <w:numId w:val="23"/>
        </w:numPr>
        <w:spacing w:before="0" w:beforeAutospacing="0" w:after="0" w:afterAutospacing="0"/>
        <w:ind w:left="0"/>
      </w:pPr>
      <w:r w:rsidRPr="00D4266C">
        <w:t>Правка</w:t>
      </w:r>
    </w:p>
    <w:p w:rsidR="005551E4" w:rsidRPr="00D4266C" w:rsidRDefault="005551E4" w:rsidP="00635B4A">
      <w:pPr>
        <w:pStyle w:val="ac"/>
        <w:numPr>
          <w:ilvl w:val="0"/>
          <w:numId w:val="23"/>
        </w:numPr>
        <w:spacing w:before="0" w:beforeAutospacing="0" w:after="0" w:afterAutospacing="0"/>
        <w:ind w:left="0"/>
      </w:pPr>
      <w:r w:rsidRPr="00D4266C">
        <w:t>Вид</w:t>
      </w:r>
    </w:p>
    <w:p w:rsidR="005551E4" w:rsidRPr="00D4266C" w:rsidRDefault="005551E4" w:rsidP="00635B4A">
      <w:pPr>
        <w:pStyle w:val="ac"/>
        <w:numPr>
          <w:ilvl w:val="0"/>
          <w:numId w:val="23"/>
        </w:numPr>
        <w:spacing w:before="0" w:beforeAutospacing="0" w:after="0" w:afterAutospacing="0"/>
        <w:ind w:left="0"/>
      </w:pPr>
      <w:r w:rsidRPr="00D4266C">
        <w:t>Вставка</w:t>
      </w:r>
    </w:p>
    <w:p w:rsidR="005551E4" w:rsidRPr="00D4266C" w:rsidRDefault="005551E4" w:rsidP="00635B4A">
      <w:pPr>
        <w:pStyle w:val="ac"/>
        <w:numPr>
          <w:ilvl w:val="0"/>
          <w:numId w:val="23"/>
        </w:numPr>
        <w:spacing w:before="0" w:beforeAutospacing="0" w:after="0" w:afterAutospacing="0"/>
        <w:ind w:left="0"/>
      </w:pPr>
      <w:r w:rsidRPr="00D4266C">
        <w:t>Сервис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</w:p>
    <w:p w:rsidR="005551E4" w:rsidRPr="00D4266C" w:rsidRDefault="005551E4" w:rsidP="005551E4">
      <w:pPr>
        <w:pStyle w:val="ac"/>
        <w:spacing w:before="0" w:beforeAutospacing="0" w:after="0" w:afterAutospacing="0"/>
        <w:jc w:val="center"/>
        <w:rPr>
          <w:i/>
        </w:rPr>
      </w:pPr>
      <w:r w:rsidRPr="00D4266C">
        <w:rPr>
          <w:bCs/>
          <w:i/>
        </w:rPr>
        <w:t>Вариант 3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1.В каком из меню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находиться сортировка</w:t>
      </w:r>
    </w:p>
    <w:p w:rsidR="005551E4" w:rsidRPr="00D4266C" w:rsidRDefault="005551E4" w:rsidP="00635B4A">
      <w:pPr>
        <w:pStyle w:val="ac"/>
        <w:numPr>
          <w:ilvl w:val="0"/>
          <w:numId w:val="24"/>
        </w:numPr>
        <w:spacing w:before="0" w:beforeAutospacing="0" w:after="0" w:afterAutospacing="0"/>
        <w:ind w:left="0"/>
      </w:pPr>
      <w:r w:rsidRPr="00D4266C">
        <w:t>Таблица</w:t>
      </w:r>
    </w:p>
    <w:p w:rsidR="005551E4" w:rsidRPr="00D4266C" w:rsidRDefault="005551E4" w:rsidP="00635B4A">
      <w:pPr>
        <w:pStyle w:val="ac"/>
        <w:numPr>
          <w:ilvl w:val="0"/>
          <w:numId w:val="24"/>
        </w:numPr>
        <w:spacing w:before="0" w:beforeAutospacing="0" w:after="0" w:afterAutospacing="0"/>
        <w:ind w:left="0"/>
      </w:pPr>
      <w:r w:rsidRPr="00D4266C">
        <w:t>Вид</w:t>
      </w:r>
    </w:p>
    <w:p w:rsidR="005551E4" w:rsidRPr="00D4266C" w:rsidRDefault="005551E4" w:rsidP="00635B4A">
      <w:pPr>
        <w:pStyle w:val="ac"/>
        <w:numPr>
          <w:ilvl w:val="0"/>
          <w:numId w:val="24"/>
        </w:numPr>
        <w:spacing w:before="0" w:beforeAutospacing="0" w:after="0" w:afterAutospacing="0"/>
        <w:ind w:left="0"/>
      </w:pPr>
      <w:r w:rsidRPr="00D4266C">
        <w:t>Вставка</w:t>
      </w:r>
    </w:p>
    <w:p w:rsidR="005551E4" w:rsidRPr="00D4266C" w:rsidRDefault="005551E4" w:rsidP="00635B4A">
      <w:pPr>
        <w:pStyle w:val="ac"/>
        <w:numPr>
          <w:ilvl w:val="0"/>
          <w:numId w:val="24"/>
        </w:numPr>
        <w:spacing w:before="0" w:beforeAutospacing="0" w:after="0" w:afterAutospacing="0"/>
        <w:ind w:left="0"/>
      </w:pPr>
      <w:r w:rsidRPr="00D4266C">
        <w:t>Сервис</w:t>
      </w:r>
    </w:p>
    <w:p w:rsidR="005551E4" w:rsidRPr="00D4266C" w:rsidRDefault="005551E4" w:rsidP="00635B4A">
      <w:pPr>
        <w:pStyle w:val="ac"/>
        <w:numPr>
          <w:ilvl w:val="0"/>
          <w:numId w:val="24"/>
        </w:numPr>
        <w:spacing w:before="0" w:beforeAutospacing="0" w:after="0" w:afterAutospacing="0"/>
        <w:ind w:left="0"/>
      </w:pPr>
      <w:r w:rsidRPr="00D4266C">
        <w:t>Формат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2.Анимация текста выставляется с помощью команд?</w:t>
      </w:r>
    </w:p>
    <w:p w:rsidR="005551E4" w:rsidRPr="00D4266C" w:rsidRDefault="005551E4" w:rsidP="00635B4A">
      <w:pPr>
        <w:pStyle w:val="ac"/>
        <w:numPr>
          <w:ilvl w:val="0"/>
          <w:numId w:val="25"/>
        </w:numPr>
        <w:spacing w:before="0" w:beforeAutospacing="0" w:after="0" w:afterAutospacing="0"/>
        <w:ind w:left="0"/>
      </w:pPr>
      <w:r w:rsidRPr="00D4266C">
        <w:t xml:space="preserve">Формат + </w:t>
      </w:r>
      <w:proofErr w:type="spellStart"/>
      <w:r w:rsidRPr="00D4266C">
        <w:t>Шрифт+Анимация</w:t>
      </w:r>
      <w:proofErr w:type="spellEnd"/>
      <w:r w:rsidRPr="00D4266C">
        <w:t>;</w:t>
      </w:r>
    </w:p>
    <w:p w:rsidR="005551E4" w:rsidRPr="00D4266C" w:rsidRDefault="005551E4" w:rsidP="00635B4A">
      <w:pPr>
        <w:pStyle w:val="ac"/>
        <w:numPr>
          <w:ilvl w:val="0"/>
          <w:numId w:val="25"/>
        </w:numPr>
        <w:spacing w:before="0" w:beforeAutospacing="0" w:after="0" w:afterAutospacing="0"/>
        <w:ind w:left="0"/>
      </w:pPr>
      <w:r w:rsidRPr="00D4266C">
        <w:t xml:space="preserve">Формат + Абзац+ </w:t>
      </w:r>
      <w:proofErr w:type="spellStart"/>
      <w:r w:rsidRPr="00D4266C">
        <w:t>Шрифт+Анимация</w:t>
      </w:r>
      <w:proofErr w:type="spellEnd"/>
      <w:r w:rsidRPr="00D4266C">
        <w:t>;</w:t>
      </w:r>
    </w:p>
    <w:p w:rsidR="005551E4" w:rsidRPr="00D4266C" w:rsidRDefault="005551E4" w:rsidP="00635B4A">
      <w:pPr>
        <w:pStyle w:val="ac"/>
        <w:numPr>
          <w:ilvl w:val="0"/>
          <w:numId w:val="25"/>
        </w:numPr>
        <w:spacing w:before="0" w:beforeAutospacing="0" w:after="0" w:afterAutospacing="0"/>
        <w:ind w:left="0"/>
      </w:pPr>
      <w:r w:rsidRPr="00D4266C">
        <w:t xml:space="preserve">Файл + </w:t>
      </w:r>
      <w:proofErr w:type="spellStart"/>
      <w:r w:rsidRPr="00D4266C">
        <w:t>Шрифт+Анимация</w:t>
      </w:r>
      <w:proofErr w:type="spellEnd"/>
      <w:r w:rsidRPr="00D4266C">
        <w:t>;</w:t>
      </w:r>
    </w:p>
    <w:p w:rsidR="005551E4" w:rsidRPr="00D4266C" w:rsidRDefault="005551E4" w:rsidP="00635B4A">
      <w:pPr>
        <w:pStyle w:val="ac"/>
        <w:numPr>
          <w:ilvl w:val="0"/>
          <w:numId w:val="25"/>
        </w:numPr>
        <w:spacing w:before="0" w:beforeAutospacing="0" w:after="0" w:afterAutospacing="0"/>
        <w:ind w:left="0"/>
      </w:pPr>
      <w:r w:rsidRPr="00D4266C">
        <w:t xml:space="preserve">Вставка + </w:t>
      </w:r>
      <w:proofErr w:type="spellStart"/>
      <w:r w:rsidRPr="00D4266C">
        <w:t>Символ+Анимация</w:t>
      </w:r>
      <w:proofErr w:type="spellEnd"/>
      <w:r w:rsidRPr="00D4266C">
        <w:t>;</w:t>
      </w:r>
    </w:p>
    <w:p w:rsidR="005551E4" w:rsidRPr="00D4266C" w:rsidRDefault="005551E4" w:rsidP="00635B4A">
      <w:pPr>
        <w:pStyle w:val="ac"/>
        <w:numPr>
          <w:ilvl w:val="0"/>
          <w:numId w:val="25"/>
        </w:numPr>
        <w:spacing w:before="0" w:beforeAutospacing="0" w:after="0" w:afterAutospacing="0"/>
        <w:ind w:left="0"/>
      </w:pPr>
      <w:r w:rsidRPr="00D4266C">
        <w:t xml:space="preserve">Вставка + </w:t>
      </w:r>
      <w:proofErr w:type="spellStart"/>
      <w:r w:rsidRPr="00D4266C">
        <w:t>Шрифт+Анимация</w:t>
      </w:r>
      <w:proofErr w:type="spellEnd"/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3.Масштаб выставляется с помощью команд?</w:t>
      </w:r>
    </w:p>
    <w:p w:rsidR="005551E4" w:rsidRPr="00D4266C" w:rsidRDefault="005551E4" w:rsidP="00635B4A">
      <w:pPr>
        <w:pStyle w:val="ac"/>
        <w:numPr>
          <w:ilvl w:val="0"/>
          <w:numId w:val="26"/>
        </w:numPr>
        <w:spacing w:before="0" w:beforeAutospacing="0" w:after="0" w:afterAutospacing="0"/>
        <w:ind w:left="0"/>
      </w:pPr>
      <w:r w:rsidRPr="00D4266C">
        <w:t>Вид +Масштаб;</w:t>
      </w:r>
    </w:p>
    <w:p w:rsidR="005551E4" w:rsidRPr="00D4266C" w:rsidRDefault="005551E4" w:rsidP="00635B4A">
      <w:pPr>
        <w:pStyle w:val="ac"/>
        <w:numPr>
          <w:ilvl w:val="0"/>
          <w:numId w:val="26"/>
        </w:numPr>
        <w:spacing w:before="0" w:beforeAutospacing="0" w:after="0" w:afterAutospacing="0"/>
        <w:ind w:left="0"/>
      </w:pPr>
      <w:r w:rsidRPr="00D4266C">
        <w:t>Формат +Масштаб;</w:t>
      </w:r>
    </w:p>
    <w:p w:rsidR="005551E4" w:rsidRPr="00D4266C" w:rsidRDefault="005551E4" w:rsidP="00635B4A">
      <w:pPr>
        <w:pStyle w:val="ac"/>
        <w:numPr>
          <w:ilvl w:val="0"/>
          <w:numId w:val="26"/>
        </w:numPr>
        <w:spacing w:before="0" w:beforeAutospacing="0" w:after="0" w:afterAutospacing="0"/>
        <w:ind w:left="0"/>
      </w:pPr>
      <w:r w:rsidRPr="00D4266C">
        <w:t>Файл + Масштаб</w:t>
      </w:r>
    </w:p>
    <w:p w:rsidR="005551E4" w:rsidRPr="00D4266C" w:rsidRDefault="005551E4" w:rsidP="00635B4A">
      <w:pPr>
        <w:pStyle w:val="ac"/>
        <w:numPr>
          <w:ilvl w:val="0"/>
          <w:numId w:val="26"/>
        </w:numPr>
        <w:spacing w:before="0" w:beforeAutospacing="0" w:after="0" w:afterAutospacing="0"/>
        <w:ind w:left="0"/>
      </w:pPr>
      <w:r w:rsidRPr="00D4266C">
        <w:t>Вставка + Масштаб;</w:t>
      </w:r>
    </w:p>
    <w:p w:rsidR="005551E4" w:rsidRPr="00D4266C" w:rsidRDefault="005551E4" w:rsidP="00635B4A">
      <w:pPr>
        <w:pStyle w:val="ac"/>
        <w:numPr>
          <w:ilvl w:val="0"/>
          <w:numId w:val="26"/>
        </w:numPr>
        <w:spacing w:before="0" w:beforeAutospacing="0" w:after="0" w:afterAutospacing="0"/>
        <w:ind w:left="0"/>
      </w:pPr>
      <w:r w:rsidRPr="00D4266C">
        <w:t>Вставка + Масштаб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 xml:space="preserve">4. Буквица </w:t>
      </w:r>
      <w:proofErr w:type="spellStart"/>
      <w:proofErr w:type="gramStart"/>
      <w:r w:rsidRPr="00D4266C">
        <w:rPr>
          <w:bCs/>
        </w:rPr>
        <w:t>М</w:t>
      </w:r>
      <w:proofErr w:type="gramEnd"/>
      <w:r w:rsidRPr="00D4266C">
        <w:rPr>
          <w:bCs/>
        </w:rPr>
        <w:t>icrosoft</w:t>
      </w:r>
      <w:proofErr w:type="spellEnd"/>
      <w:r w:rsidRPr="00D4266C">
        <w:rPr>
          <w:bCs/>
        </w:rPr>
        <w:t>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:</w:t>
      </w:r>
    </w:p>
    <w:p w:rsidR="005551E4" w:rsidRPr="00D4266C" w:rsidRDefault="005551E4" w:rsidP="00635B4A">
      <w:pPr>
        <w:pStyle w:val="ac"/>
        <w:numPr>
          <w:ilvl w:val="0"/>
          <w:numId w:val="27"/>
        </w:numPr>
        <w:spacing w:before="0" w:beforeAutospacing="0" w:after="0" w:afterAutospacing="0"/>
        <w:ind w:left="0"/>
      </w:pPr>
      <w:r w:rsidRPr="00D4266C">
        <w:t>Вставка +буквица;</w:t>
      </w:r>
    </w:p>
    <w:p w:rsidR="005551E4" w:rsidRPr="00D4266C" w:rsidRDefault="005551E4" w:rsidP="00635B4A">
      <w:pPr>
        <w:pStyle w:val="ac"/>
        <w:numPr>
          <w:ilvl w:val="0"/>
          <w:numId w:val="27"/>
        </w:numPr>
        <w:spacing w:before="0" w:beforeAutospacing="0" w:after="0" w:afterAutospacing="0"/>
        <w:ind w:left="0"/>
      </w:pPr>
      <w:r w:rsidRPr="00D4266C">
        <w:t>Формат + буквица;</w:t>
      </w:r>
    </w:p>
    <w:p w:rsidR="005551E4" w:rsidRPr="00D4266C" w:rsidRDefault="005551E4" w:rsidP="00635B4A">
      <w:pPr>
        <w:pStyle w:val="ac"/>
        <w:numPr>
          <w:ilvl w:val="0"/>
          <w:numId w:val="27"/>
        </w:numPr>
        <w:spacing w:before="0" w:beforeAutospacing="0" w:after="0" w:afterAutospacing="0"/>
        <w:ind w:left="0"/>
      </w:pPr>
      <w:r w:rsidRPr="00D4266C">
        <w:t>Вид + буквица;</w:t>
      </w:r>
    </w:p>
    <w:p w:rsidR="005551E4" w:rsidRPr="00D4266C" w:rsidRDefault="005551E4" w:rsidP="00635B4A">
      <w:pPr>
        <w:pStyle w:val="ac"/>
        <w:numPr>
          <w:ilvl w:val="0"/>
          <w:numId w:val="27"/>
        </w:numPr>
        <w:spacing w:before="0" w:beforeAutospacing="0" w:after="0" w:afterAutospacing="0"/>
        <w:ind w:left="0"/>
      </w:pPr>
      <w:r w:rsidRPr="00D4266C">
        <w:t>Вид + буквица;</w:t>
      </w:r>
    </w:p>
    <w:p w:rsidR="005551E4" w:rsidRPr="00D4266C" w:rsidRDefault="005551E4" w:rsidP="00635B4A">
      <w:pPr>
        <w:pStyle w:val="ac"/>
        <w:numPr>
          <w:ilvl w:val="0"/>
          <w:numId w:val="27"/>
        </w:numPr>
        <w:spacing w:before="0" w:beforeAutospacing="0" w:after="0" w:afterAutospacing="0"/>
        <w:ind w:left="0"/>
      </w:pPr>
      <w:r w:rsidRPr="00D4266C">
        <w:t>Формат + буквица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lastRenderedPageBreak/>
        <w:t>5.Курсив текста выставляется с помощью команд?</w:t>
      </w:r>
    </w:p>
    <w:p w:rsidR="005551E4" w:rsidRPr="00D4266C" w:rsidRDefault="005551E4" w:rsidP="00635B4A">
      <w:pPr>
        <w:pStyle w:val="ac"/>
        <w:numPr>
          <w:ilvl w:val="0"/>
          <w:numId w:val="28"/>
        </w:numPr>
        <w:spacing w:before="0" w:beforeAutospacing="0" w:after="0" w:afterAutospacing="0"/>
        <w:ind w:left="0"/>
      </w:pPr>
      <w:r w:rsidRPr="00D4266C">
        <w:t xml:space="preserve">Формат + </w:t>
      </w:r>
      <w:proofErr w:type="spellStart"/>
      <w:r w:rsidRPr="00D4266C">
        <w:t>Шрифт+Курсив</w:t>
      </w:r>
      <w:proofErr w:type="spellEnd"/>
      <w:r w:rsidRPr="00D4266C">
        <w:t>;</w:t>
      </w:r>
    </w:p>
    <w:p w:rsidR="005551E4" w:rsidRPr="00D4266C" w:rsidRDefault="005551E4" w:rsidP="00635B4A">
      <w:pPr>
        <w:pStyle w:val="ac"/>
        <w:numPr>
          <w:ilvl w:val="0"/>
          <w:numId w:val="28"/>
        </w:numPr>
        <w:spacing w:before="0" w:beforeAutospacing="0" w:after="0" w:afterAutospacing="0"/>
        <w:ind w:left="0"/>
      </w:pPr>
      <w:r w:rsidRPr="00D4266C">
        <w:t xml:space="preserve">Формат + Абзац+ </w:t>
      </w:r>
      <w:proofErr w:type="spellStart"/>
      <w:r w:rsidRPr="00D4266C">
        <w:t>Шрифт+курсив</w:t>
      </w:r>
      <w:proofErr w:type="spellEnd"/>
      <w:r w:rsidRPr="00D4266C">
        <w:t>;</w:t>
      </w:r>
    </w:p>
    <w:p w:rsidR="005551E4" w:rsidRPr="00D4266C" w:rsidRDefault="005551E4" w:rsidP="00635B4A">
      <w:pPr>
        <w:pStyle w:val="ac"/>
        <w:numPr>
          <w:ilvl w:val="0"/>
          <w:numId w:val="28"/>
        </w:numPr>
        <w:spacing w:before="0" w:beforeAutospacing="0" w:after="0" w:afterAutospacing="0"/>
        <w:ind w:left="0"/>
      </w:pPr>
      <w:r w:rsidRPr="00D4266C">
        <w:t xml:space="preserve">Вид + </w:t>
      </w:r>
      <w:proofErr w:type="spellStart"/>
      <w:r w:rsidRPr="00D4266C">
        <w:t>Шрифт+курсив</w:t>
      </w:r>
      <w:proofErr w:type="spellEnd"/>
      <w:r w:rsidRPr="00D4266C">
        <w:t>;</w:t>
      </w:r>
    </w:p>
    <w:p w:rsidR="005551E4" w:rsidRPr="00D4266C" w:rsidRDefault="005551E4" w:rsidP="00635B4A">
      <w:pPr>
        <w:pStyle w:val="ac"/>
        <w:numPr>
          <w:ilvl w:val="0"/>
          <w:numId w:val="28"/>
        </w:numPr>
        <w:spacing w:before="0" w:beforeAutospacing="0" w:after="0" w:afterAutospacing="0"/>
        <w:ind w:left="0"/>
      </w:pPr>
      <w:r w:rsidRPr="00D4266C">
        <w:t>Вставка +курсив;</w:t>
      </w:r>
    </w:p>
    <w:p w:rsidR="005551E4" w:rsidRPr="00D4266C" w:rsidRDefault="005551E4" w:rsidP="00635B4A">
      <w:pPr>
        <w:pStyle w:val="ac"/>
        <w:numPr>
          <w:ilvl w:val="0"/>
          <w:numId w:val="28"/>
        </w:numPr>
        <w:spacing w:before="0" w:beforeAutospacing="0" w:after="0" w:afterAutospacing="0"/>
        <w:ind w:left="0"/>
      </w:pPr>
      <w:r w:rsidRPr="00D4266C">
        <w:t>Вставка +</w:t>
      </w:r>
      <w:proofErr w:type="spellStart"/>
      <w:r w:rsidRPr="00D4266C">
        <w:t>Шрифт+курсив</w:t>
      </w:r>
      <w:proofErr w:type="spellEnd"/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6.Информационной (знаковой) моделью является…</w:t>
      </w:r>
    </w:p>
    <w:p w:rsidR="005551E4" w:rsidRPr="00D4266C" w:rsidRDefault="005551E4" w:rsidP="00635B4A">
      <w:pPr>
        <w:pStyle w:val="ac"/>
        <w:numPr>
          <w:ilvl w:val="0"/>
          <w:numId w:val="29"/>
        </w:numPr>
        <w:spacing w:before="0" w:beforeAutospacing="0" w:after="0" w:afterAutospacing="0"/>
        <w:ind w:left="0"/>
      </w:pPr>
      <w:r w:rsidRPr="00D4266C">
        <w:t>анатомический муляж               </w:t>
      </w:r>
    </w:p>
    <w:p w:rsidR="005551E4" w:rsidRPr="00D4266C" w:rsidRDefault="005551E4" w:rsidP="00635B4A">
      <w:pPr>
        <w:pStyle w:val="ac"/>
        <w:numPr>
          <w:ilvl w:val="0"/>
          <w:numId w:val="29"/>
        </w:numPr>
        <w:spacing w:before="0" w:beforeAutospacing="0" w:after="0" w:afterAutospacing="0"/>
        <w:ind w:left="0"/>
      </w:pPr>
      <w:r w:rsidRPr="00D4266C">
        <w:t>макет здания  </w:t>
      </w:r>
    </w:p>
    <w:p w:rsidR="005551E4" w:rsidRPr="00D4266C" w:rsidRDefault="005551E4" w:rsidP="00635B4A">
      <w:pPr>
        <w:pStyle w:val="ac"/>
        <w:numPr>
          <w:ilvl w:val="0"/>
          <w:numId w:val="29"/>
        </w:numPr>
        <w:spacing w:before="0" w:beforeAutospacing="0" w:after="0" w:afterAutospacing="0"/>
        <w:ind w:left="0"/>
      </w:pPr>
      <w:r w:rsidRPr="00D4266C">
        <w:t>модель корабля                            </w:t>
      </w:r>
    </w:p>
    <w:p w:rsidR="005551E4" w:rsidRPr="00D4266C" w:rsidRDefault="005551E4" w:rsidP="00635B4A">
      <w:pPr>
        <w:pStyle w:val="ac"/>
        <w:numPr>
          <w:ilvl w:val="0"/>
          <w:numId w:val="29"/>
        </w:numPr>
        <w:spacing w:before="0" w:beforeAutospacing="0" w:after="0" w:afterAutospacing="0"/>
        <w:ind w:left="0"/>
      </w:pPr>
      <w:r w:rsidRPr="00D4266C">
        <w:t>диаграмма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7.В текстовом редакторе основными параметрами при задании шрифта являются…</w:t>
      </w:r>
    </w:p>
    <w:p w:rsidR="005551E4" w:rsidRPr="00D4266C" w:rsidRDefault="005551E4" w:rsidP="00635B4A">
      <w:pPr>
        <w:pStyle w:val="ac"/>
        <w:numPr>
          <w:ilvl w:val="0"/>
          <w:numId w:val="30"/>
        </w:numPr>
        <w:spacing w:before="0" w:beforeAutospacing="0" w:after="0" w:afterAutospacing="0"/>
        <w:ind w:left="0"/>
      </w:pPr>
      <w:r w:rsidRPr="00D4266C">
        <w:t>гарнитура, размер, начертание      </w:t>
      </w:r>
    </w:p>
    <w:p w:rsidR="005551E4" w:rsidRPr="00D4266C" w:rsidRDefault="005551E4" w:rsidP="00635B4A">
      <w:pPr>
        <w:pStyle w:val="ac"/>
        <w:numPr>
          <w:ilvl w:val="0"/>
          <w:numId w:val="30"/>
        </w:numPr>
        <w:spacing w:before="0" w:beforeAutospacing="0" w:after="0" w:afterAutospacing="0"/>
        <w:ind w:left="0"/>
      </w:pPr>
      <w:r w:rsidRPr="00D4266C">
        <w:t>отступ, интервал</w:t>
      </w:r>
    </w:p>
    <w:p w:rsidR="005551E4" w:rsidRPr="00D4266C" w:rsidRDefault="005551E4" w:rsidP="00635B4A">
      <w:pPr>
        <w:pStyle w:val="ac"/>
        <w:numPr>
          <w:ilvl w:val="0"/>
          <w:numId w:val="30"/>
        </w:numPr>
        <w:spacing w:before="0" w:beforeAutospacing="0" w:after="0" w:afterAutospacing="0"/>
        <w:ind w:left="0"/>
      </w:pPr>
      <w:r w:rsidRPr="00D4266C">
        <w:t>поля, ориентация                              </w:t>
      </w:r>
    </w:p>
    <w:p w:rsidR="005551E4" w:rsidRPr="00D4266C" w:rsidRDefault="005551E4" w:rsidP="00635B4A">
      <w:pPr>
        <w:pStyle w:val="ac"/>
        <w:numPr>
          <w:ilvl w:val="0"/>
          <w:numId w:val="30"/>
        </w:numPr>
        <w:spacing w:before="0" w:beforeAutospacing="0" w:after="0" w:afterAutospacing="0"/>
        <w:ind w:left="0"/>
      </w:pPr>
      <w:r w:rsidRPr="00D4266C">
        <w:t>стиль, шаблон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8.В процессе форматирования текста изменяется…</w:t>
      </w:r>
    </w:p>
    <w:p w:rsidR="005551E4" w:rsidRPr="00D4266C" w:rsidRDefault="005551E4" w:rsidP="00635B4A">
      <w:pPr>
        <w:pStyle w:val="ac"/>
        <w:numPr>
          <w:ilvl w:val="0"/>
          <w:numId w:val="31"/>
        </w:numPr>
        <w:spacing w:before="0" w:beforeAutospacing="0" w:after="0" w:afterAutospacing="0"/>
        <w:ind w:left="0"/>
      </w:pPr>
      <w:r w:rsidRPr="00D4266C">
        <w:t>размер шрифта                        </w:t>
      </w:r>
    </w:p>
    <w:p w:rsidR="005551E4" w:rsidRPr="00D4266C" w:rsidRDefault="005551E4" w:rsidP="00635B4A">
      <w:pPr>
        <w:pStyle w:val="ac"/>
        <w:numPr>
          <w:ilvl w:val="0"/>
          <w:numId w:val="31"/>
        </w:numPr>
        <w:spacing w:before="0" w:beforeAutospacing="0" w:after="0" w:afterAutospacing="0"/>
        <w:ind w:left="0"/>
      </w:pPr>
      <w:r w:rsidRPr="00D4266C">
        <w:t>параметры абзаца</w:t>
      </w:r>
    </w:p>
    <w:p w:rsidR="005551E4" w:rsidRPr="00D4266C" w:rsidRDefault="005551E4" w:rsidP="00635B4A">
      <w:pPr>
        <w:pStyle w:val="ac"/>
        <w:numPr>
          <w:ilvl w:val="0"/>
          <w:numId w:val="31"/>
        </w:numPr>
        <w:spacing w:before="0" w:beforeAutospacing="0" w:after="0" w:afterAutospacing="0"/>
        <w:ind w:left="0"/>
      </w:pPr>
      <w:r w:rsidRPr="00D4266C">
        <w:t>последовательность символов, слов, абзацев  </w:t>
      </w:r>
    </w:p>
    <w:p w:rsidR="005551E4" w:rsidRPr="00D4266C" w:rsidRDefault="005551E4" w:rsidP="00635B4A">
      <w:pPr>
        <w:pStyle w:val="ac"/>
        <w:numPr>
          <w:ilvl w:val="0"/>
          <w:numId w:val="31"/>
        </w:numPr>
        <w:spacing w:before="0" w:beforeAutospacing="0" w:after="0" w:afterAutospacing="0"/>
        <w:ind w:left="0"/>
      </w:pPr>
      <w:r w:rsidRPr="00D4266C">
        <w:t>параметры страницы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9.Как вставит картинки из компьютера в документ?                </w:t>
      </w:r>
    </w:p>
    <w:p w:rsidR="005551E4" w:rsidRPr="00D4266C" w:rsidRDefault="005551E4" w:rsidP="00635B4A">
      <w:pPr>
        <w:pStyle w:val="ac"/>
        <w:numPr>
          <w:ilvl w:val="0"/>
          <w:numId w:val="32"/>
        </w:numPr>
        <w:spacing w:before="0" w:beforeAutospacing="0" w:after="0" w:afterAutospacing="0"/>
        <w:ind w:left="0"/>
      </w:pPr>
      <w:r w:rsidRPr="00D4266C">
        <w:t xml:space="preserve">Вставка </w:t>
      </w:r>
      <w:proofErr w:type="gramStart"/>
      <w:r w:rsidRPr="00D4266C">
        <w:t>-к</w:t>
      </w:r>
      <w:proofErr w:type="gramEnd"/>
      <w:r w:rsidRPr="00D4266C">
        <w:t>артинки</w:t>
      </w:r>
    </w:p>
    <w:p w:rsidR="005551E4" w:rsidRPr="00D4266C" w:rsidRDefault="005551E4" w:rsidP="00635B4A">
      <w:pPr>
        <w:pStyle w:val="ac"/>
        <w:numPr>
          <w:ilvl w:val="0"/>
          <w:numId w:val="32"/>
        </w:numPr>
        <w:spacing w:before="0" w:beforeAutospacing="0" w:after="0" w:afterAutospacing="0"/>
        <w:ind w:left="0"/>
      </w:pPr>
      <w:r w:rsidRPr="00D4266C">
        <w:t>Вид-рисуно</w:t>
      </w:r>
      <w:proofErr w:type="gramStart"/>
      <w:r w:rsidRPr="00D4266C">
        <w:t>к-</w:t>
      </w:r>
      <w:proofErr w:type="gramEnd"/>
      <w:r w:rsidRPr="00D4266C">
        <w:t xml:space="preserve"> из файла           </w:t>
      </w:r>
    </w:p>
    <w:p w:rsidR="005551E4" w:rsidRPr="00D4266C" w:rsidRDefault="005551E4" w:rsidP="00635B4A">
      <w:pPr>
        <w:pStyle w:val="ac"/>
        <w:numPr>
          <w:ilvl w:val="0"/>
          <w:numId w:val="32"/>
        </w:numPr>
        <w:spacing w:before="0" w:beforeAutospacing="0" w:after="0" w:afterAutospacing="0"/>
        <w:ind w:left="0"/>
      </w:pPr>
      <w:r w:rsidRPr="00D4266C">
        <w:t xml:space="preserve">Вставка – рисунок </w:t>
      </w:r>
      <w:proofErr w:type="gramStart"/>
      <w:r w:rsidRPr="00D4266C">
        <w:t>-и</w:t>
      </w:r>
      <w:proofErr w:type="gramEnd"/>
      <w:r w:rsidRPr="00D4266C">
        <w:t>з файла</w:t>
      </w:r>
    </w:p>
    <w:p w:rsidR="005551E4" w:rsidRPr="00D4266C" w:rsidRDefault="005551E4" w:rsidP="00635B4A">
      <w:pPr>
        <w:pStyle w:val="ac"/>
        <w:numPr>
          <w:ilvl w:val="0"/>
          <w:numId w:val="32"/>
        </w:numPr>
        <w:spacing w:before="0" w:beforeAutospacing="0" w:after="0" w:afterAutospacing="0"/>
        <w:ind w:left="0"/>
      </w:pPr>
      <w:r w:rsidRPr="00D4266C">
        <w:t>Вставка из компьютера-картинки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10.Основные команды меню ПРАВКА:</w:t>
      </w:r>
    </w:p>
    <w:p w:rsidR="005551E4" w:rsidRPr="00D4266C" w:rsidRDefault="005551E4" w:rsidP="00635B4A">
      <w:pPr>
        <w:pStyle w:val="ac"/>
        <w:numPr>
          <w:ilvl w:val="0"/>
          <w:numId w:val="33"/>
        </w:numPr>
        <w:spacing w:before="0" w:beforeAutospacing="0" w:after="0" w:afterAutospacing="0"/>
        <w:ind w:left="0"/>
      </w:pPr>
      <w:r w:rsidRPr="00D4266C">
        <w:t>Создать, открыть, закрыть, сохранить.</w:t>
      </w:r>
    </w:p>
    <w:p w:rsidR="005551E4" w:rsidRPr="00D4266C" w:rsidRDefault="005551E4" w:rsidP="00635B4A">
      <w:pPr>
        <w:pStyle w:val="ac"/>
        <w:numPr>
          <w:ilvl w:val="0"/>
          <w:numId w:val="33"/>
        </w:numPr>
        <w:spacing w:before="0" w:beforeAutospacing="0" w:after="0" w:afterAutospacing="0"/>
        <w:ind w:left="0"/>
      </w:pPr>
      <w:r w:rsidRPr="00D4266C">
        <w:t>Вырезать, копировать, вставить.</w:t>
      </w:r>
    </w:p>
    <w:p w:rsidR="005551E4" w:rsidRPr="00D4266C" w:rsidRDefault="005551E4" w:rsidP="00635B4A">
      <w:pPr>
        <w:pStyle w:val="ac"/>
        <w:numPr>
          <w:ilvl w:val="0"/>
          <w:numId w:val="33"/>
        </w:numPr>
        <w:spacing w:before="0" w:beforeAutospacing="0" w:after="0" w:afterAutospacing="0"/>
        <w:ind w:left="0"/>
      </w:pPr>
      <w:r w:rsidRPr="00D4266C">
        <w:t>Обычный, электронный документ, разметка страницы.</w:t>
      </w:r>
    </w:p>
    <w:p w:rsidR="005551E4" w:rsidRPr="00D4266C" w:rsidRDefault="005551E4" w:rsidP="00635B4A">
      <w:pPr>
        <w:pStyle w:val="ac"/>
        <w:numPr>
          <w:ilvl w:val="0"/>
          <w:numId w:val="33"/>
        </w:numPr>
        <w:spacing w:before="0" w:beforeAutospacing="0" w:after="0" w:afterAutospacing="0"/>
        <w:ind w:left="0"/>
      </w:pPr>
      <w:r w:rsidRPr="00D4266C">
        <w:t>Разрыв, номера страниц, дата и время.</w:t>
      </w:r>
    </w:p>
    <w:p w:rsidR="005551E4" w:rsidRPr="00D4266C" w:rsidRDefault="005551E4" w:rsidP="00635B4A">
      <w:pPr>
        <w:pStyle w:val="ac"/>
        <w:numPr>
          <w:ilvl w:val="0"/>
          <w:numId w:val="33"/>
        </w:numPr>
        <w:spacing w:before="0" w:beforeAutospacing="0" w:after="0" w:afterAutospacing="0"/>
        <w:ind w:left="0"/>
      </w:pPr>
      <w:r w:rsidRPr="00D4266C">
        <w:t>Шрифт, абзац, список, границы и заливки.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</w:p>
    <w:p w:rsidR="005551E4" w:rsidRPr="00D4266C" w:rsidRDefault="005551E4" w:rsidP="005551E4">
      <w:pPr>
        <w:pStyle w:val="ac"/>
        <w:spacing w:before="0" w:beforeAutospacing="0" w:after="0" w:afterAutospacing="0"/>
        <w:jc w:val="center"/>
        <w:rPr>
          <w:i/>
        </w:rPr>
      </w:pPr>
      <w:r w:rsidRPr="00D4266C">
        <w:rPr>
          <w:bCs/>
          <w:i/>
        </w:rPr>
        <w:t>Вариант 4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1.Вставка фрагмента в программе MS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 xml:space="preserve"> осуществляется комбинацией </w:t>
      </w:r>
      <w:proofErr w:type="gramStart"/>
      <w:r w:rsidRPr="00D4266C">
        <w:rPr>
          <w:bCs/>
        </w:rPr>
        <w:t>клавши</w:t>
      </w:r>
      <w:proofErr w:type="gramEnd"/>
      <w:r w:rsidRPr="00D4266C">
        <w:rPr>
          <w:bCs/>
        </w:rPr>
        <w:t>:</w:t>
      </w:r>
    </w:p>
    <w:p w:rsidR="005551E4" w:rsidRPr="00D4266C" w:rsidRDefault="005551E4" w:rsidP="00635B4A">
      <w:pPr>
        <w:pStyle w:val="ac"/>
        <w:numPr>
          <w:ilvl w:val="0"/>
          <w:numId w:val="34"/>
        </w:numPr>
        <w:spacing w:before="0" w:beforeAutospacing="0" w:after="0" w:afterAutospacing="0"/>
        <w:ind w:left="0"/>
      </w:pPr>
      <w:proofErr w:type="spellStart"/>
      <w:r w:rsidRPr="00D4266C">
        <w:t>Ctrl</w:t>
      </w:r>
      <w:proofErr w:type="spellEnd"/>
      <w:r w:rsidRPr="00D4266C">
        <w:t xml:space="preserve"> + V</w:t>
      </w:r>
    </w:p>
    <w:p w:rsidR="005551E4" w:rsidRPr="00D4266C" w:rsidRDefault="005551E4" w:rsidP="00635B4A">
      <w:pPr>
        <w:pStyle w:val="ac"/>
        <w:numPr>
          <w:ilvl w:val="0"/>
          <w:numId w:val="34"/>
        </w:numPr>
        <w:spacing w:before="0" w:beforeAutospacing="0" w:after="0" w:afterAutospacing="0"/>
        <w:ind w:left="0"/>
      </w:pPr>
      <w:proofErr w:type="spellStart"/>
      <w:r w:rsidRPr="00D4266C">
        <w:t>Ctrl</w:t>
      </w:r>
      <w:proofErr w:type="spellEnd"/>
      <w:r w:rsidRPr="00D4266C">
        <w:t xml:space="preserve"> + М.</w:t>
      </w:r>
    </w:p>
    <w:p w:rsidR="005551E4" w:rsidRPr="00D4266C" w:rsidRDefault="005551E4" w:rsidP="00635B4A">
      <w:pPr>
        <w:pStyle w:val="ac"/>
        <w:numPr>
          <w:ilvl w:val="0"/>
          <w:numId w:val="34"/>
        </w:numPr>
        <w:spacing w:before="0" w:beforeAutospacing="0" w:after="0" w:afterAutospacing="0"/>
        <w:ind w:left="0"/>
      </w:pPr>
      <w:proofErr w:type="spellStart"/>
      <w:r w:rsidRPr="00D4266C">
        <w:t>Shift</w:t>
      </w:r>
      <w:proofErr w:type="spellEnd"/>
      <w:r w:rsidRPr="00D4266C">
        <w:t xml:space="preserve"> + </w:t>
      </w:r>
      <w:proofErr w:type="spellStart"/>
      <w:r w:rsidRPr="00D4266C">
        <w:t>Insert</w:t>
      </w:r>
      <w:proofErr w:type="spellEnd"/>
      <w:r w:rsidRPr="00D4266C">
        <w:t>.</w:t>
      </w:r>
    </w:p>
    <w:p w:rsidR="005551E4" w:rsidRPr="00D4266C" w:rsidRDefault="005551E4" w:rsidP="00635B4A">
      <w:pPr>
        <w:pStyle w:val="ac"/>
        <w:numPr>
          <w:ilvl w:val="0"/>
          <w:numId w:val="34"/>
        </w:numPr>
        <w:spacing w:before="0" w:beforeAutospacing="0" w:after="0" w:afterAutospacing="0"/>
        <w:ind w:left="0"/>
      </w:pPr>
      <w:proofErr w:type="spellStart"/>
      <w:r w:rsidRPr="00D4266C">
        <w:t>Clrl</w:t>
      </w:r>
      <w:proofErr w:type="spellEnd"/>
      <w:r w:rsidRPr="00D4266C">
        <w:t xml:space="preserve"> + </w:t>
      </w:r>
      <w:proofErr w:type="spellStart"/>
      <w:r w:rsidRPr="00D4266C">
        <w:t>Del</w:t>
      </w:r>
      <w:proofErr w:type="spellEnd"/>
      <w:r w:rsidRPr="00D4266C">
        <w:t>.</w:t>
      </w:r>
    </w:p>
    <w:p w:rsidR="005551E4" w:rsidRPr="00D4266C" w:rsidRDefault="005551E4" w:rsidP="00635B4A">
      <w:pPr>
        <w:pStyle w:val="ac"/>
        <w:numPr>
          <w:ilvl w:val="0"/>
          <w:numId w:val="34"/>
        </w:numPr>
        <w:spacing w:before="0" w:beforeAutospacing="0" w:after="0" w:afterAutospacing="0"/>
        <w:ind w:left="0"/>
      </w:pPr>
      <w:proofErr w:type="spellStart"/>
      <w:r w:rsidRPr="00D4266C">
        <w:t>All</w:t>
      </w:r>
      <w:proofErr w:type="spellEnd"/>
      <w:r w:rsidRPr="00D4266C">
        <w:t> + </w:t>
      </w:r>
      <w:proofErr w:type="spellStart"/>
      <w:r w:rsidRPr="00D4266C">
        <w:t>Insert</w:t>
      </w:r>
      <w:proofErr w:type="spellEnd"/>
      <w:r w:rsidRPr="00D4266C">
        <w:t>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2.Для удаления абзаца текста </w:t>
      </w:r>
      <w:proofErr w:type="spellStart"/>
      <w:r w:rsidRPr="00D4266C">
        <w:rPr>
          <w:bCs/>
        </w:rPr>
        <w:t>Microsoft</w:t>
      </w:r>
      <w:proofErr w:type="spellEnd"/>
      <w:r w:rsidRPr="00D4266C">
        <w:rPr>
          <w:bCs/>
        </w:rPr>
        <w:t>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необходимо:</w:t>
      </w:r>
    </w:p>
    <w:p w:rsidR="005551E4" w:rsidRPr="00D4266C" w:rsidRDefault="005551E4" w:rsidP="00635B4A">
      <w:pPr>
        <w:pStyle w:val="ac"/>
        <w:numPr>
          <w:ilvl w:val="0"/>
          <w:numId w:val="35"/>
        </w:numPr>
        <w:spacing w:before="0" w:beforeAutospacing="0" w:after="0" w:afterAutospacing="0"/>
        <w:ind w:left="0"/>
      </w:pPr>
      <w:r w:rsidRPr="00D4266C">
        <w:t>Нажать кнопку </w:t>
      </w:r>
      <w:proofErr w:type="spellStart"/>
      <w:r w:rsidRPr="00D4266C">
        <w:t>Del</w:t>
      </w:r>
      <w:proofErr w:type="spellEnd"/>
      <w:r w:rsidRPr="00D4266C">
        <w:t>.</w:t>
      </w:r>
    </w:p>
    <w:p w:rsidR="005551E4" w:rsidRPr="00D4266C" w:rsidRDefault="005551E4" w:rsidP="00635B4A">
      <w:pPr>
        <w:pStyle w:val="ac"/>
        <w:numPr>
          <w:ilvl w:val="0"/>
          <w:numId w:val="35"/>
        </w:numPr>
        <w:spacing w:before="0" w:beforeAutospacing="0" w:after="0" w:afterAutospacing="0"/>
        <w:ind w:left="0"/>
      </w:pPr>
      <w:r w:rsidRPr="00D4266C">
        <w:t>Выделить фрагмент - Нажать клавишу </w:t>
      </w:r>
      <w:proofErr w:type="spellStart"/>
      <w:r w:rsidRPr="00D4266C">
        <w:t>Del</w:t>
      </w:r>
      <w:proofErr w:type="spellEnd"/>
      <w:r w:rsidRPr="00D4266C">
        <w:t>.</w:t>
      </w:r>
    </w:p>
    <w:p w:rsidR="005551E4" w:rsidRPr="00D4266C" w:rsidRDefault="005551E4" w:rsidP="00635B4A">
      <w:pPr>
        <w:pStyle w:val="ac"/>
        <w:numPr>
          <w:ilvl w:val="0"/>
          <w:numId w:val="35"/>
        </w:numPr>
        <w:spacing w:before="0" w:beforeAutospacing="0" w:after="0" w:afterAutospacing="0"/>
        <w:ind w:left="0"/>
      </w:pPr>
      <w:r w:rsidRPr="00D4266C">
        <w:t>Выделить фрагмент - Правка - Копировать.</w:t>
      </w:r>
    </w:p>
    <w:p w:rsidR="005551E4" w:rsidRPr="00D4266C" w:rsidRDefault="005551E4" w:rsidP="00635B4A">
      <w:pPr>
        <w:pStyle w:val="ac"/>
        <w:numPr>
          <w:ilvl w:val="0"/>
          <w:numId w:val="35"/>
        </w:numPr>
        <w:spacing w:before="0" w:beforeAutospacing="0" w:after="0" w:afterAutospacing="0"/>
        <w:ind w:left="0"/>
      </w:pPr>
      <w:r w:rsidRPr="00D4266C">
        <w:t>Правк</w:t>
      </w:r>
      <w:proofErr w:type="gramStart"/>
      <w:r w:rsidRPr="00D4266C">
        <w:t>а-</w:t>
      </w:r>
      <w:proofErr w:type="gramEnd"/>
      <w:r w:rsidRPr="00D4266C">
        <w:t xml:space="preserve"> выделить все.</w:t>
      </w:r>
    </w:p>
    <w:p w:rsidR="005551E4" w:rsidRPr="00D4266C" w:rsidRDefault="005551E4" w:rsidP="00635B4A">
      <w:pPr>
        <w:pStyle w:val="ac"/>
        <w:numPr>
          <w:ilvl w:val="0"/>
          <w:numId w:val="35"/>
        </w:numPr>
        <w:spacing w:before="0" w:beforeAutospacing="0" w:after="0" w:afterAutospacing="0"/>
        <w:ind w:left="0"/>
      </w:pPr>
      <w:r w:rsidRPr="00D4266C">
        <w:rPr>
          <w:color w:val="000000"/>
        </w:rPr>
        <w:t xml:space="preserve">В меню ВСТАВКА - </w:t>
      </w:r>
      <w:proofErr w:type="spellStart"/>
      <w:r w:rsidRPr="00D4266C">
        <w:rPr>
          <w:color w:val="000000"/>
        </w:rPr>
        <w:t>Автотекст</w:t>
      </w:r>
      <w:proofErr w:type="spellEnd"/>
      <w:r w:rsidRPr="00D4266C">
        <w:rPr>
          <w:color w:val="000000"/>
        </w:rPr>
        <w:t>-Колонтитулы</w:t>
      </w:r>
      <w:r w:rsidRPr="00D4266C">
        <w:t>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3.Основные команды меню ПРАВКА:</w:t>
      </w:r>
    </w:p>
    <w:p w:rsidR="005551E4" w:rsidRPr="00D4266C" w:rsidRDefault="005551E4" w:rsidP="00635B4A">
      <w:pPr>
        <w:pStyle w:val="ac"/>
        <w:numPr>
          <w:ilvl w:val="0"/>
          <w:numId w:val="36"/>
        </w:numPr>
        <w:spacing w:before="0" w:beforeAutospacing="0" w:after="0" w:afterAutospacing="0"/>
        <w:ind w:left="0"/>
      </w:pPr>
      <w:r w:rsidRPr="00D4266C">
        <w:t>Создать, открыть, закрыть, сохранить.</w:t>
      </w:r>
    </w:p>
    <w:p w:rsidR="005551E4" w:rsidRPr="00D4266C" w:rsidRDefault="005551E4" w:rsidP="00635B4A">
      <w:pPr>
        <w:pStyle w:val="ac"/>
        <w:numPr>
          <w:ilvl w:val="0"/>
          <w:numId w:val="36"/>
        </w:numPr>
        <w:spacing w:before="0" w:beforeAutospacing="0" w:after="0" w:afterAutospacing="0"/>
        <w:ind w:left="0"/>
      </w:pPr>
      <w:r w:rsidRPr="00D4266C">
        <w:t>Разрыв, номера страниц, дата и время.</w:t>
      </w:r>
    </w:p>
    <w:p w:rsidR="005551E4" w:rsidRPr="00D4266C" w:rsidRDefault="005551E4" w:rsidP="00635B4A">
      <w:pPr>
        <w:pStyle w:val="ac"/>
        <w:numPr>
          <w:ilvl w:val="0"/>
          <w:numId w:val="36"/>
        </w:numPr>
        <w:spacing w:before="0" w:beforeAutospacing="0" w:after="0" w:afterAutospacing="0"/>
        <w:ind w:left="0"/>
      </w:pPr>
      <w:r w:rsidRPr="00D4266C">
        <w:t>Обычный, электронный документ, разметка страницы.</w:t>
      </w:r>
    </w:p>
    <w:p w:rsidR="005551E4" w:rsidRPr="00D4266C" w:rsidRDefault="005551E4" w:rsidP="00635B4A">
      <w:pPr>
        <w:pStyle w:val="ac"/>
        <w:numPr>
          <w:ilvl w:val="0"/>
          <w:numId w:val="36"/>
        </w:numPr>
        <w:spacing w:before="0" w:beforeAutospacing="0" w:after="0" w:afterAutospacing="0"/>
        <w:ind w:left="0"/>
      </w:pPr>
      <w:r w:rsidRPr="00D4266C">
        <w:t>Вырезать, копировать, вставить</w:t>
      </w:r>
    </w:p>
    <w:p w:rsidR="005551E4" w:rsidRPr="00D4266C" w:rsidRDefault="005551E4" w:rsidP="00635B4A">
      <w:pPr>
        <w:pStyle w:val="ac"/>
        <w:numPr>
          <w:ilvl w:val="0"/>
          <w:numId w:val="36"/>
        </w:numPr>
        <w:spacing w:before="0" w:beforeAutospacing="0" w:after="0" w:afterAutospacing="0"/>
        <w:ind w:left="0"/>
      </w:pPr>
      <w:r w:rsidRPr="00D4266C">
        <w:t>Шрифт, абзац, список, границы и заливки.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4.Word. Основные команды меню ВИД:</w:t>
      </w:r>
    </w:p>
    <w:p w:rsidR="005551E4" w:rsidRPr="00D4266C" w:rsidRDefault="005551E4" w:rsidP="00635B4A">
      <w:pPr>
        <w:pStyle w:val="ac"/>
        <w:numPr>
          <w:ilvl w:val="0"/>
          <w:numId w:val="37"/>
        </w:numPr>
        <w:spacing w:before="0" w:beforeAutospacing="0" w:after="0" w:afterAutospacing="0"/>
        <w:ind w:left="0"/>
      </w:pPr>
      <w:r w:rsidRPr="00D4266C">
        <w:t>Создать, открыть, закрыть, сохранить.</w:t>
      </w:r>
    </w:p>
    <w:p w:rsidR="005551E4" w:rsidRPr="00D4266C" w:rsidRDefault="005551E4" w:rsidP="00635B4A">
      <w:pPr>
        <w:pStyle w:val="ac"/>
        <w:numPr>
          <w:ilvl w:val="0"/>
          <w:numId w:val="37"/>
        </w:numPr>
        <w:spacing w:before="0" w:beforeAutospacing="0" w:after="0" w:afterAutospacing="0"/>
        <w:ind w:left="0"/>
      </w:pPr>
      <w:r w:rsidRPr="00D4266C">
        <w:lastRenderedPageBreak/>
        <w:t>Вырезать, копировать, вставить.</w:t>
      </w:r>
    </w:p>
    <w:p w:rsidR="005551E4" w:rsidRPr="00D4266C" w:rsidRDefault="005551E4" w:rsidP="00635B4A">
      <w:pPr>
        <w:pStyle w:val="ac"/>
        <w:numPr>
          <w:ilvl w:val="0"/>
          <w:numId w:val="37"/>
        </w:numPr>
        <w:spacing w:before="0" w:beforeAutospacing="0" w:after="0" w:afterAutospacing="0"/>
        <w:ind w:left="0"/>
      </w:pPr>
      <w:r w:rsidRPr="00D4266C">
        <w:t>Обычный, электронный документ, разметка страницы.</w:t>
      </w:r>
    </w:p>
    <w:p w:rsidR="005551E4" w:rsidRPr="00D4266C" w:rsidRDefault="005551E4" w:rsidP="00635B4A">
      <w:pPr>
        <w:pStyle w:val="ac"/>
        <w:numPr>
          <w:ilvl w:val="0"/>
          <w:numId w:val="37"/>
        </w:numPr>
        <w:spacing w:before="0" w:beforeAutospacing="0" w:after="0" w:afterAutospacing="0"/>
        <w:ind w:left="0"/>
      </w:pPr>
      <w:r w:rsidRPr="00D4266C">
        <w:t>Разрыв, номера страниц, дата и время.</w:t>
      </w:r>
    </w:p>
    <w:p w:rsidR="005551E4" w:rsidRPr="00D4266C" w:rsidRDefault="005551E4" w:rsidP="00635B4A">
      <w:pPr>
        <w:pStyle w:val="ac"/>
        <w:numPr>
          <w:ilvl w:val="0"/>
          <w:numId w:val="37"/>
        </w:numPr>
        <w:spacing w:before="0" w:beforeAutospacing="0" w:after="0" w:afterAutospacing="0"/>
        <w:ind w:left="0"/>
      </w:pPr>
      <w:r w:rsidRPr="00D4266C">
        <w:t>Шрифт, абзац, список, границы и заливки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5.Команде</w:t>
      </w:r>
      <w:proofErr w:type="gramStart"/>
      <w:r w:rsidRPr="00D4266C">
        <w:rPr>
          <w:bCs/>
        </w:rPr>
        <w:t xml:space="preserve"> В</w:t>
      </w:r>
      <w:proofErr w:type="gramEnd"/>
      <w:r w:rsidRPr="00D4266C">
        <w:rPr>
          <w:bCs/>
        </w:rPr>
        <w:t>ырезать соответствует комбинация клавиш:</w:t>
      </w:r>
    </w:p>
    <w:p w:rsidR="005551E4" w:rsidRPr="00D4266C" w:rsidRDefault="005551E4" w:rsidP="00635B4A">
      <w:pPr>
        <w:pStyle w:val="ac"/>
        <w:numPr>
          <w:ilvl w:val="0"/>
          <w:numId w:val="38"/>
        </w:numPr>
        <w:spacing w:before="0" w:beforeAutospacing="0" w:after="0" w:afterAutospacing="0"/>
        <w:ind w:left="0"/>
      </w:pPr>
      <w:proofErr w:type="spellStart"/>
      <w:r w:rsidRPr="00D4266C">
        <w:t>Ctrl</w:t>
      </w:r>
      <w:proofErr w:type="spellEnd"/>
      <w:r w:rsidRPr="00D4266C">
        <w:t> + X.</w:t>
      </w:r>
    </w:p>
    <w:p w:rsidR="005551E4" w:rsidRPr="00D4266C" w:rsidRDefault="005551E4" w:rsidP="00635B4A">
      <w:pPr>
        <w:pStyle w:val="ac"/>
        <w:numPr>
          <w:ilvl w:val="0"/>
          <w:numId w:val="38"/>
        </w:numPr>
        <w:spacing w:before="0" w:beforeAutospacing="0" w:after="0" w:afterAutospacing="0"/>
        <w:ind w:left="0"/>
      </w:pPr>
      <w:proofErr w:type="spellStart"/>
      <w:r w:rsidRPr="00D4266C">
        <w:t>Ctrl</w:t>
      </w:r>
      <w:proofErr w:type="spellEnd"/>
      <w:r w:rsidRPr="00D4266C">
        <w:t> + P.</w:t>
      </w:r>
    </w:p>
    <w:p w:rsidR="005551E4" w:rsidRPr="00D4266C" w:rsidRDefault="005551E4" w:rsidP="00635B4A">
      <w:pPr>
        <w:pStyle w:val="ac"/>
        <w:numPr>
          <w:ilvl w:val="0"/>
          <w:numId w:val="38"/>
        </w:numPr>
        <w:spacing w:before="0" w:beforeAutospacing="0" w:after="0" w:afterAutospacing="0"/>
        <w:ind w:left="0"/>
      </w:pPr>
      <w:proofErr w:type="spellStart"/>
      <w:r w:rsidRPr="00D4266C">
        <w:t>Ctrl</w:t>
      </w:r>
      <w:proofErr w:type="spellEnd"/>
      <w:r w:rsidRPr="00D4266C">
        <w:t> + C.</w:t>
      </w:r>
    </w:p>
    <w:p w:rsidR="005551E4" w:rsidRPr="00D4266C" w:rsidRDefault="005551E4" w:rsidP="00635B4A">
      <w:pPr>
        <w:pStyle w:val="ac"/>
        <w:numPr>
          <w:ilvl w:val="0"/>
          <w:numId w:val="38"/>
        </w:numPr>
        <w:spacing w:before="0" w:beforeAutospacing="0" w:after="0" w:afterAutospacing="0"/>
        <w:ind w:left="0"/>
      </w:pPr>
      <w:proofErr w:type="spellStart"/>
      <w:r w:rsidRPr="00D4266C">
        <w:t>Ctrl</w:t>
      </w:r>
      <w:proofErr w:type="spellEnd"/>
      <w:r w:rsidRPr="00D4266C">
        <w:t> + V.</w:t>
      </w:r>
    </w:p>
    <w:p w:rsidR="005551E4" w:rsidRPr="00D4266C" w:rsidRDefault="005551E4" w:rsidP="00635B4A">
      <w:pPr>
        <w:pStyle w:val="ac"/>
        <w:numPr>
          <w:ilvl w:val="0"/>
          <w:numId w:val="38"/>
        </w:numPr>
        <w:spacing w:before="0" w:beforeAutospacing="0" w:after="0" w:afterAutospacing="0"/>
        <w:ind w:left="0"/>
      </w:pPr>
      <w:proofErr w:type="spellStart"/>
      <w:r w:rsidRPr="00D4266C">
        <w:t>Ctrl</w:t>
      </w:r>
      <w:proofErr w:type="spellEnd"/>
      <w:r w:rsidRPr="00D4266C">
        <w:t> + B.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6.Как открыть существующий файл в </w:t>
      </w:r>
      <w:proofErr w:type="spellStart"/>
      <w:r w:rsidRPr="00D4266C">
        <w:rPr>
          <w:bCs/>
        </w:rPr>
        <w:t>Microsoft</w:t>
      </w:r>
      <w:proofErr w:type="spellEnd"/>
      <w:r w:rsidRPr="00D4266C">
        <w:rPr>
          <w:bCs/>
        </w:rPr>
        <w:t> </w:t>
      </w:r>
      <w:proofErr w:type="spellStart"/>
      <w:r w:rsidRPr="00D4266C">
        <w:rPr>
          <w:bCs/>
        </w:rPr>
        <w:t>Word</w:t>
      </w:r>
      <w:proofErr w:type="spellEnd"/>
    </w:p>
    <w:p w:rsidR="005551E4" w:rsidRPr="00D4266C" w:rsidRDefault="005551E4" w:rsidP="00635B4A">
      <w:pPr>
        <w:pStyle w:val="ac"/>
        <w:numPr>
          <w:ilvl w:val="0"/>
          <w:numId w:val="39"/>
        </w:numPr>
        <w:spacing w:before="0" w:beforeAutospacing="0" w:after="0" w:afterAutospacing="0"/>
        <w:ind w:left="0"/>
      </w:pPr>
      <w:r w:rsidRPr="00D4266C">
        <w:t>Пуск - Поиск.</w:t>
      </w:r>
    </w:p>
    <w:p w:rsidR="005551E4" w:rsidRPr="00D4266C" w:rsidRDefault="005551E4" w:rsidP="00635B4A">
      <w:pPr>
        <w:pStyle w:val="ac"/>
        <w:numPr>
          <w:ilvl w:val="0"/>
          <w:numId w:val="39"/>
        </w:numPr>
        <w:spacing w:before="0" w:beforeAutospacing="0" w:after="0" w:afterAutospacing="0"/>
        <w:ind w:left="0"/>
      </w:pPr>
      <w:r w:rsidRPr="00D4266C">
        <w:t>Мой компьютер - Имя файла.</w:t>
      </w:r>
    </w:p>
    <w:p w:rsidR="005551E4" w:rsidRPr="00D4266C" w:rsidRDefault="005551E4" w:rsidP="00635B4A">
      <w:pPr>
        <w:pStyle w:val="ac"/>
        <w:numPr>
          <w:ilvl w:val="0"/>
          <w:numId w:val="39"/>
        </w:numPr>
        <w:spacing w:before="0" w:beforeAutospacing="0" w:after="0" w:afterAutospacing="0"/>
        <w:ind w:left="0"/>
      </w:pPr>
      <w:r w:rsidRPr="00D4266C">
        <w:t>Файл - Открыть.</w:t>
      </w:r>
    </w:p>
    <w:p w:rsidR="005551E4" w:rsidRPr="00D4266C" w:rsidRDefault="005551E4" w:rsidP="00635B4A">
      <w:pPr>
        <w:pStyle w:val="ac"/>
        <w:numPr>
          <w:ilvl w:val="0"/>
          <w:numId w:val="39"/>
        </w:numPr>
        <w:spacing w:before="0" w:beforeAutospacing="0" w:after="0" w:afterAutospacing="0"/>
        <w:ind w:left="0"/>
      </w:pPr>
      <w:r w:rsidRPr="00D4266C">
        <w:t xml:space="preserve">Пуск </w:t>
      </w:r>
      <w:proofErr w:type="gramStart"/>
      <w:r w:rsidRPr="00D4266C">
        <w:t>-С</w:t>
      </w:r>
      <w:proofErr w:type="gramEnd"/>
      <w:r w:rsidRPr="00D4266C">
        <w:t>правка.</w:t>
      </w:r>
    </w:p>
    <w:p w:rsidR="005551E4" w:rsidRPr="00D4266C" w:rsidRDefault="005551E4" w:rsidP="00635B4A">
      <w:pPr>
        <w:pStyle w:val="ac"/>
        <w:numPr>
          <w:ilvl w:val="0"/>
          <w:numId w:val="39"/>
        </w:numPr>
        <w:spacing w:before="0" w:beforeAutospacing="0" w:after="0" w:afterAutospacing="0"/>
        <w:ind w:left="0"/>
      </w:pPr>
      <w:r w:rsidRPr="00D4266C">
        <w:t>Клавиша F1.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7. Как вывести на экран панель инструментов "Форматирование":</w:t>
      </w:r>
    </w:p>
    <w:p w:rsidR="005551E4" w:rsidRPr="00D4266C" w:rsidRDefault="005551E4" w:rsidP="00635B4A">
      <w:pPr>
        <w:pStyle w:val="ac"/>
        <w:numPr>
          <w:ilvl w:val="0"/>
          <w:numId w:val="40"/>
        </w:numPr>
        <w:spacing w:before="0" w:beforeAutospacing="0" w:after="0" w:afterAutospacing="0"/>
        <w:ind w:left="0"/>
      </w:pPr>
      <w:r w:rsidRPr="00D4266C">
        <w:t>Вид - Панели инструментов - Форматирование.</w:t>
      </w:r>
    </w:p>
    <w:p w:rsidR="005551E4" w:rsidRPr="00D4266C" w:rsidRDefault="005551E4" w:rsidP="00635B4A">
      <w:pPr>
        <w:pStyle w:val="ac"/>
        <w:numPr>
          <w:ilvl w:val="0"/>
          <w:numId w:val="40"/>
        </w:numPr>
        <w:spacing w:before="0" w:beforeAutospacing="0" w:after="0" w:afterAutospacing="0"/>
        <w:ind w:left="0"/>
      </w:pPr>
      <w:r w:rsidRPr="00D4266C">
        <w:t>Сервис – Параметры - Форматирование.</w:t>
      </w:r>
    </w:p>
    <w:p w:rsidR="005551E4" w:rsidRPr="00D4266C" w:rsidRDefault="005551E4" w:rsidP="00635B4A">
      <w:pPr>
        <w:pStyle w:val="ac"/>
        <w:numPr>
          <w:ilvl w:val="0"/>
          <w:numId w:val="40"/>
        </w:numPr>
        <w:spacing w:before="0" w:beforeAutospacing="0" w:after="0" w:afterAutospacing="0"/>
        <w:ind w:left="0"/>
      </w:pPr>
      <w:r w:rsidRPr="00D4266C">
        <w:t>Правка - Панели инструментов.</w:t>
      </w:r>
    </w:p>
    <w:p w:rsidR="005551E4" w:rsidRPr="00D4266C" w:rsidRDefault="005551E4" w:rsidP="00635B4A">
      <w:pPr>
        <w:pStyle w:val="ac"/>
        <w:numPr>
          <w:ilvl w:val="0"/>
          <w:numId w:val="40"/>
        </w:numPr>
        <w:spacing w:before="0" w:beforeAutospacing="0" w:after="0" w:afterAutospacing="0"/>
        <w:ind w:left="0"/>
      </w:pPr>
      <w:r w:rsidRPr="00D4266C">
        <w:t>Файл - Панели инструментов.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8. MS WORD-это:</w:t>
      </w:r>
    </w:p>
    <w:p w:rsidR="005551E4" w:rsidRPr="00D4266C" w:rsidRDefault="005551E4" w:rsidP="00635B4A">
      <w:pPr>
        <w:pStyle w:val="ac"/>
        <w:numPr>
          <w:ilvl w:val="0"/>
          <w:numId w:val="41"/>
        </w:numPr>
        <w:spacing w:before="0" w:beforeAutospacing="0" w:after="0" w:afterAutospacing="0"/>
        <w:ind w:left="0"/>
      </w:pPr>
      <w:r w:rsidRPr="00D4266C">
        <w:t>Текстовый редактор.</w:t>
      </w:r>
    </w:p>
    <w:p w:rsidR="005551E4" w:rsidRPr="00D4266C" w:rsidRDefault="005551E4" w:rsidP="00635B4A">
      <w:pPr>
        <w:pStyle w:val="ac"/>
        <w:numPr>
          <w:ilvl w:val="0"/>
          <w:numId w:val="41"/>
        </w:numPr>
        <w:spacing w:before="0" w:beforeAutospacing="0" w:after="0" w:afterAutospacing="0"/>
        <w:ind w:left="0"/>
      </w:pPr>
      <w:r w:rsidRPr="00D4266C">
        <w:t>Система электронных таблиц.</w:t>
      </w:r>
    </w:p>
    <w:p w:rsidR="005551E4" w:rsidRPr="00D4266C" w:rsidRDefault="005551E4" w:rsidP="00635B4A">
      <w:pPr>
        <w:pStyle w:val="ac"/>
        <w:numPr>
          <w:ilvl w:val="0"/>
          <w:numId w:val="41"/>
        </w:numPr>
        <w:spacing w:before="0" w:beforeAutospacing="0" w:after="0" w:afterAutospacing="0"/>
        <w:ind w:left="0"/>
      </w:pPr>
      <w:r w:rsidRPr="00D4266C">
        <w:t>База данных.</w:t>
      </w:r>
    </w:p>
    <w:p w:rsidR="005551E4" w:rsidRPr="00D4266C" w:rsidRDefault="005551E4" w:rsidP="00635B4A">
      <w:pPr>
        <w:pStyle w:val="ac"/>
        <w:numPr>
          <w:ilvl w:val="0"/>
          <w:numId w:val="41"/>
        </w:numPr>
        <w:spacing w:before="0" w:beforeAutospacing="0" w:after="0" w:afterAutospacing="0"/>
        <w:ind w:left="0"/>
      </w:pPr>
      <w:r w:rsidRPr="00D4266C">
        <w:t>Ни один из вышеназванных вариантов.</w:t>
      </w:r>
    </w:p>
    <w:p w:rsidR="005551E4" w:rsidRPr="00D4266C" w:rsidRDefault="005551E4" w:rsidP="00635B4A">
      <w:pPr>
        <w:pStyle w:val="ac"/>
        <w:numPr>
          <w:ilvl w:val="0"/>
          <w:numId w:val="41"/>
        </w:numPr>
        <w:spacing w:before="0" w:beforeAutospacing="0" w:after="0" w:afterAutospacing="0"/>
        <w:ind w:left="0"/>
      </w:pPr>
      <w:r w:rsidRPr="00D4266C">
        <w:t>Графический редактор.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9. Чтобы создать таблицу в текстовом редакторе MS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, нужно:</w:t>
      </w:r>
    </w:p>
    <w:p w:rsidR="005551E4" w:rsidRPr="00D4266C" w:rsidRDefault="005551E4" w:rsidP="00635B4A">
      <w:pPr>
        <w:pStyle w:val="ac"/>
        <w:numPr>
          <w:ilvl w:val="0"/>
          <w:numId w:val="42"/>
        </w:numPr>
        <w:spacing w:before="0" w:beforeAutospacing="0" w:after="0" w:afterAutospacing="0"/>
        <w:ind w:left="0"/>
      </w:pPr>
      <w:r w:rsidRPr="00D4266C">
        <w:t>В меню ВСТАВКА выбрать команду Объект.</w:t>
      </w:r>
    </w:p>
    <w:p w:rsidR="005551E4" w:rsidRPr="00D4266C" w:rsidRDefault="005551E4" w:rsidP="00635B4A">
      <w:pPr>
        <w:pStyle w:val="ac"/>
        <w:numPr>
          <w:ilvl w:val="0"/>
          <w:numId w:val="42"/>
        </w:numPr>
        <w:spacing w:before="0" w:beforeAutospacing="0" w:after="0" w:afterAutospacing="0"/>
        <w:ind w:left="0"/>
      </w:pPr>
      <w:r w:rsidRPr="00D4266C">
        <w:t>В меню ТАБЛИЦА выбрать команду</w:t>
      </w:r>
      <w:proofErr w:type="gramStart"/>
      <w:r w:rsidRPr="00D4266C">
        <w:t xml:space="preserve"> Д</w:t>
      </w:r>
      <w:proofErr w:type="gramEnd"/>
      <w:r w:rsidRPr="00D4266C">
        <w:t>обавить таблицу.</w:t>
      </w:r>
    </w:p>
    <w:p w:rsidR="005551E4" w:rsidRPr="00D4266C" w:rsidRDefault="005551E4" w:rsidP="00635B4A">
      <w:pPr>
        <w:pStyle w:val="ac"/>
        <w:numPr>
          <w:ilvl w:val="0"/>
          <w:numId w:val="42"/>
        </w:numPr>
        <w:spacing w:before="0" w:beforeAutospacing="0" w:after="0" w:afterAutospacing="0"/>
        <w:ind w:left="0"/>
      </w:pPr>
      <w:r w:rsidRPr="00D4266C">
        <w:t>В меню ФОРМАТ выбрать команду Табуляция.</w:t>
      </w:r>
    </w:p>
    <w:p w:rsidR="005551E4" w:rsidRPr="00D4266C" w:rsidRDefault="005551E4" w:rsidP="00635B4A">
      <w:pPr>
        <w:pStyle w:val="ac"/>
        <w:numPr>
          <w:ilvl w:val="0"/>
          <w:numId w:val="42"/>
        </w:numPr>
        <w:spacing w:before="0" w:beforeAutospacing="0" w:after="0" w:afterAutospacing="0"/>
        <w:ind w:left="0"/>
      </w:pPr>
      <w:r w:rsidRPr="00D4266C">
        <w:t>В меню ТАБЛИЦА выбрать команду</w:t>
      </w:r>
      <w:proofErr w:type="gramStart"/>
      <w:r w:rsidRPr="00D4266C">
        <w:t xml:space="preserve"> Р</w:t>
      </w:r>
      <w:proofErr w:type="gramEnd"/>
      <w:r w:rsidRPr="00D4266C">
        <w:t>азбить таблицу.</w:t>
      </w:r>
    </w:p>
    <w:p w:rsidR="005551E4" w:rsidRPr="00D4266C" w:rsidRDefault="005551E4" w:rsidP="00635B4A">
      <w:pPr>
        <w:pStyle w:val="ac"/>
        <w:numPr>
          <w:ilvl w:val="0"/>
          <w:numId w:val="42"/>
        </w:numPr>
        <w:spacing w:before="0" w:beforeAutospacing="0" w:after="0" w:afterAutospacing="0"/>
        <w:ind w:left="0"/>
      </w:pPr>
      <w:r w:rsidRPr="00D4266C">
        <w:t>В меню ФОРМАТ выбрать команду Буквица.</w:t>
      </w:r>
    </w:p>
    <w:p w:rsidR="005551E4" w:rsidRPr="00D4266C" w:rsidRDefault="005551E4" w:rsidP="005551E4">
      <w:pPr>
        <w:pStyle w:val="ac"/>
        <w:spacing w:before="0" w:beforeAutospacing="0" w:after="0" w:afterAutospacing="0"/>
      </w:pPr>
      <w:r w:rsidRPr="00D4266C">
        <w:rPr>
          <w:bCs/>
        </w:rPr>
        <w:t>10. В редакторе MS </w:t>
      </w:r>
      <w:proofErr w:type="spellStart"/>
      <w:r w:rsidRPr="00D4266C">
        <w:rPr>
          <w:bCs/>
        </w:rPr>
        <w:t>Word</w:t>
      </w:r>
      <w:proofErr w:type="spellEnd"/>
      <w:r w:rsidRPr="00D4266C">
        <w:rPr>
          <w:bCs/>
        </w:rPr>
        <w:t> для просмотра документа нужно</w:t>
      </w:r>
      <w:proofErr w:type="gramStart"/>
      <w:r w:rsidRPr="00D4266C">
        <w:rPr>
          <w:bCs/>
        </w:rPr>
        <w:t xml:space="preserve"> :</w:t>
      </w:r>
      <w:proofErr w:type="gramEnd"/>
    </w:p>
    <w:p w:rsidR="005551E4" w:rsidRPr="00D4266C" w:rsidRDefault="005551E4" w:rsidP="00635B4A">
      <w:pPr>
        <w:pStyle w:val="ac"/>
        <w:numPr>
          <w:ilvl w:val="0"/>
          <w:numId w:val="43"/>
        </w:numPr>
        <w:spacing w:before="0" w:beforeAutospacing="0" w:after="0" w:afterAutospacing="0"/>
        <w:ind w:left="0"/>
      </w:pPr>
      <w:r w:rsidRPr="00D4266C">
        <w:t>Выполнить команду Файл - Открыть.</w:t>
      </w:r>
    </w:p>
    <w:p w:rsidR="005551E4" w:rsidRPr="00D4266C" w:rsidRDefault="005551E4" w:rsidP="00635B4A">
      <w:pPr>
        <w:pStyle w:val="ac"/>
        <w:numPr>
          <w:ilvl w:val="0"/>
          <w:numId w:val="43"/>
        </w:numPr>
        <w:spacing w:before="0" w:beforeAutospacing="0" w:after="0" w:afterAutospacing="0"/>
        <w:ind w:left="0"/>
      </w:pPr>
      <w:r w:rsidRPr="00D4266C">
        <w:t>В меню Вид выполнить команду Разметка страницы.</w:t>
      </w:r>
    </w:p>
    <w:p w:rsidR="005551E4" w:rsidRPr="00D4266C" w:rsidRDefault="005551E4" w:rsidP="00635B4A">
      <w:pPr>
        <w:pStyle w:val="ac"/>
        <w:numPr>
          <w:ilvl w:val="0"/>
          <w:numId w:val="43"/>
        </w:numPr>
        <w:spacing w:before="0" w:beforeAutospacing="0" w:after="0" w:afterAutospacing="0"/>
        <w:ind w:left="0"/>
      </w:pPr>
      <w:r w:rsidRPr="00D4266C">
        <w:t>В меню Файл выполнить команду "Предварительный просмотр".</w:t>
      </w:r>
    </w:p>
    <w:p w:rsidR="005551E4" w:rsidRPr="00D4266C" w:rsidRDefault="005551E4" w:rsidP="00635B4A">
      <w:pPr>
        <w:pStyle w:val="ac"/>
        <w:numPr>
          <w:ilvl w:val="0"/>
          <w:numId w:val="43"/>
        </w:numPr>
        <w:spacing w:before="0" w:beforeAutospacing="0" w:after="0" w:afterAutospacing="0"/>
        <w:ind w:left="0"/>
      </w:pPr>
      <w:r w:rsidRPr="00D4266C">
        <w:t>В меню Формат выполнить команду "Предварительный просмотр".</w:t>
      </w:r>
    </w:p>
    <w:p w:rsidR="005551E4" w:rsidRPr="00D4266C" w:rsidRDefault="005551E4" w:rsidP="00635B4A">
      <w:pPr>
        <w:pStyle w:val="ac"/>
        <w:numPr>
          <w:ilvl w:val="0"/>
          <w:numId w:val="43"/>
        </w:numPr>
        <w:spacing w:before="0" w:beforeAutospacing="0" w:after="0" w:afterAutospacing="0"/>
        <w:ind w:left="0"/>
      </w:pPr>
      <w:r w:rsidRPr="00D4266C">
        <w:t>В меню Правка выполнить команду "Предварительный просмотр".</w:t>
      </w:r>
    </w:p>
    <w:p w:rsidR="00DF6C1A" w:rsidRDefault="00DF6C1A" w:rsidP="00DF6C1A">
      <w:pPr>
        <w:pStyle w:val="ac"/>
        <w:spacing w:before="0" w:beforeAutospacing="0" w:after="0" w:afterAutospacing="0"/>
      </w:pPr>
    </w:p>
    <w:p w:rsidR="00930997" w:rsidRDefault="00930997" w:rsidP="00930997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</w:pPr>
      <w:r w:rsidRPr="00930997"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>Тест по теме «</w:t>
      </w:r>
      <w:r w:rsidR="002A6357" w:rsidRPr="002A6357"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>Технология обработки числовой информации</w:t>
      </w:r>
      <w:r w:rsidRPr="00930997"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>»</w:t>
      </w:r>
    </w:p>
    <w:p w:rsidR="00930997" w:rsidRPr="00930997" w:rsidRDefault="00930997" w:rsidP="00930997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lastRenderedPageBreak/>
        <w:t>Вариант 1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1. Основное назначение электронных таблиц-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редактировать и форматировать текстовые документы;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хранить большие объемы информации;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выполнять расчет по формулам;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нет правильного ответа.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2. Что позволяет выполнять электронная таблица?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решать задачи на прогнозирование и моделирование ситуаций;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представлять данные в виде диаграмм, графиков;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при изменении данных автоматически пересчитывать результат;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выполнять чертежные работы;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3. Можно ли в ЭТ построить график, диаграмму по числовым значениям таблицы?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да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 xml:space="preserve"> ;</w:t>
      </w:r>
      <w:proofErr w:type="gramEnd"/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нет;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4. Основным элементом электронных таблиц является: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Цифры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Ячейки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Данные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5. Какая программа не является электронной таблицей?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</w:t>
      </w: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  <w:t>) Excel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  <w:t xml:space="preserve"> ;</w:t>
      </w:r>
      <w:proofErr w:type="gramEnd"/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</w:t>
      </w: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  <w:t xml:space="preserve">) </w:t>
      </w:r>
      <w:proofErr w:type="spell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  <w:t>Quattropro</w:t>
      </w:r>
      <w:proofErr w:type="spellEnd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  <w:t>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</w:t>
      </w: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  <w:t xml:space="preserve">) </w:t>
      </w:r>
      <w:proofErr w:type="spell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  <w:t>Superkalk</w:t>
      </w:r>
      <w:proofErr w:type="spellEnd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val="en-US" w:eastAsia="ru-RU"/>
        </w:rPr>
        <w:t>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 xml:space="preserve">г) </w:t>
      </w:r>
      <w:proofErr w:type="spell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Word</w:t>
      </w:r>
      <w:proofErr w:type="spellEnd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 xml:space="preserve">6. Как называется документ в программе </w:t>
      </w:r>
      <w:proofErr w:type="spellStart"/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Excel</w:t>
      </w:r>
      <w:proofErr w:type="spellEnd"/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?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рабочая таблица;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книга;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страница;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лист;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 xml:space="preserve">7. Рабочая книга состоит </w:t>
      </w:r>
      <w:proofErr w:type="gramStart"/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из</w:t>
      </w:r>
      <w:proofErr w:type="gramEnd"/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…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нескольких рабочих страниц;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нескольких рабочих листов;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нескольких ячеек;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одного рабочего листа;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8. Наименьшей структурной единицей внутри таблицы является</w:t>
      </w:r>
      <w:proofErr w:type="gramStart"/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..</w:t>
      </w:r>
      <w:proofErr w:type="gramEnd"/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строка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 xml:space="preserve"> ;</w:t>
      </w:r>
      <w:proofErr w:type="gramEnd"/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ячейка;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столбец;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диапазон;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9. Ячейка не может содержать данные в виде…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текста;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формулы;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числа;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картинки;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10. Укажите правильный адрес ячейки.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Ф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7</w:t>
      </w:r>
      <w:proofErr w:type="gramEnd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Р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6</w:t>
      </w:r>
      <w:proofErr w:type="gramEnd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7В;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lastRenderedPageBreak/>
        <w:t>г) нет правильного ответа;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Вариант 2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1. К какому типу программного обеспечения относятся ЕТ?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к системному;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к языкам программирования;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к прикладному;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к операционному;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2.Тест.  Формула - начинается со знака…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"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 xml:space="preserve"> ;</w:t>
      </w:r>
      <w:proofErr w:type="gramEnd"/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№;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=;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нет правильного ответа;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3. Какая ячейка называется активной?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любая;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та, где находится курсор;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заполненная;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нет правильного ответа;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 xml:space="preserve">4. Какой знак отделяет целую часть числа от </w:t>
      </w:r>
      <w:proofErr w:type="gramStart"/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дробной</w:t>
      </w:r>
      <w:proofErr w:type="gramEnd"/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 xml:space="preserve"> :</w:t>
      </w:r>
      <w:proofErr w:type="gramEnd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 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 xml:space="preserve"> ;</w:t>
      </w:r>
      <w:proofErr w:type="gramEnd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   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 xml:space="preserve"> .</w:t>
      </w:r>
      <w:proofErr w:type="gramEnd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 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нет правильного ответа;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 xml:space="preserve">5. Какого типа сортировки не существует в </w:t>
      </w:r>
      <w:proofErr w:type="spellStart"/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Excel</w:t>
      </w:r>
      <w:proofErr w:type="spellEnd"/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?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по убыванию;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по размеру;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по возрастанию;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все виды существуют;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 </w:t>
      </w: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6. Как можно задать округление числа в ячейке?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используя формат ячейки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 xml:space="preserve"> ;</w:t>
      </w:r>
      <w:proofErr w:type="gramEnd"/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 xml:space="preserve">б) используя функцию 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ОКРУГЛ</w:t>
      </w:r>
      <w:proofErr w:type="gramEnd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();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оба предыдущее ответа правильные;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нет правильного ответа;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7. В качестве диапазона не может выступать…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фрагмент строки или столбца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 xml:space="preserve"> ;</w:t>
      </w:r>
      <w:proofErr w:type="gramEnd"/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прямоугольная область;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группа ячеек: А</w:t>
      </w:r>
      <w:proofErr w:type="gramStart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1</w:t>
      </w:r>
      <w:proofErr w:type="gramEnd"/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,В2, С3;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формула;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8. Что не является типовой диаграммой в таблице?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круговая;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сетка;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гистограмма;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график;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9. К какой категории относится функция ЕСЛИ?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математической;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статистической;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логической;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календарной.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lastRenderedPageBreak/>
        <w:t xml:space="preserve">10. Какие основные типы данных в </w:t>
      </w:r>
      <w:proofErr w:type="spellStart"/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>Excel</w:t>
      </w:r>
      <w:proofErr w:type="spellEnd"/>
      <w:r w:rsidRPr="00431922">
        <w:rPr>
          <w:rFonts w:ascii="Times New Roman" w:eastAsia="Times New Roman" w:hAnsi="Times New Roman" w:cs="Times New Roman"/>
          <w:b/>
          <w:bCs/>
          <w:color w:val="2B2727"/>
          <w:sz w:val="24"/>
          <w:szCs w:val="24"/>
          <w:lang w:eastAsia="ru-RU"/>
        </w:rPr>
        <w:t xml:space="preserve">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а) числа, формулы;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б) текст, числа, формулы;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в) цифры, даты, числа;</w:t>
      </w:r>
    </w:p>
    <w:p w:rsidR="00930997" w:rsidRPr="00431922" w:rsidRDefault="00930997" w:rsidP="0043192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</w:pPr>
      <w:r w:rsidRPr="00431922">
        <w:rPr>
          <w:rFonts w:ascii="Times New Roman" w:eastAsia="Times New Roman" w:hAnsi="Times New Roman" w:cs="Times New Roman"/>
          <w:color w:val="2B2727"/>
          <w:sz w:val="24"/>
          <w:szCs w:val="24"/>
          <w:lang w:eastAsia="ru-RU"/>
        </w:rPr>
        <w:t>г) последовательность действий;</w:t>
      </w:r>
    </w:p>
    <w:p w:rsidR="001D0AD5" w:rsidRDefault="006D2671" w:rsidP="002A6357">
      <w:pPr>
        <w:keepNext/>
        <w:keepLines/>
        <w:suppressLineNumbers/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3192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3C4F9B" w:rsidRDefault="003C4F9B" w:rsidP="003C4F9B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</w:pPr>
      <w:r w:rsidRPr="00930997"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>Тест по теме «</w:t>
      </w:r>
      <w:r w:rsidR="002A6357" w:rsidRPr="002A6357"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>Системы компьютерной графики</w:t>
      </w:r>
      <w:r w:rsidRPr="00930997"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>»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Какие виды компьютерной графики существуют?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несколько из 7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1) векторная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растровая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фрактальная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4) трехмерная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5) двухуровневая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6) фактическая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7) практическая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#2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Что такое компьютерная графика?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один из 4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1) специальная область информатики, которая изучает методы и способы создания и обработки изображений 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комплекс программного обеспечения для подготовки иллюстрированного материала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специальная область информатики, изучающая способы и методы кодирования информации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4) способ кодирования графической информации с использованием вычислительной техники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#3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Какую форму имеет пиксель?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один из 4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1) квадрат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круг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овал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4) треугольник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#4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Верно ли, что термины "пиксель", "пиксел", "точка", "растр" идентичны?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Запишите ответ: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__________________________________________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#5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Что такое разрешение?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один из 5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lastRenderedPageBreak/>
        <w:t>1) это количество точек в изображении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это количество точек, приходящееся на единицу длины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это количество пикселей по горизонтали и вертикали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4) это минимальный элемент растрового изображения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5) это минимальный элемент векторного изображения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#6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Верно ли, что и растровая, и фрактальная графика строятся на основе математических формул?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Запишите ответ: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__________________________________________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#7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Установите соответствие между форматом и описанием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Укажите соответствие для всех 5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ind w:left="740" w:hanging="740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1) Хранение и отображение в среде </w:t>
      </w:r>
      <w:r w:rsidRPr="00640B01">
        <w:rPr>
          <w:rFonts w:ascii="Times New Roman" w:hAnsi="Times New Roman" w:cs="Times New Roman"/>
          <w:sz w:val="24"/>
          <w:szCs w:val="24"/>
          <w:lang w:val="en-US"/>
        </w:rPr>
        <w:t>Windows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векторный формат, используется для обмена чертежами между САПР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чаще всего в этом формате хранятся фотографии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4) растровый формат, используется в </w:t>
      </w:r>
      <w:r w:rsidRPr="00640B01">
        <w:rPr>
          <w:rFonts w:ascii="Times New Roman" w:hAnsi="Times New Roman" w:cs="Times New Roman"/>
          <w:sz w:val="24"/>
          <w:szCs w:val="24"/>
          <w:lang w:val="en-US"/>
        </w:rPr>
        <w:t>Adobe</w:t>
      </w:r>
      <w:r w:rsidRPr="00640B01">
        <w:rPr>
          <w:rFonts w:ascii="Times New Roman" w:hAnsi="Times New Roman" w:cs="Times New Roman"/>
          <w:sz w:val="24"/>
          <w:szCs w:val="24"/>
        </w:rPr>
        <w:t xml:space="preserve"> </w:t>
      </w:r>
      <w:r w:rsidRPr="00640B01">
        <w:rPr>
          <w:rFonts w:ascii="Times New Roman" w:hAnsi="Times New Roman" w:cs="Times New Roman"/>
          <w:sz w:val="24"/>
          <w:szCs w:val="24"/>
          <w:lang w:val="en-US"/>
        </w:rPr>
        <w:t>Photoshop</w:t>
      </w:r>
      <w:r w:rsidRPr="00640B01">
        <w:rPr>
          <w:rFonts w:ascii="Times New Roman" w:hAnsi="Times New Roman" w:cs="Times New Roman"/>
          <w:sz w:val="24"/>
          <w:szCs w:val="24"/>
        </w:rPr>
        <w:t xml:space="preserve"> </w:t>
      </w:r>
      <w:r w:rsidRPr="00640B01">
        <w:rPr>
          <w:rFonts w:ascii="Times New Roman CYR" w:hAnsi="Times New Roman CYR" w:cs="Times New Roman CYR"/>
          <w:sz w:val="24"/>
          <w:szCs w:val="24"/>
        </w:rPr>
        <w:t>по умолчанию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5) в этом формате сохраняются документы приложения </w:t>
      </w:r>
      <w:r w:rsidRPr="00640B01">
        <w:rPr>
          <w:rFonts w:ascii="Times New Roman" w:hAnsi="Times New Roman" w:cs="Times New Roman"/>
          <w:sz w:val="24"/>
          <w:szCs w:val="24"/>
          <w:lang w:val="en-US"/>
        </w:rPr>
        <w:t>CorelDraw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__ </w:t>
      </w:r>
      <w:r w:rsidRPr="00640B01">
        <w:rPr>
          <w:rFonts w:ascii="Times New Roman" w:hAnsi="Times New Roman" w:cs="Times New Roman"/>
          <w:sz w:val="24"/>
          <w:szCs w:val="24"/>
          <w:lang w:val="en-US"/>
        </w:rPr>
        <w:t>bmp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__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dxf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__ </w:t>
      </w:r>
      <w:r w:rsidRPr="00640B01">
        <w:rPr>
          <w:rFonts w:ascii="Times New Roman" w:hAnsi="Times New Roman" w:cs="Times New Roman"/>
          <w:sz w:val="24"/>
          <w:szCs w:val="24"/>
          <w:lang w:val="en-US"/>
        </w:rPr>
        <w:t>jpeg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__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psd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__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cdr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#8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Когда проявляется эффект </w:t>
      </w:r>
      <w:proofErr w:type="spellStart"/>
      <w:r w:rsidRPr="00640B01">
        <w:rPr>
          <w:rFonts w:ascii="Times New Roman CYR" w:hAnsi="Times New Roman CYR" w:cs="Times New Roman CYR"/>
          <w:sz w:val="24"/>
          <w:szCs w:val="24"/>
        </w:rPr>
        <w:t>пикселизация</w:t>
      </w:r>
      <w:proofErr w:type="spellEnd"/>
      <w:r w:rsidRPr="00640B01">
        <w:rPr>
          <w:rFonts w:ascii="Times New Roman CYR" w:hAnsi="Times New Roman CYR" w:cs="Times New Roman CYR"/>
          <w:sz w:val="24"/>
          <w:szCs w:val="24"/>
        </w:rPr>
        <w:t>?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один из 4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1) при увеличении масштаба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при уменьшении масштаба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при сохранении изображения в другом формате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4) при открытии одновременно нескольких изображений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#9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Где используется растровая графика?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несколько из 5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1) для хранения и обработки фотографий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в полиграфии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при создании ландшафта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4) в </w:t>
      </w:r>
      <w:r w:rsidRPr="00640B01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640B01">
        <w:rPr>
          <w:rFonts w:ascii="Times New Roman CYR" w:hAnsi="Times New Roman CYR" w:cs="Times New Roman CYR"/>
          <w:sz w:val="24"/>
          <w:szCs w:val="24"/>
        </w:rPr>
        <w:t>-дизайне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5) в машиностроении, металлургии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#10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Где используется векторная графика?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несколько из 5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1) для хранения и обработки фотографий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в полиграфии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при создании ландшафта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4) в </w:t>
      </w:r>
      <w:r w:rsidRPr="00640B01">
        <w:rPr>
          <w:rFonts w:ascii="Times New Roman" w:hAnsi="Times New Roman" w:cs="Times New Roman"/>
          <w:sz w:val="24"/>
          <w:szCs w:val="24"/>
          <w:lang w:val="en-US"/>
        </w:rPr>
        <w:t>web</w:t>
      </w:r>
      <w:r w:rsidRPr="00640B01">
        <w:rPr>
          <w:rFonts w:ascii="Times New Roman CYR" w:hAnsi="Times New Roman CYR" w:cs="Times New Roman CYR"/>
          <w:sz w:val="24"/>
          <w:szCs w:val="24"/>
        </w:rPr>
        <w:t>-дизайне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5) в машиностроении, металлургии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#11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Недостатки растровой графики.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несколько из 5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lastRenderedPageBreak/>
        <w:t>1) сложность в обработке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фотореалистичность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большой объем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4) простота в обработке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5) </w:t>
      </w:r>
      <w:proofErr w:type="spellStart"/>
      <w:r w:rsidRPr="00640B01">
        <w:rPr>
          <w:rFonts w:ascii="Times New Roman CYR" w:hAnsi="Times New Roman CYR" w:cs="Times New Roman CYR"/>
          <w:sz w:val="24"/>
          <w:szCs w:val="24"/>
        </w:rPr>
        <w:t>пикселизация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#12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Достоинства растровой графики.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несколько из 5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1) простота в обработке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маленький объем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фотореалистичность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4) большой объем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5) нет </w:t>
      </w:r>
      <w:proofErr w:type="spellStart"/>
      <w:r w:rsidRPr="00640B01">
        <w:rPr>
          <w:rFonts w:ascii="Times New Roman CYR" w:hAnsi="Times New Roman CYR" w:cs="Times New Roman CYR"/>
          <w:sz w:val="24"/>
          <w:szCs w:val="24"/>
        </w:rPr>
        <w:t>пикселизации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#13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Достоинства  векторной графики.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несколько из 5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1) фотореалистичность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маленький объем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3) нет </w:t>
      </w:r>
      <w:proofErr w:type="spellStart"/>
      <w:r w:rsidRPr="00640B01">
        <w:rPr>
          <w:rFonts w:ascii="Times New Roman CYR" w:hAnsi="Times New Roman CYR" w:cs="Times New Roman CYR"/>
          <w:sz w:val="24"/>
          <w:szCs w:val="24"/>
        </w:rPr>
        <w:t>пикселизации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4) простота в обработке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5) сложность в обработке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#14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Недостатки векторной графики.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несколько из 5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1) маленький объем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2) </w:t>
      </w:r>
      <w:proofErr w:type="spellStart"/>
      <w:r w:rsidRPr="00640B01">
        <w:rPr>
          <w:rFonts w:ascii="Times New Roman CYR" w:hAnsi="Times New Roman CYR" w:cs="Times New Roman CYR"/>
          <w:sz w:val="24"/>
          <w:szCs w:val="24"/>
        </w:rPr>
        <w:t>пикселизация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большой объем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4) сложность в обработке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5) нет </w:t>
      </w:r>
      <w:proofErr w:type="spellStart"/>
      <w:r w:rsidRPr="00640B01">
        <w:rPr>
          <w:rFonts w:ascii="Times New Roman CYR" w:hAnsi="Times New Roman CYR" w:cs="Times New Roman CYR"/>
          <w:sz w:val="24"/>
          <w:szCs w:val="24"/>
        </w:rPr>
        <w:t>пикселизации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#15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В каких видах графики для хранения изображения используется математическая формула?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несколько из 4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1) растровой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2) векторной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3) фрактальной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4) трехмерной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#16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Выберите форматы, которые позволяют хранить растровое изображение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несколько из 5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pcd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2) </w:t>
      </w:r>
      <w:r w:rsidRPr="00640B01">
        <w:rPr>
          <w:rFonts w:ascii="Times New Roman" w:hAnsi="Times New Roman" w:cs="Times New Roman"/>
          <w:sz w:val="24"/>
          <w:szCs w:val="24"/>
          <w:lang w:val="en-US"/>
        </w:rPr>
        <w:t>gif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3)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dxf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pcx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5)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wmf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4"/>
          <w:szCs w:val="24"/>
          <w:u w:val="single"/>
        </w:rPr>
      </w:pPr>
      <w:r w:rsidRPr="00640B01">
        <w:rPr>
          <w:rFonts w:ascii="Times New Roman CYR" w:hAnsi="Times New Roman CYR" w:cs="Times New Roman CYR"/>
          <w:b/>
          <w:bCs/>
          <w:sz w:val="24"/>
          <w:szCs w:val="24"/>
          <w:u w:val="single"/>
        </w:rPr>
        <w:t>Задание #17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Вопрос: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>Выберите форматы, которые позволяют хранить векторное изображение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640B01">
        <w:rPr>
          <w:rFonts w:ascii="Times New Roman CYR" w:hAnsi="Times New Roman CYR" w:cs="Times New Roman CYR"/>
          <w:i/>
          <w:iCs/>
          <w:sz w:val="24"/>
          <w:szCs w:val="24"/>
        </w:rPr>
        <w:t>Выберите несколько из 5 вариантов ответа: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1)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cdr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lastRenderedPageBreak/>
        <w:t xml:space="preserve">2)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psd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3) </w:t>
      </w:r>
      <w:r w:rsidRPr="00640B01">
        <w:rPr>
          <w:rFonts w:ascii="Times New Roman" w:hAnsi="Times New Roman" w:cs="Times New Roman"/>
          <w:sz w:val="24"/>
          <w:szCs w:val="24"/>
          <w:lang w:val="en-US"/>
        </w:rPr>
        <w:t>jpeg</w:t>
      </w:r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4)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dxf</w:t>
      </w:r>
      <w:proofErr w:type="spellEnd"/>
    </w:p>
    <w:p w:rsidR="00640B01" w:rsidRPr="00640B01" w:rsidRDefault="00640B01" w:rsidP="00640B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640B01">
        <w:rPr>
          <w:rFonts w:ascii="Times New Roman CYR" w:hAnsi="Times New Roman CYR" w:cs="Times New Roman CYR"/>
          <w:sz w:val="24"/>
          <w:szCs w:val="24"/>
        </w:rPr>
        <w:t xml:space="preserve">5) </w:t>
      </w:r>
      <w:proofErr w:type="spellStart"/>
      <w:r w:rsidRPr="00640B01">
        <w:rPr>
          <w:rFonts w:ascii="Times New Roman" w:hAnsi="Times New Roman" w:cs="Times New Roman"/>
          <w:sz w:val="24"/>
          <w:szCs w:val="24"/>
          <w:lang w:val="en-US"/>
        </w:rPr>
        <w:t>wmf</w:t>
      </w:r>
      <w:proofErr w:type="spellEnd"/>
    </w:p>
    <w:p w:rsidR="003C4F9B" w:rsidRDefault="003C4F9B" w:rsidP="003C4F9B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</w:pPr>
    </w:p>
    <w:p w:rsidR="001D0AD5" w:rsidRDefault="001D0AD5" w:rsidP="00603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6035D5" w:rsidRDefault="006035D5" w:rsidP="00603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</w:pPr>
      <w:r w:rsidRPr="00930997"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>Тест по теме «</w:t>
      </w:r>
      <w:r w:rsidR="002A6357" w:rsidRPr="002A6357"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>Технология создания баз данных</w:t>
      </w:r>
      <w:r w:rsidRPr="00930997">
        <w:rPr>
          <w:rFonts w:ascii="Times New Roman" w:eastAsia="Times New Roman" w:hAnsi="Times New Roman" w:cs="Times New Roman"/>
          <w:i/>
          <w:color w:val="000000"/>
          <w:spacing w:val="8"/>
          <w:sz w:val="24"/>
          <w:szCs w:val="24"/>
          <w:lang w:eastAsia="ru-RU"/>
        </w:rPr>
        <w:t>»</w:t>
      </w:r>
    </w:p>
    <w:p w:rsidR="006035D5" w:rsidRPr="006035D5" w:rsidRDefault="006035D5" w:rsidP="007B4B5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- 1</w:t>
      </w:r>
    </w:p>
    <w:p w:rsidR="006035D5" w:rsidRPr="006035D5" w:rsidRDefault="006035D5" w:rsidP="00635B4A">
      <w:pPr>
        <w:numPr>
          <w:ilvl w:val="0"/>
          <w:numId w:val="44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СУБД? Выберите правильный ответ.</w:t>
      </w:r>
    </w:p>
    <w:p w:rsidR="006035D5" w:rsidRPr="006035D5" w:rsidRDefault="006035D5" w:rsidP="00635B4A">
      <w:pPr>
        <w:numPr>
          <w:ilvl w:val="0"/>
          <w:numId w:val="4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информационная модель, позволяющая в упорядоченном виде хранить данные о группе объектов, обладающих одинаковым набором свойств;</w:t>
      </w:r>
    </w:p>
    <w:p w:rsidR="006035D5" w:rsidRPr="006035D5" w:rsidRDefault="006035D5" w:rsidP="00635B4A">
      <w:pPr>
        <w:numPr>
          <w:ilvl w:val="0"/>
          <w:numId w:val="4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прикладное программное обеспечение, позволяющее создавать базы данных, а также </w:t>
      </w:r>
      <w:proofErr w:type="gramStart"/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обеспечивающая</w:t>
      </w:r>
      <w:proofErr w:type="gramEnd"/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обработку и поиск данных;</w:t>
      </w:r>
    </w:p>
    <w:p w:rsidR="006035D5" w:rsidRPr="006035D5" w:rsidRDefault="006035D5" w:rsidP="00635B4A">
      <w:pPr>
        <w:numPr>
          <w:ilvl w:val="0"/>
          <w:numId w:val="45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 специального формата, содержащий информацию, структурированную заданным образом.</w:t>
      </w:r>
    </w:p>
    <w:p w:rsidR="006035D5" w:rsidRPr="006035D5" w:rsidRDefault="006035D5" w:rsidP="00635B4A">
      <w:pPr>
        <w:widowControl w:val="0"/>
        <w:numPr>
          <w:ilvl w:val="0"/>
          <w:numId w:val="44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можно назвать базой данных?</w:t>
      </w:r>
    </w:p>
    <w:p w:rsidR="006035D5" w:rsidRPr="006035D5" w:rsidRDefault="006035D5" w:rsidP="00635B4A">
      <w:pPr>
        <w:widowControl w:val="0"/>
        <w:numPr>
          <w:ilvl w:val="0"/>
          <w:numId w:val="46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Записная книжка;</w:t>
      </w:r>
    </w:p>
    <w:p w:rsidR="006035D5" w:rsidRPr="006035D5" w:rsidRDefault="006035D5" w:rsidP="00635B4A">
      <w:pPr>
        <w:widowControl w:val="0"/>
        <w:numPr>
          <w:ilvl w:val="0"/>
          <w:numId w:val="46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Энциклопедия;</w:t>
      </w:r>
    </w:p>
    <w:p w:rsidR="006035D5" w:rsidRPr="006035D5" w:rsidRDefault="006035D5" w:rsidP="00635B4A">
      <w:pPr>
        <w:widowControl w:val="0"/>
        <w:numPr>
          <w:ilvl w:val="0"/>
          <w:numId w:val="46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параграфа;</w:t>
      </w:r>
    </w:p>
    <w:p w:rsidR="006035D5" w:rsidRPr="006035D5" w:rsidRDefault="006035D5" w:rsidP="00635B4A">
      <w:pPr>
        <w:widowControl w:val="0"/>
        <w:numPr>
          <w:ilvl w:val="0"/>
          <w:numId w:val="46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Телефонный справочник;</w:t>
      </w:r>
    </w:p>
    <w:p w:rsidR="006035D5" w:rsidRPr="006035D5" w:rsidRDefault="006035D5" w:rsidP="00635B4A">
      <w:pPr>
        <w:widowControl w:val="0"/>
        <w:numPr>
          <w:ilvl w:val="0"/>
          <w:numId w:val="46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на компьютере;</w:t>
      </w:r>
    </w:p>
    <w:p w:rsidR="006035D5" w:rsidRPr="006035D5" w:rsidRDefault="006035D5" w:rsidP="00635B4A">
      <w:pPr>
        <w:widowControl w:val="0"/>
        <w:numPr>
          <w:ilvl w:val="0"/>
          <w:numId w:val="44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можно назвать сетевой базой данных?</w:t>
      </w:r>
    </w:p>
    <w:p w:rsidR="006035D5" w:rsidRPr="006035D5" w:rsidRDefault="006035D5" w:rsidP="00635B4A">
      <w:pPr>
        <w:widowControl w:val="0"/>
        <w:numPr>
          <w:ilvl w:val="0"/>
          <w:numId w:val="47"/>
        </w:numPr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Доменная система имен;   В.  Всемирная паутина;       С.   Энциклопедия;</w:t>
      </w:r>
    </w:p>
    <w:p w:rsidR="006035D5" w:rsidRPr="006035D5" w:rsidRDefault="006035D5" w:rsidP="00635B4A">
      <w:pPr>
        <w:numPr>
          <w:ilvl w:val="0"/>
          <w:numId w:val="44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Столбец таблицы называется–  …</w:t>
      </w:r>
    </w:p>
    <w:p w:rsidR="006035D5" w:rsidRPr="006035D5" w:rsidRDefault="006035D5" w:rsidP="00635B4A">
      <w:pPr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Полем базы данных;</w:t>
      </w:r>
    </w:p>
    <w:p w:rsidR="006035D5" w:rsidRPr="006035D5" w:rsidRDefault="006035D5" w:rsidP="00635B4A">
      <w:pPr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Записью базы данных;</w:t>
      </w:r>
    </w:p>
    <w:p w:rsidR="006035D5" w:rsidRPr="006035D5" w:rsidRDefault="006035D5" w:rsidP="00635B4A">
      <w:pPr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Базой данных;</w:t>
      </w:r>
    </w:p>
    <w:p w:rsidR="006035D5" w:rsidRPr="006035D5" w:rsidRDefault="006035D5" w:rsidP="00635B4A">
      <w:pPr>
        <w:numPr>
          <w:ilvl w:val="0"/>
          <w:numId w:val="4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Информационной системой.</w:t>
      </w:r>
    </w:p>
    <w:p w:rsidR="006035D5" w:rsidRPr="006035D5" w:rsidRDefault="006035D5" w:rsidP="00635B4A">
      <w:pPr>
        <w:widowControl w:val="0"/>
        <w:numPr>
          <w:ilvl w:val="0"/>
          <w:numId w:val="44"/>
        </w:numPr>
        <w:tabs>
          <w:tab w:val="left" w:pos="1115"/>
          <w:tab w:val="left" w:pos="1245"/>
        </w:tabs>
        <w:suppressAutoHyphens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Запросы позволяют:</w:t>
      </w:r>
    </w:p>
    <w:p w:rsidR="006035D5" w:rsidRPr="006035D5" w:rsidRDefault="006035D5" w:rsidP="00635B4A">
      <w:pPr>
        <w:widowControl w:val="0"/>
        <w:numPr>
          <w:ilvl w:val="0"/>
          <w:numId w:val="49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Автоматизировать работу с БД;</w:t>
      </w:r>
    </w:p>
    <w:p w:rsidR="006035D5" w:rsidRPr="006035D5" w:rsidRDefault="006035D5" w:rsidP="00635B4A">
      <w:pPr>
        <w:widowControl w:val="0"/>
        <w:numPr>
          <w:ilvl w:val="0"/>
          <w:numId w:val="49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Печатать данные, содержащиеся в таблицах, в красиво оформленном виде;</w:t>
      </w:r>
    </w:p>
    <w:p w:rsidR="006035D5" w:rsidRPr="006035D5" w:rsidRDefault="006035D5" w:rsidP="00635B4A">
      <w:pPr>
        <w:widowControl w:val="0"/>
        <w:numPr>
          <w:ilvl w:val="0"/>
          <w:numId w:val="49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Выбирать данные на  основании заданных условий;</w:t>
      </w:r>
    </w:p>
    <w:p w:rsidR="006035D5" w:rsidRPr="006035D5" w:rsidRDefault="006035D5" w:rsidP="00635B4A">
      <w:pPr>
        <w:widowControl w:val="0"/>
        <w:numPr>
          <w:ilvl w:val="0"/>
          <w:numId w:val="49"/>
        </w:numPr>
        <w:tabs>
          <w:tab w:val="left" w:pos="426"/>
          <w:tab w:val="left" w:pos="1559"/>
          <w:tab w:val="left" w:pos="1689"/>
        </w:tabs>
        <w:suppressAutoHyphens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Отображать данные, содержащиеся в таблицах, в более удобном для восприятия виде;</w:t>
      </w:r>
    </w:p>
    <w:p w:rsidR="006035D5" w:rsidRPr="006035D5" w:rsidRDefault="006035D5" w:rsidP="00635B4A">
      <w:pPr>
        <w:numPr>
          <w:ilvl w:val="0"/>
          <w:numId w:val="4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Имеется табличная база данных «Шедевры живописи».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841"/>
        <w:gridCol w:w="1014"/>
        <w:gridCol w:w="2575"/>
        <w:gridCol w:w="2352"/>
        <w:gridCol w:w="1831"/>
      </w:tblGrid>
      <w:tr w:rsidR="006035D5" w:rsidRPr="006035D5" w:rsidTr="009640D6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Автор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Музей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Страна</w:t>
            </w:r>
          </w:p>
        </w:tc>
      </w:tr>
      <w:tr w:rsidR="006035D5" w:rsidRPr="006035D5" w:rsidTr="009640D6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 Мане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1863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ind w:right="-27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Завтрак на траве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Орсе</w:t>
            </w:r>
            <w:proofErr w:type="spellEnd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Франция</w:t>
            </w:r>
          </w:p>
        </w:tc>
      </w:tr>
      <w:tr w:rsidR="006035D5" w:rsidRPr="006035D5" w:rsidTr="009640D6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А.Саврасов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1871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Грачи прилетели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Третьяковская</w:t>
            </w:r>
          </w:p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галерея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6035D5" w:rsidRPr="006035D5" w:rsidTr="009640D6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И.Репин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1879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Царевна Софья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Третьяковская</w:t>
            </w:r>
          </w:p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галерея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Россия</w:t>
            </w:r>
          </w:p>
        </w:tc>
      </w:tr>
      <w:tr w:rsidR="006035D5" w:rsidRPr="006035D5" w:rsidTr="009640D6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В.Васнецов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1881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Аленушка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Третьяковская</w:t>
            </w:r>
          </w:p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галерея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6035D5" w:rsidRPr="006035D5" w:rsidTr="009640D6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П.Ренуар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1881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Девушка с веером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Эрмитаж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6035D5" w:rsidRPr="006035D5" w:rsidTr="009640D6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П.Пикассо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1937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Герника</w:t>
            </w:r>
            <w:proofErr w:type="spellEnd"/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Прадо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Испания</w:t>
            </w:r>
          </w:p>
        </w:tc>
      </w:tr>
      <w:tr w:rsidR="006035D5" w:rsidRPr="006035D5" w:rsidTr="009640D6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И.Репин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1870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Бурлаки на Волге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Русский музей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</w:tr>
      <w:tr w:rsidR="006035D5" w:rsidRPr="006035D5" w:rsidTr="009640D6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Э.Мане</w:t>
            </w:r>
            <w:proofErr w:type="spellEnd"/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1863</w:t>
            </w:r>
          </w:p>
        </w:tc>
        <w:tc>
          <w:tcPr>
            <w:tcW w:w="1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Олимпия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Орсе</w:t>
            </w:r>
            <w:proofErr w:type="spellEnd"/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Франция</w:t>
            </w:r>
          </w:p>
        </w:tc>
      </w:tr>
    </w:tbl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1.Определите ключевое поле таблицы</w:t>
      </w:r>
    </w:p>
    <w:p w:rsidR="006035D5" w:rsidRPr="006035D5" w:rsidRDefault="006035D5" w:rsidP="00635B4A">
      <w:pPr>
        <w:numPr>
          <w:ilvl w:val="0"/>
          <w:numId w:val="5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  </w:t>
      </w:r>
    </w:p>
    <w:p w:rsidR="006035D5" w:rsidRPr="006035D5" w:rsidRDefault="006035D5" w:rsidP="00635B4A">
      <w:pPr>
        <w:numPr>
          <w:ilvl w:val="0"/>
          <w:numId w:val="5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название  </w:t>
      </w:r>
    </w:p>
    <w:p w:rsidR="006035D5" w:rsidRPr="006035D5" w:rsidRDefault="006035D5" w:rsidP="00635B4A">
      <w:pPr>
        <w:numPr>
          <w:ilvl w:val="0"/>
          <w:numId w:val="5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музей    </w:t>
      </w:r>
    </w:p>
    <w:p w:rsidR="006035D5" w:rsidRPr="006035D5" w:rsidRDefault="006035D5" w:rsidP="00635B4A">
      <w:pPr>
        <w:numPr>
          <w:ilvl w:val="0"/>
          <w:numId w:val="5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+ название </w:t>
      </w:r>
    </w:p>
    <w:p w:rsidR="006035D5" w:rsidRPr="006035D5" w:rsidRDefault="006035D5" w:rsidP="00635B4A">
      <w:pPr>
        <w:numPr>
          <w:ilvl w:val="0"/>
          <w:numId w:val="50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автор + год</w:t>
      </w:r>
    </w:p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2. Сформулируйте условие отбора, позволяющее получить картины всех художников, написанные после 1870 года и хранящиеся в Эрмитаже</w:t>
      </w:r>
    </w:p>
    <w:p w:rsidR="006035D5" w:rsidRPr="006035D5" w:rsidRDefault="006035D5" w:rsidP="00635B4A">
      <w:pPr>
        <w:numPr>
          <w:ilvl w:val="0"/>
          <w:numId w:val="51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(Автор, год = 1870)    И   Музей = «Эрмитаж»</w:t>
      </w:r>
    </w:p>
    <w:p w:rsidR="006035D5" w:rsidRPr="006035D5" w:rsidRDefault="006035D5" w:rsidP="00635B4A">
      <w:pPr>
        <w:numPr>
          <w:ilvl w:val="0"/>
          <w:numId w:val="5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Год&gt;1870</w:t>
      </w:r>
      <w:proofErr w:type="gramStart"/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И</w:t>
      </w:r>
      <w:proofErr w:type="gramEnd"/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Музей = «Эрмитаж»</w:t>
      </w:r>
    </w:p>
    <w:p w:rsidR="006035D5" w:rsidRPr="006035D5" w:rsidRDefault="006035D5" w:rsidP="00635B4A">
      <w:pPr>
        <w:numPr>
          <w:ilvl w:val="0"/>
          <w:numId w:val="5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 &lt;1870</w:t>
      </w:r>
      <w:proofErr w:type="gramStart"/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И</w:t>
      </w:r>
      <w:proofErr w:type="gramEnd"/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Музей = «Эрмитаж»</w:t>
      </w:r>
    </w:p>
    <w:p w:rsidR="006035D5" w:rsidRPr="006035D5" w:rsidRDefault="006035D5" w:rsidP="00635B4A">
      <w:pPr>
        <w:numPr>
          <w:ilvl w:val="0"/>
          <w:numId w:val="5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Музей = «Эрмитаж»  ИЛИ  Год&gt;1870   </w:t>
      </w:r>
    </w:p>
    <w:p w:rsidR="006035D5" w:rsidRPr="006035D5" w:rsidRDefault="006035D5" w:rsidP="00635B4A">
      <w:pPr>
        <w:numPr>
          <w:ilvl w:val="0"/>
          <w:numId w:val="5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Год&gt;=1870</w:t>
      </w:r>
      <w:proofErr w:type="gramStart"/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И</w:t>
      </w:r>
      <w:proofErr w:type="gramEnd"/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Музей = «Эрмитаж»  ИЛИ Страна = «Россия»</w:t>
      </w:r>
    </w:p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3. Записи отсортированы по некоторому полю в следующем порядке 4,7,6,2,5,1,8,3. Определите поле и порядок сортировки.</w:t>
      </w:r>
    </w:p>
    <w:p w:rsidR="006035D5" w:rsidRPr="006035D5" w:rsidRDefault="006035D5" w:rsidP="00635B4A">
      <w:pPr>
        <w:numPr>
          <w:ilvl w:val="0"/>
          <w:numId w:val="52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(по возрастанию)     </w:t>
      </w:r>
    </w:p>
    <w:p w:rsidR="006035D5" w:rsidRPr="006035D5" w:rsidRDefault="006035D5" w:rsidP="00635B4A">
      <w:pPr>
        <w:numPr>
          <w:ilvl w:val="0"/>
          <w:numId w:val="5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Название (по возрастанию)</w:t>
      </w:r>
    </w:p>
    <w:p w:rsidR="006035D5" w:rsidRPr="006035D5" w:rsidRDefault="006035D5" w:rsidP="00635B4A">
      <w:pPr>
        <w:numPr>
          <w:ilvl w:val="0"/>
          <w:numId w:val="5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Страна (по убыванию)  </w:t>
      </w:r>
    </w:p>
    <w:p w:rsidR="006035D5" w:rsidRPr="006035D5" w:rsidRDefault="006035D5" w:rsidP="00635B4A">
      <w:pPr>
        <w:numPr>
          <w:ilvl w:val="0"/>
          <w:numId w:val="5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Год + название (по возрастанию) </w:t>
      </w:r>
    </w:p>
    <w:p w:rsidR="006035D5" w:rsidRPr="006035D5" w:rsidRDefault="006035D5" w:rsidP="00635B4A">
      <w:pPr>
        <w:numPr>
          <w:ilvl w:val="0"/>
          <w:numId w:val="5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Название (по убыванию)</w:t>
      </w:r>
    </w:p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4.Какие записи удовлетворяют условию отбора Страна = «Россия» И Год &gt;=1879</w:t>
      </w:r>
    </w:p>
    <w:p w:rsidR="006035D5" w:rsidRPr="006035D5" w:rsidRDefault="006035D5" w:rsidP="00635B4A">
      <w:pPr>
        <w:numPr>
          <w:ilvl w:val="0"/>
          <w:numId w:val="5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2,3,4,5,7  </w:t>
      </w:r>
    </w:p>
    <w:p w:rsidR="006035D5" w:rsidRPr="006035D5" w:rsidRDefault="006035D5" w:rsidP="00635B4A">
      <w:pPr>
        <w:numPr>
          <w:ilvl w:val="0"/>
          <w:numId w:val="5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2,3,4,5,6,7 </w:t>
      </w:r>
    </w:p>
    <w:p w:rsidR="006035D5" w:rsidRPr="006035D5" w:rsidRDefault="006035D5" w:rsidP="00635B4A">
      <w:pPr>
        <w:numPr>
          <w:ilvl w:val="0"/>
          <w:numId w:val="5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3,4,5</w:t>
      </w:r>
    </w:p>
    <w:p w:rsidR="006035D5" w:rsidRPr="006035D5" w:rsidRDefault="006035D5" w:rsidP="00635B4A">
      <w:pPr>
        <w:numPr>
          <w:ilvl w:val="0"/>
          <w:numId w:val="5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1,6,8</w:t>
      </w:r>
    </w:p>
    <w:p w:rsidR="006035D5" w:rsidRPr="006035D5" w:rsidRDefault="006035D5" w:rsidP="00635B4A">
      <w:pPr>
        <w:numPr>
          <w:ilvl w:val="0"/>
          <w:numId w:val="5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4,5</w:t>
      </w:r>
    </w:p>
    <w:p w:rsidR="006035D5" w:rsidRPr="006035D5" w:rsidRDefault="006035D5" w:rsidP="00635B4A">
      <w:pPr>
        <w:numPr>
          <w:ilvl w:val="0"/>
          <w:numId w:val="54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Произведите сортировку  по полю Музей + Название по возрастанию  и запишите порядок записей.</w:t>
      </w:r>
    </w:p>
    <w:p w:rsidR="006035D5" w:rsidRPr="006035D5" w:rsidRDefault="006035D5" w:rsidP="00431922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- 2</w:t>
      </w:r>
    </w:p>
    <w:p w:rsidR="006035D5" w:rsidRPr="006035D5" w:rsidRDefault="006035D5" w:rsidP="00635B4A">
      <w:pPr>
        <w:numPr>
          <w:ilvl w:val="0"/>
          <w:numId w:val="55"/>
        </w:num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управления базами данных – это:</w:t>
      </w:r>
    </w:p>
    <w:p w:rsidR="006035D5" w:rsidRPr="006035D5" w:rsidRDefault="006035D5" w:rsidP="00635B4A">
      <w:pPr>
        <w:numPr>
          <w:ilvl w:val="0"/>
          <w:numId w:val="5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набор программ, обеспечивающий работу всех аппаратных устройств компьютера и доступ пользователя к ним;</w:t>
      </w:r>
    </w:p>
    <w:p w:rsidR="006035D5" w:rsidRPr="006035D5" w:rsidRDefault="006035D5" w:rsidP="00635B4A">
      <w:pPr>
        <w:numPr>
          <w:ilvl w:val="0"/>
          <w:numId w:val="5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 программ, предназначенный для организации работы с компьютерными базами данных</w:t>
      </w:r>
    </w:p>
    <w:p w:rsidR="006035D5" w:rsidRPr="006035D5" w:rsidRDefault="006035D5" w:rsidP="00635B4A">
      <w:pPr>
        <w:numPr>
          <w:ilvl w:val="0"/>
          <w:numId w:val="5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прикладная программа для обработки текстов и различных документов;</w:t>
      </w:r>
    </w:p>
    <w:p w:rsidR="006035D5" w:rsidRPr="006035D5" w:rsidRDefault="006035D5" w:rsidP="00635B4A">
      <w:pPr>
        <w:numPr>
          <w:ilvl w:val="0"/>
          <w:numId w:val="5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оболочка операционной системы, позволяющая более комфортно работать с файлами.</w:t>
      </w:r>
    </w:p>
    <w:p w:rsidR="006035D5" w:rsidRPr="006035D5" w:rsidRDefault="006035D5" w:rsidP="00635B4A">
      <w:pPr>
        <w:numPr>
          <w:ilvl w:val="0"/>
          <w:numId w:val="57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Строка таблицы называется–  …</w:t>
      </w:r>
    </w:p>
    <w:p w:rsidR="006035D5" w:rsidRPr="006035D5" w:rsidRDefault="006035D5" w:rsidP="00431922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 Полем базы данных; </w:t>
      </w: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В.  Базой данных;</w:t>
      </w:r>
    </w:p>
    <w:p w:rsidR="006035D5" w:rsidRPr="006035D5" w:rsidRDefault="006035D5" w:rsidP="00431922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03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.  Записью</w:t>
      </w:r>
      <w:proofErr w:type="gramEnd"/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базы данных; </w:t>
      </w: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03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.  Информационной системой.</w:t>
      </w:r>
    </w:p>
    <w:p w:rsidR="006035D5" w:rsidRPr="006035D5" w:rsidRDefault="006035D5" w:rsidP="00431922">
      <w:pPr>
        <w:spacing w:after="0" w:line="276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3</w:t>
      </w:r>
      <w:r w:rsidRPr="006035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 </w:t>
      </w: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 – это …</w:t>
      </w:r>
    </w:p>
    <w:p w:rsidR="006035D5" w:rsidRPr="006035D5" w:rsidRDefault="006035D5" w:rsidP="00635B4A">
      <w:pPr>
        <w:numPr>
          <w:ilvl w:val="0"/>
          <w:numId w:val="5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Специальная форма запроса информации;</w:t>
      </w:r>
    </w:p>
    <w:p w:rsidR="006035D5" w:rsidRPr="006035D5" w:rsidRDefault="006035D5" w:rsidP="00635B4A">
      <w:pPr>
        <w:numPr>
          <w:ilvl w:val="0"/>
          <w:numId w:val="5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Специальная форма ввода информации;</w:t>
      </w:r>
    </w:p>
    <w:p w:rsidR="006035D5" w:rsidRPr="006035D5" w:rsidRDefault="006035D5" w:rsidP="00635B4A">
      <w:pPr>
        <w:numPr>
          <w:ilvl w:val="0"/>
          <w:numId w:val="5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Специальная форма вывода информации;</w:t>
      </w:r>
    </w:p>
    <w:p w:rsidR="006035D5" w:rsidRPr="006035D5" w:rsidRDefault="006035D5" w:rsidP="00635B4A">
      <w:pPr>
        <w:numPr>
          <w:ilvl w:val="0"/>
          <w:numId w:val="58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Специальная форма ввода и вывода информации</w:t>
      </w:r>
    </w:p>
    <w:p w:rsidR="006035D5" w:rsidRPr="006035D5" w:rsidRDefault="006035D5" w:rsidP="00431922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4.  База данных, разные части которой хранятся на различных компьютерах сети:</w:t>
      </w:r>
    </w:p>
    <w:p w:rsidR="006035D5" w:rsidRPr="006035D5" w:rsidRDefault="006035D5" w:rsidP="00635B4A">
      <w:pPr>
        <w:numPr>
          <w:ilvl w:val="0"/>
          <w:numId w:val="5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Фактографическая база данных;</w:t>
      </w:r>
    </w:p>
    <w:p w:rsidR="006035D5" w:rsidRPr="006035D5" w:rsidRDefault="006035D5" w:rsidP="00635B4A">
      <w:pPr>
        <w:numPr>
          <w:ilvl w:val="0"/>
          <w:numId w:val="5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Документальная база данных;</w:t>
      </w:r>
    </w:p>
    <w:p w:rsidR="006035D5" w:rsidRPr="006035D5" w:rsidRDefault="006035D5" w:rsidP="00635B4A">
      <w:pPr>
        <w:numPr>
          <w:ilvl w:val="0"/>
          <w:numId w:val="5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Распределенная база данных;</w:t>
      </w:r>
    </w:p>
    <w:p w:rsidR="006035D5" w:rsidRPr="006035D5" w:rsidRDefault="006035D5" w:rsidP="00635B4A">
      <w:pPr>
        <w:numPr>
          <w:ilvl w:val="0"/>
          <w:numId w:val="59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Информационная система.</w:t>
      </w:r>
    </w:p>
    <w:p w:rsidR="006035D5" w:rsidRPr="006035D5" w:rsidRDefault="006035D5" w:rsidP="00431922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Для того чтобы иметь возможность распечатать данные, имеющиеся в базе данных, используются:</w:t>
      </w:r>
    </w:p>
    <w:p w:rsidR="006035D5" w:rsidRPr="006035D5" w:rsidRDefault="006035D5" w:rsidP="00635B4A">
      <w:pPr>
        <w:numPr>
          <w:ilvl w:val="0"/>
          <w:numId w:val="60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Поиск;</w:t>
      </w:r>
    </w:p>
    <w:p w:rsidR="006035D5" w:rsidRPr="006035D5" w:rsidRDefault="006035D5" w:rsidP="00635B4A">
      <w:pPr>
        <w:numPr>
          <w:ilvl w:val="0"/>
          <w:numId w:val="60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Отчет;</w:t>
      </w:r>
    </w:p>
    <w:p w:rsidR="006035D5" w:rsidRPr="006035D5" w:rsidRDefault="006035D5" w:rsidP="00635B4A">
      <w:pPr>
        <w:numPr>
          <w:ilvl w:val="0"/>
          <w:numId w:val="60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Сортировка;</w:t>
      </w:r>
    </w:p>
    <w:p w:rsidR="006035D5" w:rsidRPr="006035D5" w:rsidRDefault="006035D5" w:rsidP="00635B4A">
      <w:pPr>
        <w:numPr>
          <w:ilvl w:val="0"/>
          <w:numId w:val="60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Форма.</w:t>
      </w:r>
    </w:p>
    <w:p w:rsidR="006035D5" w:rsidRPr="006035D5" w:rsidRDefault="006035D5" w:rsidP="00635B4A">
      <w:pPr>
        <w:numPr>
          <w:ilvl w:val="0"/>
          <w:numId w:val="54"/>
        </w:numPr>
        <w:spacing w:after="0" w:line="276" w:lineRule="auto"/>
        <w:ind w:hanging="7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Имеется табличная база данных «Государства мира»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1817"/>
        <w:gridCol w:w="1460"/>
        <w:gridCol w:w="2285"/>
        <w:gridCol w:w="2226"/>
        <w:gridCol w:w="1888"/>
      </w:tblGrid>
      <w:tr w:rsidR="006035D5" w:rsidRPr="006035D5" w:rsidTr="007B4B58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Площадь,</w:t>
            </w:r>
          </w:p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км</w:t>
            </w:r>
            <w:proofErr w:type="gramStart"/>
            <w:r w:rsidRPr="006035D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Население,</w:t>
            </w:r>
          </w:p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тыс. чел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Столица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Население</w:t>
            </w:r>
          </w:p>
          <w:p w:rsidR="006035D5" w:rsidRPr="006035D5" w:rsidRDefault="006035D5" w:rsidP="0043192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столицы, тыс. чел</w:t>
            </w:r>
          </w:p>
        </w:tc>
      </w:tr>
      <w:tr w:rsidR="006035D5" w:rsidRPr="006035D5" w:rsidTr="007B4B58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Болгария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110,9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ind w:right="-27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8470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</w:tr>
      <w:tr w:rsidR="006035D5" w:rsidRPr="006035D5" w:rsidTr="007B4B58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Венгрия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Будапешт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6035D5" w:rsidRPr="006035D5" w:rsidTr="007B4B58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Греция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Афины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</w:tr>
      <w:tr w:rsidR="006035D5" w:rsidRPr="006035D5" w:rsidTr="007B4B58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Испания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39100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Мадрид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3100</w:t>
            </w:r>
          </w:p>
        </w:tc>
      </w:tr>
      <w:tr w:rsidR="006035D5" w:rsidRPr="006035D5" w:rsidTr="007B4B58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Люксембург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Люксембург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6035D5" w:rsidRPr="006035D5" w:rsidTr="007B4B58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Хорватия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56,6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4800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Загреб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</w:tr>
      <w:tr w:rsidR="006035D5" w:rsidRPr="006035D5" w:rsidTr="007B4B58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Словакия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5800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Братислава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</w:tr>
      <w:tr w:rsidR="006035D5" w:rsidRPr="006035D5" w:rsidTr="007B4B58"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Словения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Любляна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35D5" w:rsidRPr="006035D5" w:rsidRDefault="006035D5" w:rsidP="00431922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35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</w:tr>
    </w:tbl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1.Определите ключевое поле таблицы</w:t>
      </w:r>
    </w:p>
    <w:p w:rsidR="006035D5" w:rsidRPr="006035D5" w:rsidRDefault="006035D5" w:rsidP="00635B4A">
      <w:pPr>
        <w:numPr>
          <w:ilvl w:val="0"/>
          <w:numId w:val="61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Название</w:t>
      </w:r>
    </w:p>
    <w:p w:rsidR="006035D5" w:rsidRPr="006035D5" w:rsidRDefault="006035D5" w:rsidP="00635B4A">
      <w:pPr>
        <w:numPr>
          <w:ilvl w:val="0"/>
          <w:numId w:val="6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Столица  </w:t>
      </w:r>
    </w:p>
    <w:p w:rsidR="006035D5" w:rsidRPr="006035D5" w:rsidRDefault="006035D5" w:rsidP="00635B4A">
      <w:pPr>
        <w:numPr>
          <w:ilvl w:val="0"/>
          <w:numId w:val="6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Площадь  </w:t>
      </w:r>
    </w:p>
    <w:p w:rsidR="006035D5" w:rsidRPr="006035D5" w:rsidRDefault="006035D5" w:rsidP="00635B4A">
      <w:pPr>
        <w:numPr>
          <w:ilvl w:val="0"/>
          <w:numId w:val="6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Население </w:t>
      </w:r>
    </w:p>
    <w:p w:rsidR="006035D5" w:rsidRPr="006035D5" w:rsidRDefault="006035D5" w:rsidP="00635B4A">
      <w:pPr>
        <w:numPr>
          <w:ilvl w:val="0"/>
          <w:numId w:val="61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Население + Площадь</w:t>
      </w:r>
    </w:p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2. Сформулировать условие отбора, позволяющее получить названия государств, в столицах которых проживает более 1 млн. человек или  площадь которых больше 100 тыс. км</w:t>
      </w:r>
      <w:proofErr w:type="gramStart"/>
      <w:r w:rsidRPr="006035D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035D5" w:rsidRPr="006035D5" w:rsidRDefault="006035D5" w:rsidP="00635B4A">
      <w:pPr>
        <w:numPr>
          <w:ilvl w:val="0"/>
          <w:numId w:val="62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Площадь&lt; 100 ИЛИ Население столицы &lt; 1000000</w:t>
      </w:r>
    </w:p>
    <w:p w:rsidR="006035D5" w:rsidRPr="006035D5" w:rsidRDefault="006035D5" w:rsidP="00635B4A">
      <w:pPr>
        <w:numPr>
          <w:ilvl w:val="0"/>
          <w:numId w:val="6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Площадь&gt; 100</w:t>
      </w:r>
      <w:proofErr w:type="gramStart"/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</w:t>
      </w:r>
      <w:proofErr w:type="gramEnd"/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Население столицы &gt;1000000</w:t>
      </w:r>
    </w:p>
    <w:p w:rsidR="006035D5" w:rsidRPr="006035D5" w:rsidRDefault="006035D5" w:rsidP="00635B4A">
      <w:pPr>
        <w:numPr>
          <w:ilvl w:val="0"/>
          <w:numId w:val="6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Площадь&gt; 100 ИЛИ Население столицы &gt;1000000</w:t>
      </w:r>
    </w:p>
    <w:p w:rsidR="006035D5" w:rsidRPr="006035D5" w:rsidRDefault="006035D5" w:rsidP="00635B4A">
      <w:pPr>
        <w:numPr>
          <w:ilvl w:val="0"/>
          <w:numId w:val="6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Площадь&gt; 100 ИЛИ Население столицы &gt;1000</w:t>
      </w:r>
    </w:p>
    <w:p w:rsidR="006035D5" w:rsidRPr="006035D5" w:rsidRDefault="006035D5" w:rsidP="00635B4A">
      <w:pPr>
        <w:numPr>
          <w:ilvl w:val="0"/>
          <w:numId w:val="62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Население столицы &gt; 1000</w:t>
      </w:r>
      <w:proofErr w:type="gramStart"/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</w:t>
      </w:r>
      <w:proofErr w:type="gramEnd"/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Площадь&lt;&gt;100</w:t>
      </w:r>
    </w:p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3. Укажите порядок строк в таблице после сортировки их в порядке убывания по полю Население + Площадь</w:t>
      </w:r>
    </w:p>
    <w:p w:rsidR="006035D5" w:rsidRPr="006035D5" w:rsidRDefault="006035D5" w:rsidP="00635B4A">
      <w:pPr>
        <w:numPr>
          <w:ilvl w:val="0"/>
          <w:numId w:val="6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5,7,8,6,2,1,3,4  </w:t>
      </w:r>
    </w:p>
    <w:p w:rsidR="006035D5" w:rsidRPr="006035D5" w:rsidRDefault="006035D5" w:rsidP="00635B4A">
      <w:pPr>
        <w:numPr>
          <w:ilvl w:val="0"/>
          <w:numId w:val="6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5,8,6,7,1,2,3,4  </w:t>
      </w:r>
    </w:p>
    <w:p w:rsidR="006035D5" w:rsidRPr="006035D5" w:rsidRDefault="006035D5" w:rsidP="00635B4A">
      <w:pPr>
        <w:numPr>
          <w:ilvl w:val="0"/>
          <w:numId w:val="6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4,3,2,1,7,6,8,5</w:t>
      </w:r>
    </w:p>
    <w:p w:rsidR="006035D5" w:rsidRPr="006035D5" w:rsidRDefault="006035D5" w:rsidP="00635B4A">
      <w:pPr>
        <w:numPr>
          <w:ilvl w:val="0"/>
          <w:numId w:val="6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5,8,7,6,3,1,2,4</w:t>
      </w:r>
    </w:p>
    <w:p w:rsidR="006035D5" w:rsidRPr="006035D5" w:rsidRDefault="006035D5" w:rsidP="00635B4A">
      <w:pPr>
        <w:numPr>
          <w:ilvl w:val="0"/>
          <w:numId w:val="63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 1,2,4,5,7,8,3,6</w:t>
      </w:r>
    </w:p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4.Какие записи удовлетворяют условию отбора (Площадь &gt; 50</w:t>
      </w:r>
      <w:proofErr w:type="gramStart"/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</w:t>
      </w:r>
      <w:proofErr w:type="gramEnd"/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Площадь  </w:t>
      </w:r>
    </w:p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&lt;150) ИЛИ Площадь  &gt;1000</w:t>
      </w:r>
    </w:p>
    <w:p w:rsidR="006035D5" w:rsidRPr="006035D5" w:rsidRDefault="006035D5" w:rsidP="00635B4A">
      <w:pPr>
        <w:numPr>
          <w:ilvl w:val="0"/>
          <w:numId w:val="64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1,2,3,4,5,6,7,8   </w:t>
      </w:r>
    </w:p>
    <w:p w:rsidR="006035D5" w:rsidRPr="006035D5" w:rsidRDefault="006035D5" w:rsidP="00635B4A">
      <w:pPr>
        <w:numPr>
          <w:ilvl w:val="0"/>
          <w:numId w:val="6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8,1   </w:t>
      </w:r>
    </w:p>
    <w:p w:rsidR="006035D5" w:rsidRPr="006035D5" w:rsidRDefault="006035D5" w:rsidP="00635B4A">
      <w:pPr>
        <w:numPr>
          <w:ilvl w:val="0"/>
          <w:numId w:val="6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1,2  </w:t>
      </w:r>
    </w:p>
    <w:p w:rsidR="006035D5" w:rsidRPr="006035D5" w:rsidRDefault="006035D5" w:rsidP="00635B4A">
      <w:pPr>
        <w:numPr>
          <w:ilvl w:val="0"/>
          <w:numId w:val="6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таких нет</w:t>
      </w:r>
    </w:p>
    <w:p w:rsidR="006035D5" w:rsidRPr="006035D5" w:rsidRDefault="006035D5" w:rsidP="00635B4A">
      <w:pPr>
        <w:numPr>
          <w:ilvl w:val="0"/>
          <w:numId w:val="64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035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8,1,2,3</w:t>
      </w:r>
    </w:p>
    <w:p w:rsidR="006035D5" w:rsidRPr="006035D5" w:rsidRDefault="006035D5" w:rsidP="0043192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035D5">
        <w:rPr>
          <w:rFonts w:ascii="Times New Roman" w:eastAsia="Calibri" w:hAnsi="Times New Roman" w:cs="Times New Roman"/>
          <w:sz w:val="24"/>
          <w:szCs w:val="24"/>
          <w:lang w:eastAsia="ru-RU"/>
        </w:rPr>
        <w:t>5. Произведите сортировку  по полю Столица по убыванию  и запишите порядок записей.</w:t>
      </w:r>
    </w:p>
    <w:p w:rsidR="006035D5" w:rsidRPr="006035D5" w:rsidRDefault="006035D5" w:rsidP="00431922">
      <w:pPr>
        <w:spacing w:after="0"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6035D5" w:rsidRDefault="006035D5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651E0" w:rsidRDefault="007651E0" w:rsidP="00765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651E0" w:rsidRDefault="00094A6F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</w:t>
      </w:r>
      <w:r w:rsidR="00F85123" w:rsidRPr="00F85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.1.2.</w:t>
      </w:r>
      <w:r w:rsidR="00F851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Устный опрос.</w:t>
      </w:r>
    </w:p>
    <w:p w:rsidR="00F85123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94A6F" w:rsidRDefault="00094A6F" w:rsidP="00094A6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94A6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Информация, информационные процессы </w:t>
      </w:r>
    </w:p>
    <w:p w:rsidR="00F85123" w:rsidRPr="00094A6F" w:rsidRDefault="00F85123" w:rsidP="00094A6F">
      <w:pPr>
        <w:pStyle w:val="a6"/>
        <w:numPr>
          <w:ilvl w:val="0"/>
          <w:numId w:val="6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94A6F">
        <w:rPr>
          <w:rFonts w:ascii="Times New Roman" w:hAnsi="Times New Roman"/>
          <w:sz w:val="24"/>
          <w:szCs w:val="24"/>
          <w:lang w:eastAsia="ru-RU"/>
        </w:rPr>
        <w:t>Дайте определение термину «информационная технология».</w:t>
      </w:r>
    </w:p>
    <w:p w:rsidR="00F85123" w:rsidRPr="005463B5" w:rsidRDefault="00F85123" w:rsidP="00635B4A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bCs/>
          <w:sz w:val="24"/>
          <w:szCs w:val="24"/>
          <w:lang w:eastAsia="ru-RU"/>
        </w:rPr>
        <w:t>Что такое автоматизированная информационная технология?</w:t>
      </w:r>
    </w:p>
    <w:p w:rsidR="00F85123" w:rsidRPr="005463B5" w:rsidRDefault="00F85123" w:rsidP="00635B4A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>Проведите классификацию информационных технологий.</w:t>
      </w:r>
    </w:p>
    <w:p w:rsidR="00F85123" w:rsidRPr="005463B5" w:rsidRDefault="00F85123" w:rsidP="00635B4A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>Что является основной целью автоматизированной информационной технологии?</w:t>
      </w:r>
    </w:p>
    <w:p w:rsidR="00F85123" w:rsidRPr="005463B5" w:rsidRDefault="00F85123" w:rsidP="00635B4A">
      <w:pPr>
        <w:numPr>
          <w:ilvl w:val="0"/>
          <w:numId w:val="65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463B5">
        <w:rPr>
          <w:rFonts w:ascii="Times New Roman" w:hAnsi="Times New Roman"/>
          <w:sz w:val="24"/>
          <w:szCs w:val="24"/>
          <w:lang w:eastAsia="ru-RU"/>
        </w:rPr>
        <w:t xml:space="preserve">Охарактеризуйте </w:t>
      </w:r>
      <w:r w:rsidRPr="005463B5">
        <w:rPr>
          <w:rFonts w:ascii="Times New Roman" w:hAnsi="Times New Roman"/>
          <w:bCs/>
          <w:sz w:val="24"/>
          <w:szCs w:val="24"/>
          <w:lang w:eastAsia="ru-RU"/>
        </w:rPr>
        <w:t>современное состояние развития информационных технологий.</w:t>
      </w:r>
    </w:p>
    <w:p w:rsidR="00F85123" w:rsidRPr="00F85123" w:rsidRDefault="00F85123" w:rsidP="007651E0">
      <w:pPr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B17EA" w:rsidRDefault="002B17EA" w:rsidP="007651E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Аппаратное и программное обеспечение </w:t>
      </w:r>
      <w:r w:rsidR="00094A6F">
        <w:rPr>
          <w:rFonts w:ascii="Times New Roman" w:eastAsia="Calibri" w:hAnsi="Times New Roman" w:cs="Times New Roman"/>
          <w:b/>
          <w:bCs/>
          <w:sz w:val="24"/>
          <w:szCs w:val="24"/>
        </w:rPr>
        <w:t>компьютера</w:t>
      </w:r>
    </w:p>
    <w:p w:rsidR="002B17EA" w:rsidRDefault="002B17EA" w:rsidP="00635B4A">
      <w:pPr>
        <w:pStyle w:val="a6"/>
        <w:numPr>
          <w:ilvl w:val="0"/>
          <w:numId w:val="10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</w:t>
      </w:r>
      <w:r w:rsidRPr="002B17EA">
        <w:rPr>
          <w:rFonts w:ascii="Times New Roman" w:hAnsi="Times New Roman"/>
          <w:bCs/>
          <w:sz w:val="24"/>
          <w:szCs w:val="24"/>
        </w:rPr>
        <w:t>то такое компьютер?</w:t>
      </w:r>
    </w:p>
    <w:p w:rsidR="002B17EA" w:rsidRPr="002B17EA" w:rsidRDefault="002B17EA" w:rsidP="00635B4A">
      <w:pPr>
        <w:pStyle w:val="a6"/>
        <w:numPr>
          <w:ilvl w:val="0"/>
          <w:numId w:val="10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Назовите основные устройства компьютера.</w:t>
      </w:r>
    </w:p>
    <w:p w:rsidR="002B17EA" w:rsidRPr="002B17EA" w:rsidRDefault="002B17EA" w:rsidP="00635B4A">
      <w:pPr>
        <w:pStyle w:val="a6"/>
        <w:numPr>
          <w:ilvl w:val="0"/>
          <w:numId w:val="10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От чего зависит производительность работы компьютера (быстрота выполнения операций)?</w:t>
      </w:r>
    </w:p>
    <w:p w:rsidR="002B17EA" w:rsidRPr="002B17EA" w:rsidRDefault="002B17EA" w:rsidP="00635B4A">
      <w:pPr>
        <w:pStyle w:val="a6"/>
        <w:numPr>
          <w:ilvl w:val="0"/>
          <w:numId w:val="10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Какое название имеет система взаимосвязанных технических устройств, которые выполняют ввод, хранение, обработку и вывод информации?</w:t>
      </w:r>
    </w:p>
    <w:p w:rsidR="002B17EA" w:rsidRPr="002B17EA" w:rsidRDefault="002B17EA" w:rsidP="00635B4A">
      <w:pPr>
        <w:pStyle w:val="a6"/>
        <w:numPr>
          <w:ilvl w:val="0"/>
          <w:numId w:val="10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Что включает в себя понятие "программное обеспечение"?</w:t>
      </w:r>
    </w:p>
    <w:p w:rsidR="002B17EA" w:rsidRPr="002B17EA" w:rsidRDefault="002B17EA" w:rsidP="00635B4A">
      <w:pPr>
        <w:pStyle w:val="a6"/>
        <w:numPr>
          <w:ilvl w:val="0"/>
          <w:numId w:val="10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 xml:space="preserve">Охарактеризуйте основные категории </w:t>
      </w:r>
      <w:proofErr w:type="gramStart"/>
      <w:r w:rsidRPr="002B17EA">
        <w:rPr>
          <w:rFonts w:ascii="Times New Roman" w:hAnsi="Times New Roman"/>
          <w:bCs/>
          <w:sz w:val="24"/>
          <w:szCs w:val="24"/>
        </w:rPr>
        <w:t>ПО</w:t>
      </w:r>
      <w:proofErr w:type="gramEnd"/>
      <w:r w:rsidRPr="002B17EA">
        <w:rPr>
          <w:rFonts w:ascii="Times New Roman" w:hAnsi="Times New Roman"/>
          <w:bCs/>
          <w:sz w:val="24"/>
          <w:szCs w:val="24"/>
        </w:rPr>
        <w:t>.</w:t>
      </w:r>
    </w:p>
    <w:p w:rsidR="002B17EA" w:rsidRPr="002B17EA" w:rsidRDefault="002B17EA" w:rsidP="00635B4A">
      <w:pPr>
        <w:pStyle w:val="a6"/>
        <w:numPr>
          <w:ilvl w:val="0"/>
          <w:numId w:val="10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В чем состоит назначение операционной системы?</w:t>
      </w:r>
    </w:p>
    <w:p w:rsidR="002B17EA" w:rsidRPr="002B17EA" w:rsidRDefault="002B17EA" w:rsidP="00635B4A">
      <w:pPr>
        <w:pStyle w:val="a6"/>
        <w:numPr>
          <w:ilvl w:val="0"/>
          <w:numId w:val="10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Что такое файл и как организована файловая система?</w:t>
      </w:r>
    </w:p>
    <w:p w:rsidR="002B17EA" w:rsidRDefault="002B17EA" w:rsidP="00635B4A">
      <w:pPr>
        <w:pStyle w:val="a6"/>
        <w:numPr>
          <w:ilvl w:val="0"/>
          <w:numId w:val="108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Назовите основные разновидности программ-утилит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B17EA" w:rsidRPr="002B17EA" w:rsidRDefault="002B17EA" w:rsidP="002B17E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B17EA" w:rsidRDefault="002B17EA" w:rsidP="007651E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/>
          <w:bCs/>
          <w:sz w:val="24"/>
          <w:szCs w:val="24"/>
        </w:rPr>
        <w:t>Локальные и глобальные вычислительные сети</w:t>
      </w:r>
    </w:p>
    <w:p w:rsidR="002B17EA" w:rsidRPr="002B17EA" w:rsidRDefault="002B17EA" w:rsidP="002B17EA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Cs/>
          <w:sz w:val="24"/>
          <w:szCs w:val="24"/>
        </w:rPr>
        <w:t>1.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ab/>
        <w:t>Что такое компьютерная сеть?</w:t>
      </w:r>
    </w:p>
    <w:p w:rsidR="002B17EA" w:rsidRPr="002B17EA" w:rsidRDefault="002B17EA" w:rsidP="002B17EA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На какие группы делятся компьютерные сети </w:t>
      </w:r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по</w:t>
      </w:r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территориальной </w:t>
      </w:r>
      <w:proofErr w:type="spell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распределённости</w:t>
      </w:r>
      <w:proofErr w:type="spell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?</w:t>
      </w:r>
    </w:p>
    <w:p w:rsidR="002B17EA" w:rsidRPr="002B17EA" w:rsidRDefault="002B17EA" w:rsidP="002B17EA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Cs/>
          <w:sz w:val="24"/>
          <w:szCs w:val="24"/>
        </w:rPr>
        <w:t>3.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ab/>
        <w:t>На какие группы делятся компьютерные сети по ведомственной принадлежности?</w:t>
      </w:r>
    </w:p>
    <w:p w:rsidR="002B17EA" w:rsidRPr="002B17EA" w:rsidRDefault="002B17EA" w:rsidP="002B17EA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Cs/>
          <w:sz w:val="24"/>
          <w:szCs w:val="24"/>
        </w:rPr>
        <w:t>4.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ab/>
        <w:t>На какие группы делятся компьютерные сети по скорости передачи информации?</w:t>
      </w:r>
    </w:p>
    <w:p w:rsidR="002B17EA" w:rsidRPr="002B17EA" w:rsidRDefault="002B17EA" w:rsidP="002B17EA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5.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Какова основная характеристика каналов передачи информации, и в каких единицах она измеряется? </w:t>
      </w:r>
    </w:p>
    <w:p w:rsidR="002B17EA" w:rsidRPr="002B17EA" w:rsidRDefault="002B17EA" w:rsidP="002B17EA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Cs/>
          <w:sz w:val="24"/>
          <w:szCs w:val="24"/>
        </w:rPr>
        <w:t>6.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ab/>
        <w:t>Каковы функции сетевого адаптера (сетевой карты)?</w:t>
      </w:r>
    </w:p>
    <w:p w:rsidR="002B17EA" w:rsidRPr="002B17EA" w:rsidRDefault="002B17EA" w:rsidP="002B17EA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Cs/>
          <w:sz w:val="24"/>
          <w:szCs w:val="24"/>
        </w:rPr>
        <w:t>7.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Что такое Интернет? </w:t>
      </w:r>
    </w:p>
    <w:p w:rsidR="002B17EA" w:rsidRPr="002B17EA" w:rsidRDefault="002B17EA" w:rsidP="002B17EA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Cs/>
          <w:sz w:val="24"/>
          <w:szCs w:val="24"/>
        </w:rPr>
        <w:t>8.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ab/>
        <w:t>Перечислите известные вам сервисы Интернета.</w:t>
      </w:r>
    </w:p>
    <w:p w:rsidR="002B17EA" w:rsidRDefault="002B17EA" w:rsidP="002B17EA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Cs/>
          <w:sz w:val="24"/>
          <w:szCs w:val="24"/>
        </w:rPr>
        <w:t>9.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ab/>
        <w:t>Что такое поисковая система? Поисковая машина? Примеры.</w:t>
      </w:r>
    </w:p>
    <w:p w:rsidR="002B17EA" w:rsidRPr="002B17EA" w:rsidRDefault="002B17EA" w:rsidP="002B17EA">
      <w:pPr>
        <w:spacing w:after="0" w:line="240" w:lineRule="auto"/>
        <w:ind w:left="426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2B17EA" w:rsidRDefault="002B17EA" w:rsidP="007651E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B17EA">
        <w:rPr>
          <w:rFonts w:ascii="Times New Roman" w:eastAsia="Calibri" w:hAnsi="Times New Roman" w:cs="Times New Roman"/>
          <w:b/>
          <w:bCs/>
          <w:sz w:val="24"/>
          <w:szCs w:val="24"/>
        </w:rPr>
        <w:t>Основы защиты информации</w:t>
      </w:r>
    </w:p>
    <w:p w:rsidR="002B17EA" w:rsidRPr="002B17EA" w:rsidRDefault="002B17EA" w:rsidP="00635B4A">
      <w:pPr>
        <w:pStyle w:val="a6"/>
        <w:numPr>
          <w:ilvl w:val="0"/>
          <w:numId w:val="10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</w:t>
      </w:r>
      <w:r w:rsidRPr="002B17EA">
        <w:rPr>
          <w:rFonts w:ascii="Times New Roman" w:hAnsi="Times New Roman"/>
          <w:bCs/>
          <w:sz w:val="24"/>
          <w:szCs w:val="24"/>
        </w:rPr>
        <w:t>акая информация является конфиденциальной?</w:t>
      </w:r>
    </w:p>
    <w:p w:rsidR="002B17EA" w:rsidRPr="002B17EA" w:rsidRDefault="002B17EA" w:rsidP="00635B4A">
      <w:pPr>
        <w:pStyle w:val="a6"/>
        <w:numPr>
          <w:ilvl w:val="0"/>
          <w:numId w:val="10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Что относится к защищаемой информации?</w:t>
      </w:r>
    </w:p>
    <w:p w:rsidR="002B17EA" w:rsidRPr="002B17EA" w:rsidRDefault="002B17EA" w:rsidP="00635B4A">
      <w:pPr>
        <w:pStyle w:val="a6"/>
        <w:numPr>
          <w:ilvl w:val="0"/>
          <w:numId w:val="10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Что понимается под несанкционированным воздействием на защищаемую информацию?</w:t>
      </w:r>
    </w:p>
    <w:p w:rsidR="002B17EA" w:rsidRPr="002B17EA" w:rsidRDefault="002B17EA" w:rsidP="00635B4A">
      <w:pPr>
        <w:pStyle w:val="a6"/>
        <w:numPr>
          <w:ilvl w:val="0"/>
          <w:numId w:val="10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Дайте определение информационной безопасности.</w:t>
      </w:r>
    </w:p>
    <w:p w:rsidR="002B17EA" w:rsidRPr="002B17EA" w:rsidRDefault="002B17EA" w:rsidP="00635B4A">
      <w:pPr>
        <w:pStyle w:val="a6"/>
        <w:numPr>
          <w:ilvl w:val="0"/>
          <w:numId w:val="10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Перечислите основные элементы организационной основы государственной системы обеспечения информационной безопасности РФ.</w:t>
      </w:r>
    </w:p>
    <w:p w:rsidR="002B17EA" w:rsidRPr="002B17EA" w:rsidRDefault="002B17EA" w:rsidP="00635B4A">
      <w:pPr>
        <w:pStyle w:val="a6"/>
        <w:numPr>
          <w:ilvl w:val="0"/>
          <w:numId w:val="109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B17EA">
        <w:rPr>
          <w:rFonts w:ascii="Times New Roman" w:hAnsi="Times New Roman"/>
          <w:bCs/>
          <w:sz w:val="24"/>
          <w:szCs w:val="24"/>
        </w:rPr>
        <w:t>Перечислите основные методы и средства обеспечения защиты информации.</w:t>
      </w:r>
    </w:p>
    <w:p w:rsidR="009E43CF" w:rsidRDefault="009E43CF" w:rsidP="007651E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8747E" w:rsidRDefault="00B8747E" w:rsidP="007651E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8747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Технология обработки текстовой информации </w:t>
      </w:r>
    </w:p>
    <w:p w:rsidR="00B8747E" w:rsidRDefault="00B8747E" w:rsidP="007651E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B8747E" w:rsidRDefault="00B8747E" w:rsidP="00635B4A">
      <w:pPr>
        <w:pStyle w:val="afa"/>
        <w:numPr>
          <w:ilvl w:val="0"/>
          <w:numId w:val="66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Дайте определение текстового редактора.</w:t>
      </w:r>
    </w:p>
    <w:p w:rsidR="00B8747E" w:rsidRDefault="00B8747E" w:rsidP="00635B4A">
      <w:pPr>
        <w:pStyle w:val="afa"/>
        <w:numPr>
          <w:ilvl w:val="0"/>
          <w:numId w:val="66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Какие виды текстовых редакторов вы знаете?</w:t>
      </w:r>
    </w:p>
    <w:p w:rsidR="00B8747E" w:rsidRDefault="00B8747E" w:rsidP="00635B4A">
      <w:pPr>
        <w:pStyle w:val="afa"/>
        <w:numPr>
          <w:ilvl w:val="0"/>
          <w:numId w:val="66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Перечислите возможности текстовых редакторов.</w:t>
      </w:r>
    </w:p>
    <w:p w:rsidR="00B8747E" w:rsidRDefault="00B8747E" w:rsidP="00635B4A">
      <w:pPr>
        <w:pStyle w:val="afa"/>
        <w:numPr>
          <w:ilvl w:val="0"/>
          <w:numId w:val="66"/>
        </w:num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Каковы </w:t>
      </w:r>
      <w:r>
        <w:rPr>
          <w:rFonts w:ascii="Times New Roman" w:hAnsi="Times New Roman"/>
          <w:sz w:val="24"/>
          <w:szCs w:val="24"/>
        </w:rPr>
        <w:t>в</w:t>
      </w:r>
      <w:r w:rsidRPr="00D34038">
        <w:rPr>
          <w:rFonts w:ascii="Times New Roman" w:hAnsi="Times New Roman"/>
          <w:sz w:val="24"/>
          <w:szCs w:val="24"/>
        </w:rPr>
        <w:t>озможности текстового процессора для реализации задач в</w:t>
      </w:r>
      <w:r>
        <w:rPr>
          <w:rFonts w:ascii="Times New Roman" w:hAnsi="Times New Roman"/>
          <w:sz w:val="24"/>
          <w:szCs w:val="24"/>
        </w:rPr>
        <w:t xml:space="preserve"> вашей будущей профессиональной деятельности?</w:t>
      </w:r>
    </w:p>
    <w:p w:rsidR="00B8747E" w:rsidRPr="00A0111C" w:rsidRDefault="00B8747E" w:rsidP="00635B4A">
      <w:pPr>
        <w:pStyle w:val="afa"/>
        <w:numPr>
          <w:ilvl w:val="0"/>
          <w:numId w:val="66"/>
        </w:numPr>
        <w:rPr>
          <w:rFonts w:ascii="Times New Roman" w:hAnsi="Times New Roman"/>
          <w:sz w:val="24"/>
          <w:szCs w:val="24"/>
          <w:lang w:eastAsia="ru-RU"/>
        </w:rPr>
      </w:pPr>
      <w:r w:rsidRPr="00A0111C">
        <w:rPr>
          <w:rFonts w:ascii="Times New Roman" w:hAnsi="Times New Roman"/>
          <w:sz w:val="24"/>
          <w:szCs w:val="24"/>
          <w:lang w:eastAsia="ru-RU"/>
        </w:rPr>
        <w:t>Что такое редактирование, форматирование текста?</w:t>
      </w:r>
    </w:p>
    <w:p w:rsidR="00B8747E" w:rsidRPr="00A0111C" w:rsidRDefault="00B8747E" w:rsidP="00635B4A">
      <w:pPr>
        <w:pStyle w:val="afa"/>
        <w:numPr>
          <w:ilvl w:val="0"/>
          <w:numId w:val="66"/>
        </w:numPr>
        <w:rPr>
          <w:rFonts w:ascii="Times New Roman" w:hAnsi="Times New Roman"/>
          <w:sz w:val="24"/>
          <w:szCs w:val="24"/>
          <w:lang w:eastAsia="ru-RU"/>
        </w:rPr>
      </w:pPr>
      <w:r w:rsidRPr="00A0111C">
        <w:rPr>
          <w:rFonts w:ascii="Times New Roman" w:hAnsi="Times New Roman"/>
          <w:sz w:val="24"/>
          <w:szCs w:val="24"/>
          <w:lang w:eastAsia="ru-RU"/>
        </w:rPr>
        <w:t>Какими способами можно производить форматирование? (меню, панель, комбинации клавиш)</w:t>
      </w:r>
    </w:p>
    <w:p w:rsidR="00B8747E" w:rsidRDefault="00B8747E" w:rsidP="007651E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B17EA" w:rsidRDefault="002B17EA" w:rsidP="002B17EA">
      <w:pPr>
        <w:pStyle w:val="afa"/>
        <w:rPr>
          <w:rFonts w:ascii="Times New Roman" w:hAnsi="Times New Roman"/>
          <w:b/>
          <w:bCs/>
          <w:sz w:val="24"/>
          <w:szCs w:val="24"/>
        </w:rPr>
      </w:pPr>
      <w:r w:rsidRPr="002B17EA">
        <w:rPr>
          <w:rFonts w:ascii="Times New Roman" w:hAnsi="Times New Roman"/>
          <w:b/>
          <w:bCs/>
          <w:sz w:val="24"/>
          <w:szCs w:val="24"/>
        </w:rPr>
        <w:t>Технология обработки числовой информации</w:t>
      </w:r>
    </w:p>
    <w:p w:rsidR="002B17EA" w:rsidRDefault="002B17EA" w:rsidP="002B17EA">
      <w:pPr>
        <w:pStyle w:val="afa"/>
        <w:rPr>
          <w:rFonts w:ascii="Times New Roman" w:hAnsi="Times New Roman"/>
          <w:b/>
          <w:bCs/>
          <w:sz w:val="24"/>
          <w:szCs w:val="24"/>
        </w:rPr>
      </w:pPr>
    </w:p>
    <w:p w:rsidR="00897A59" w:rsidRPr="00C90DF3" w:rsidRDefault="00897A59" w:rsidP="00635B4A">
      <w:pPr>
        <w:pStyle w:val="afa"/>
        <w:numPr>
          <w:ilvl w:val="0"/>
          <w:numId w:val="107"/>
        </w:numPr>
        <w:rPr>
          <w:rFonts w:ascii="Times New Roman" w:hAnsi="Times New Roman"/>
          <w:sz w:val="24"/>
          <w:szCs w:val="24"/>
          <w:lang w:eastAsia="ru-RU"/>
        </w:rPr>
      </w:pPr>
      <w:r w:rsidRPr="00C90DF3">
        <w:rPr>
          <w:rFonts w:ascii="Times New Roman" w:hAnsi="Times New Roman"/>
          <w:sz w:val="24"/>
          <w:szCs w:val="24"/>
          <w:lang w:eastAsia="ru-RU"/>
        </w:rPr>
        <w:t>Что такое электронные таблицы? Назначение электронных таблиц?</w:t>
      </w:r>
    </w:p>
    <w:p w:rsidR="00897A59" w:rsidRPr="00C90DF3" w:rsidRDefault="00897A59" w:rsidP="00635B4A">
      <w:pPr>
        <w:pStyle w:val="afa"/>
        <w:numPr>
          <w:ilvl w:val="0"/>
          <w:numId w:val="67"/>
        </w:numPr>
        <w:rPr>
          <w:rFonts w:ascii="Times New Roman" w:hAnsi="Times New Roman"/>
          <w:sz w:val="24"/>
          <w:szCs w:val="24"/>
          <w:lang w:eastAsia="ru-RU"/>
        </w:rPr>
      </w:pPr>
      <w:r w:rsidRPr="00C90DF3">
        <w:rPr>
          <w:rFonts w:ascii="Times New Roman" w:hAnsi="Times New Roman"/>
          <w:sz w:val="24"/>
          <w:szCs w:val="24"/>
          <w:lang w:eastAsia="ru-RU"/>
        </w:rPr>
        <w:t>Что такое рабочая книга и рабочие листы?</w:t>
      </w:r>
    </w:p>
    <w:p w:rsidR="00897A59" w:rsidRPr="00C90DF3" w:rsidRDefault="00897A59" w:rsidP="00635B4A">
      <w:pPr>
        <w:pStyle w:val="afa"/>
        <w:numPr>
          <w:ilvl w:val="0"/>
          <w:numId w:val="67"/>
        </w:numPr>
        <w:rPr>
          <w:rFonts w:ascii="Times New Roman" w:hAnsi="Times New Roman"/>
          <w:sz w:val="24"/>
          <w:szCs w:val="24"/>
          <w:lang w:eastAsia="ru-RU"/>
        </w:rPr>
      </w:pPr>
      <w:r w:rsidRPr="00C90DF3">
        <w:rPr>
          <w:rFonts w:ascii="Times New Roman" w:hAnsi="Times New Roman"/>
          <w:sz w:val="24"/>
          <w:szCs w:val="24"/>
          <w:lang w:eastAsia="ru-RU"/>
        </w:rPr>
        <w:t xml:space="preserve">Как именуются ячейки? </w:t>
      </w:r>
    </w:p>
    <w:p w:rsidR="00897A59" w:rsidRPr="00C90DF3" w:rsidRDefault="00897A59" w:rsidP="00635B4A">
      <w:pPr>
        <w:pStyle w:val="afa"/>
        <w:numPr>
          <w:ilvl w:val="0"/>
          <w:numId w:val="67"/>
        </w:numPr>
        <w:rPr>
          <w:rFonts w:ascii="Times New Roman" w:hAnsi="Times New Roman"/>
          <w:sz w:val="24"/>
          <w:szCs w:val="24"/>
          <w:lang w:eastAsia="ru-RU"/>
        </w:rPr>
      </w:pPr>
      <w:r w:rsidRPr="00C90DF3">
        <w:rPr>
          <w:rFonts w:ascii="Times New Roman" w:hAnsi="Times New Roman"/>
          <w:sz w:val="24"/>
          <w:szCs w:val="24"/>
          <w:lang w:eastAsia="ru-RU"/>
        </w:rPr>
        <w:t>Какие типы данных может храниться в ячейках?</w:t>
      </w:r>
    </w:p>
    <w:p w:rsidR="00897A59" w:rsidRPr="00C90DF3" w:rsidRDefault="00897A59" w:rsidP="00635B4A">
      <w:pPr>
        <w:pStyle w:val="afa"/>
        <w:numPr>
          <w:ilvl w:val="0"/>
          <w:numId w:val="67"/>
        </w:numPr>
        <w:rPr>
          <w:rFonts w:ascii="Times New Roman" w:hAnsi="Times New Roman"/>
          <w:sz w:val="24"/>
          <w:szCs w:val="24"/>
          <w:lang w:eastAsia="ru-RU"/>
        </w:rPr>
      </w:pPr>
      <w:r w:rsidRPr="00C90DF3">
        <w:rPr>
          <w:rFonts w:ascii="Times New Roman" w:hAnsi="Times New Roman"/>
          <w:sz w:val="24"/>
          <w:szCs w:val="24"/>
          <w:lang w:eastAsia="ru-RU"/>
        </w:rPr>
        <w:t>Как ввести формулу?</w:t>
      </w:r>
    </w:p>
    <w:p w:rsidR="00897A59" w:rsidRDefault="00897A59" w:rsidP="00635B4A">
      <w:pPr>
        <w:pStyle w:val="afa"/>
        <w:numPr>
          <w:ilvl w:val="0"/>
          <w:numId w:val="67"/>
        </w:numPr>
        <w:rPr>
          <w:rFonts w:ascii="Times New Roman" w:hAnsi="Times New Roman"/>
          <w:sz w:val="24"/>
          <w:szCs w:val="24"/>
          <w:lang w:eastAsia="ru-RU"/>
        </w:rPr>
      </w:pPr>
      <w:r w:rsidRPr="00C90DF3">
        <w:rPr>
          <w:rFonts w:ascii="Times New Roman" w:hAnsi="Times New Roman"/>
          <w:sz w:val="24"/>
          <w:szCs w:val="24"/>
          <w:lang w:eastAsia="ru-RU"/>
        </w:rPr>
        <w:t>Каким образом можно оформить таблицу?</w:t>
      </w:r>
    </w:p>
    <w:p w:rsidR="00897A59" w:rsidRPr="00D15E09" w:rsidRDefault="00897A59" w:rsidP="00635B4A">
      <w:pPr>
        <w:pStyle w:val="afa"/>
        <w:numPr>
          <w:ilvl w:val="0"/>
          <w:numId w:val="67"/>
        </w:numPr>
        <w:rPr>
          <w:rFonts w:ascii="Times New Roman" w:hAnsi="Times New Roman"/>
          <w:sz w:val="24"/>
          <w:szCs w:val="24"/>
          <w:lang w:eastAsia="ru-RU"/>
        </w:rPr>
      </w:pPr>
      <w:r w:rsidRPr="00D15E09">
        <w:rPr>
          <w:rFonts w:ascii="Times New Roman" w:hAnsi="Times New Roman"/>
          <w:sz w:val="24"/>
          <w:szCs w:val="24"/>
          <w:lang w:eastAsia="ru-RU"/>
        </w:rPr>
        <w:t>Дайте определение диаграммы.</w:t>
      </w:r>
    </w:p>
    <w:p w:rsidR="00897A59" w:rsidRPr="00D15E09" w:rsidRDefault="00897A59" w:rsidP="00635B4A">
      <w:pPr>
        <w:pStyle w:val="afa"/>
        <w:numPr>
          <w:ilvl w:val="0"/>
          <w:numId w:val="67"/>
        </w:numPr>
        <w:rPr>
          <w:rFonts w:ascii="Times New Roman" w:hAnsi="Times New Roman"/>
          <w:sz w:val="24"/>
          <w:szCs w:val="24"/>
          <w:lang w:eastAsia="ru-RU"/>
        </w:rPr>
      </w:pPr>
      <w:r w:rsidRPr="00D15E09">
        <w:rPr>
          <w:rFonts w:ascii="Times New Roman" w:hAnsi="Times New Roman"/>
          <w:sz w:val="24"/>
          <w:szCs w:val="24"/>
          <w:lang w:eastAsia="ru-RU"/>
        </w:rPr>
        <w:t>Каково назначение диаграмм?</w:t>
      </w:r>
    </w:p>
    <w:p w:rsidR="00897A59" w:rsidRPr="00D15E09" w:rsidRDefault="00897A59" w:rsidP="00635B4A">
      <w:pPr>
        <w:pStyle w:val="afa"/>
        <w:numPr>
          <w:ilvl w:val="0"/>
          <w:numId w:val="67"/>
        </w:numPr>
        <w:rPr>
          <w:rFonts w:ascii="Times New Roman" w:hAnsi="Times New Roman"/>
          <w:sz w:val="24"/>
          <w:szCs w:val="24"/>
          <w:lang w:eastAsia="ru-RU"/>
        </w:rPr>
      </w:pPr>
      <w:r w:rsidRPr="00D15E09">
        <w:rPr>
          <w:rFonts w:ascii="Times New Roman" w:hAnsi="Times New Roman"/>
          <w:sz w:val="24"/>
          <w:szCs w:val="24"/>
          <w:lang w:eastAsia="ru-RU"/>
        </w:rPr>
        <w:t>Назовите основные объекты диаграмм.</w:t>
      </w:r>
    </w:p>
    <w:p w:rsidR="00897A59" w:rsidRPr="00D15E09" w:rsidRDefault="00897A59" w:rsidP="00635B4A">
      <w:pPr>
        <w:pStyle w:val="afa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6"/>
          <w:sz w:val="24"/>
          <w:szCs w:val="24"/>
        </w:rPr>
        <w:t>Типы диаграмм.</w:t>
      </w:r>
    </w:p>
    <w:p w:rsidR="002B17EA" w:rsidRDefault="002B17EA" w:rsidP="00897A59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97A59" w:rsidRPr="00897A59" w:rsidRDefault="00897A59" w:rsidP="00897A59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7A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Основы работы с мультимедийной информацией. Системы компьютерной графики.</w:t>
      </w:r>
    </w:p>
    <w:p w:rsidR="00897A59" w:rsidRDefault="00897A59" w:rsidP="007651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7A59" w:rsidRDefault="00897A59" w:rsidP="00635B4A">
      <w:pPr>
        <w:pStyle w:val="ac"/>
        <w:numPr>
          <w:ilvl w:val="0"/>
          <w:numId w:val="68"/>
        </w:numPr>
        <w:spacing w:before="0" w:beforeAutospacing="0" w:after="0" w:afterAutospacing="0"/>
        <w:rPr>
          <w:color w:val="000000"/>
          <w:szCs w:val="15"/>
        </w:rPr>
      </w:pPr>
      <w:r>
        <w:rPr>
          <w:color w:val="000000"/>
          <w:szCs w:val="15"/>
        </w:rPr>
        <w:t>Что такое мультимедиа?</w:t>
      </w:r>
    </w:p>
    <w:p w:rsidR="00897A59" w:rsidRDefault="00897A59" w:rsidP="00635B4A">
      <w:pPr>
        <w:pStyle w:val="ac"/>
        <w:numPr>
          <w:ilvl w:val="0"/>
          <w:numId w:val="68"/>
        </w:numPr>
        <w:spacing w:before="0" w:beforeAutospacing="0" w:after="0" w:afterAutospacing="0"/>
        <w:rPr>
          <w:color w:val="000000"/>
          <w:szCs w:val="15"/>
        </w:rPr>
      </w:pPr>
      <w:r>
        <w:rPr>
          <w:color w:val="000000"/>
          <w:szCs w:val="15"/>
        </w:rPr>
        <w:t>Какие устройства компьютера называют мультимедийными?</w:t>
      </w:r>
    </w:p>
    <w:p w:rsidR="00897A59" w:rsidRDefault="00897A59" w:rsidP="00635B4A">
      <w:pPr>
        <w:pStyle w:val="ac"/>
        <w:numPr>
          <w:ilvl w:val="0"/>
          <w:numId w:val="68"/>
        </w:numPr>
        <w:spacing w:before="0" w:beforeAutospacing="0" w:after="0" w:afterAutospacing="0"/>
        <w:rPr>
          <w:color w:val="000000"/>
          <w:szCs w:val="15"/>
        </w:rPr>
      </w:pPr>
      <w:r>
        <w:rPr>
          <w:color w:val="000000"/>
          <w:szCs w:val="15"/>
        </w:rPr>
        <w:t>Что такое мультимедийные презентации?</w:t>
      </w:r>
    </w:p>
    <w:p w:rsidR="00897A59" w:rsidRDefault="00897A59" w:rsidP="00635B4A">
      <w:pPr>
        <w:pStyle w:val="ac"/>
        <w:numPr>
          <w:ilvl w:val="0"/>
          <w:numId w:val="68"/>
        </w:numPr>
        <w:spacing w:before="0" w:beforeAutospacing="0" w:after="0" w:afterAutospacing="0"/>
        <w:rPr>
          <w:color w:val="000000"/>
          <w:szCs w:val="15"/>
        </w:rPr>
      </w:pPr>
      <w:r>
        <w:rPr>
          <w:color w:val="000000"/>
          <w:szCs w:val="15"/>
        </w:rPr>
        <w:t xml:space="preserve">С </w:t>
      </w:r>
      <w:proofErr w:type="gramStart"/>
      <w:r>
        <w:rPr>
          <w:color w:val="000000"/>
          <w:szCs w:val="15"/>
        </w:rPr>
        <w:t>помощью</w:t>
      </w:r>
      <w:proofErr w:type="gramEnd"/>
      <w:r>
        <w:rPr>
          <w:color w:val="000000"/>
          <w:szCs w:val="15"/>
        </w:rPr>
        <w:t xml:space="preserve"> каких программ можно создать мультимедийную презентацию?</w:t>
      </w:r>
    </w:p>
    <w:p w:rsidR="00897A59" w:rsidRDefault="00897A59" w:rsidP="00635B4A">
      <w:pPr>
        <w:pStyle w:val="ac"/>
        <w:numPr>
          <w:ilvl w:val="0"/>
          <w:numId w:val="68"/>
        </w:numPr>
        <w:spacing w:before="0" w:beforeAutospacing="0" w:after="0" w:afterAutospacing="0"/>
        <w:rPr>
          <w:color w:val="000000"/>
          <w:szCs w:val="15"/>
        </w:rPr>
      </w:pPr>
      <w:r>
        <w:rPr>
          <w:color w:val="000000"/>
          <w:szCs w:val="15"/>
        </w:rPr>
        <w:t>Какие основные этапы создания презентации?</w:t>
      </w:r>
    </w:p>
    <w:p w:rsidR="00897A59" w:rsidRPr="00DA1B37" w:rsidRDefault="00897A59" w:rsidP="00635B4A">
      <w:pPr>
        <w:pStyle w:val="afa"/>
        <w:numPr>
          <w:ilvl w:val="0"/>
          <w:numId w:val="68"/>
        </w:numPr>
        <w:rPr>
          <w:rFonts w:ascii="Times New Roman" w:hAnsi="Times New Roman"/>
          <w:sz w:val="24"/>
          <w:szCs w:val="24"/>
          <w:lang w:eastAsia="ru-RU"/>
        </w:rPr>
      </w:pPr>
      <w:r w:rsidRPr="00DA1B37">
        <w:rPr>
          <w:rFonts w:ascii="Times New Roman" w:hAnsi="Times New Roman"/>
          <w:sz w:val="24"/>
          <w:szCs w:val="24"/>
          <w:lang w:eastAsia="ru-RU"/>
        </w:rPr>
        <w:t>Что такое компьютерная графика.</w:t>
      </w:r>
    </w:p>
    <w:p w:rsidR="00897A59" w:rsidRPr="00DA1B37" w:rsidRDefault="00897A59" w:rsidP="00635B4A">
      <w:pPr>
        <w:pStyle w:val="afa"/>
        <w:numPr>
          <w:ilvl w:val="0"/>
          <w:numId w:val="68"/>
        </w:numP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A1B37">
        <w:rPr>
          <w:rFonts w:ascii="Times New Roman" w:hAnsi="Times New Roman"/>
          <w:sz w:val="24"/>
          <w:szCs w:val="24"/>
          <w:lang w:eastAsia="ru-RU"/>
        </w:rPr>
        <w:t xml:space="preserve">Расскажите о </w:t>
      </w:r>
      <w:bookmarkStart w:id="3" w:name="_Toc498701932"/>
      <w:r w:rsidRPr="00DA1B37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сферах применения машинной графики</w:t>
      </w:r>
      <w:bookmarkEnd w:id="3"/>
      <w:r w:rsidRPr="00DA1B37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  <w:t>.</w:t>
      </w:r>
      <w:bookmarkStart w:id="4" w:name="_Toc498701933"/>
    </w:p>
    <w:p w:rsidR="00897A59" w:rsidRPr="00DA1B37" w:rsidRDefault="00897A59" w:rsidP="00635B4A">
      <w:pPr>
        <w:pStyle w:val="afa"/>
        <w:numPr>
          <w:ilvl w:val="0"/>
          <w:numId w:val="68"/>
        </w:numP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DA1B3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Виды компьютерной графики</w:t>
      </w:r>
      <w:bookmarkEnd w:id="4"/>
      <w:r w:rsidRPr="00DA1B3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p w:rsidR="00897A59" w:rsidRPr="00DA1B37" w:rsidRDefault="00897A59" w:rsidP="00635B4A">
      <w:pPr>
        <w:pStyle w:val="afa"/>
        <w:numPr>
          <w:ilvl w:val="0"/>
          <w:numId w:val="68"/>
        </w:numP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bookmarkStart w:id="5" w:name="_Toc498701936"/>
      <w:r w:rsidRPr="00DA1B3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Фрактальная графика.</w:t>
      </w:r>
      <w:bookmarkEnd w:id="5"/>
    </w:p>
    <w:p w:rsidR="00897A59" w:rsidRDefault="00897A59" w:rsidP="00635B4A">
      <w:pPr>
        <w:pStyle w:val="afa"/>
        <w:numPr>
          <w:ilvl w:val="0"/>
          <w:numId w:val="68"/>
        </w:numP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bookmarkStart w:id="6" w:name="_Toc498701935"/>
      <w:r w:rsidRPr="00DA1B3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Векторная графика.</w:t>
      </w:r>
      <w:bookmarkEnd w:id="6"/>
    </w:p>
    <w:p w:rsidR="00897A59" w:rsidRPr="00DA1B37" w:rsidRDefault="00897A59" w:rsidP="00635B4A">
      <w:pPr>
        <w:pStyle w:val="afa"/>
        <w:numPr>
          <w:ilvl w:val="0"/>
          <w:numId w:val="68"/>
        </w:numP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bookmarkStart w:id="7" w:name="_Toc498701934"/>
      <w:r w:rsidRPr="00DA1B3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Растровая графика.</w:t>
      </w:r>
      <w:bookmarkStart w:id="8" w:name="_Toc498701941"/>
      <w:bookmarkEnd w:id="7"/>
      <w:r w:rsidRPr="00DA1B37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</w:t>
      </w:r>
    </w:p>
    <w:p w:rsidR="00897A59" w:rsidRPr="00DA1B37" w:rsidRDefault="00897A59" w:rsidP="00635B4A">
      <w:pPr>
        <w:pStyle w:val="afa"/>
        <w:numPr>
          <w:ilvl w:val="0"/>
          <w:numId w:val="68"/>
        </w:numP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gramStart"/>
      <w:r w:rsidRPr="00DA1B3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</w:t>
      </w:r>
      <w:proofErr w:type="gramEnd"/>
      <w:r w:rsidRPr="00DA1B3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DA1B3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для</w:t>
      </w:r>
      <w:proofErr w:type="gramEnd"/>
      <w:r w:rsidRPr="00DA1B3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создания, просмотра и обработки графической информации</w:t>
      </w:r>
      <w:bookmarkEnd w:id="8"/>
    </w:p>
    <w:p w:rsidR="00897A59" w:rsidRDefault="00897A59" w:rsidP="00897A59">
      <w:pPr>
        <w:pStyle w:val="ac"/>
        <w:spacing w:before="0" w:beforeAutospacing="0" w:after="0" w:afterAutospacing="0"/>
        <w:ind w:left="720"/>
        <w:rPr>
          <w:color w:val="000000"/>
          <w:szCs w:val="15"/>
        </w:rPr>
      </w:pPr>
    </w:p>
    <w:p w:rsidR="002B17EA" w:rsidRPr="002B17EA" w:rsidRDefault="002B17EA" w:rsidP="002B17EA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2B17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Технология создания баз данных </w:t>
      </w:r>
    </w:p>
    <w:p w:rsidR="007F6347" w:rsidRPr="00312E69" w:rsidRDefault="007F6347" w:rsidP="00635B4A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2E69">
        <w:rPr>
          <w:rFonts w:ascii="Times New Roman" w:hAnsi="Times New Roman"/>
          <w:sz w:val="24"/>
          <w:szCs w:val="24"/>
          <w:lang w:eastAsia="ru-RU"/>
        </w:rPr>
        <w:t>Что такое база данных?</w:t>
      </w:r>
    </w:p>
    <w:p w:rsidR="007F6347" w:rsidRPr="00312E69" w:rsidRDefault="007F6347" w:rsidP="00635B4A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2E69">
        <w:rPr>
          <w:rFonts w:ascii="Times New Roman" w:hAnsi="Times New Roman"/>
          <w:sz w:val="24"/>
          <w:szCs w:val="24"/>
          <w:lang w:eastAsia="ru-RU"/>
        </w:rPr>
        <w:t>Какова структура табличной базы данных?</w:t>
      </w:r>
    </w:p>
    <w:p w:rsidR="007F6347" w:rsidRPr="00312E69" w:rsidRDefault="007F6347" w:rsidP="00635B4A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2E69">
        <w:rPr>
          <w:rFonts w:ascii="Times New Roman" w:hAnsi="Times New Roman"/>
          <w:sz w:val="24"/>
          <w:szCs w:val="24"/>
          <w:lang w:eastAsia="ru-RU"/>
        </w:rPr>
        <w:t>Что такое поле, и какие типы полей вы знаете?</w:t>
      </w:r>
    </w:p>
    <w:p w:rsidR="007F6347" w:rsidRPr="00312E69" w:rsidRDefault="007F6347" w:rsidP="00635B4A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2E69">
        <w:rPr>
          <w:rFonts w:ascii="Times New Roman" w:hAnsi="Times New Roman"/>
          <w:sz w:val="24"/>
          <w:szCs w:val="24"/>
          <w:lang w:eastAsia="ru-RU"/>
        </w:rPr>
        <w:t>Что собой представляет запись?</w:t>
      </w:r>
    </w:p>
    <w:p w:rsidR="007F6347" w:rsidRDefault="007F6347" w:rsidP="00635B4A">
      <w:pPr>
        <w:numPr>
          <w:ilvl w:val="0"/>
          <w:numId w:val="69"/>
        </w:num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2E69">
        <w:rPr>
          <w:rFonts w:ascii="Times New Roman" w:hAnsi="Times New Roman"/>
          <w:sz w:val="24"/>
          <w:szCs w:val="24"/>
          <w:lang w:eastAsia="ru-RU"/>
        </w:rPr>
        <w:t>Какое основное назначение базы данных?</w:t>
      </w:r>
    </w:p>
    <w:p w:rsidR="007F6347" w:rsidRPr="00A733AC" w:rsidRDefault="007F6347" w:rsidP="00635B4A">
      <w:pPr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733AC">
        <w:rPr>
          <w:rFonts w:ascii="Times New Roman" w:hAnsi="Times New Roman"/>
          <w:sz w:val="24"/>
          <w:szCs w:val="24"/>
          <w:lang w:eastAsia="ru-RU"/>
        </w:rPr>
        <w:t>Что такое запрос? Для чего предназначены запросы?</w:t>
      </w:r>
    </w:p>
    <w:p w:rsidR="007F6347" w:rsidRPr="00312E69" w:rsidRDefault="007F6347" w:rsidP="007F6347">
      <w:pPr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8E5F8E" w:rsidRPr="008E5F8E" w:rsidRDefault="008E5F8E" w:rsidP="008E5F8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5F8E" w:rsidRPr="00094A6F" w:rsidRDefault="008E5F8E" w:rsidP="00094A6F">
      <w:pPr>
        <w:pStyle w:val="a6"/>
        <w:numPr>
          <w:ilvl w:val="2"/>
          <w:numId w:val="13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94A6F">
        <w:rPr>
          <w:rFonts w:ascii="Times New Roman" w:hAnsi="Times New Roman"/>
          <w:b/>
          <w:sz w:val="24"/>
          <w:szCs w:val="24"/>
        </w:rPr>
        <w:t>Практические работы</w:t>
      </w:r>
    </w:p>
    <w:p w:rsidR="008E5F8E" w:rsidRDefault="008E5F8E" w:rsidP="008E5F8E">
      <w:pPr>
        <w:pStyle w:val="a6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2B17EA" w:rsidRPr="002B17EA" w:rsidRDefault="002B17EA" w:rsidP="002B17EA">
      <w:pPr>
        <w:tabs>
          <w:tab w:val="left" w:pos="176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1. Структурная схема компьютера и его основные устройства.</w:t>
      </w:r>
    </w:p>
    <w:p w:rsidR="002B17EA" w:rsidRPr="002B17EA" w:rsidRDefault="002B17EA" w:rsidP="002B17EA">
      <w:pPr>
        <w:tabs>
          <w:tab w:val="left" w:pos="176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2. Тестирование компьютерной системы с помощью диагностических программ. </w:t>
      </w:r>
    </w:p>
    <w:p w:rsidR="002B17EA" w:rsidRPr="002B17EA" w:rsidRDefault="002B17EA" w:rsidP="002B17EA">
      <w:pPr>
        <w:tabs>
          <w:tab w:val="left" w:pos="176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3. Информационно-поисковые системы, доступные в сети Интернет. Работа с типов</w:t>
      </w:r>
      <w:r>
        <w:rPr>
          <w:rFonts w:ascii="Times New Roman" w:eastAsia="Calibri" w:hAnsi="Times New Roman" w:cs="Times New Roman"/>
          <w:bCs/>
          <w:sz w:val="24"/>
          <w:szCs w:val="24"/>
        </w:rPr>
        <w:t>ой профессиональной информацион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>но-поисковой системой.</w:t>
      </w:r>
    </w:p>
    <w:p w:rsidR="002B17EA" w:rsidRDefault="002B17EA" w:rsidP="002B17EA">
      <w:pPr>
        <w:tabs>
          <w:tab w:val="left" w:pos="176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4. Создание HTML </w:t>
      </w:r>
      <w:r>
        <w:rPr>
          <w:rFonts w:ascii="Times New Roman" w:eastAsia="Calibri" w:hAnsi="Times New Roman" w:cs="Times New Roman"/>
          <w:bCs/>
          <w:sz w:val="24"/>
          <w:szCs w:val="24"/>
        </w:rPr>
        <w:t>–</w:t>
      </w:r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документов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2B17EA" w:rsidRPr="002B17EA" w:rsidRDefault="002B17EA" w:rsidP="002B17EA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5. Профессиональная работа с текстовыми редакторами.</w:t>
      </w:r>
    </w:p>
    <w:p w:rsidR="002B17EA" w:rsidRPr="002B17EA" w:rsidRDefault="002B17EA" w:rsidP="002B17EA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6. Применение систем оптического распознавания текста в профессиональной деятельности</w:t>
      </w:r>
    </w:p>
    <w:p w:rsidR="002B17EA" w:rsidRPr="002B17EA" w:rsidRDefault="002B17EA" w:rsidP="002B17EA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7. Решение задач профессиональной деятельности в системе электронных таблиц.</w:t>
      </w:r>
    </w:p>
    <w:p w:rsidR="002B17EA" w:rsidRPr="002B17EA" w:rsidRDefault="002B17EA" w:rsidP="002B17EA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8. Профессиональная работа с системами подготовки презентаций.</w:t>
      </w:r>
    </w:p>
    <w:p w:rsidR="002B17EA" w:rsidRPr="002B17EA" w:rsidRDefault="002B17EA" w:rsidP="002B17EA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spellEnd"/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9. Профессиональная работа с векторными графическими редакторами.</w:t>
      </w:r>
    </w:p>
    <w:p w:rsidR="008E5F8E" w:rsidRDefault="002B17EA" w:rsidP="002B17EA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2B17EA">
        <w:rPr>
          <w:rFonts w:ascii="Times New Roman" w:eastAsia="Calibri" w:hAnsi="Times New Roman" w:cs="Times New Roman"/>
          <w:bCs/>
          <w:sz w:val="24"/>
          <w:szCs w:val="24"/>
        </w:rPr>
        <w:t>ПР</w:t>
      </w:r>
      <w:proofErr w:type="gramEnd"/>
      <w:r w:rsidRPr="002B17EA">
        <w:rPr>
          <w:rFonts w:ascii="Times New Roman" w:eastAsia="Calibri" w:hAnsi="Times New Roman" w:cs="Times New Roman"/>
          <w:bCs/>
          <w:sz w:val="24"/>
          <w:szCs w:val="24"/>
        </w:rPr>
        <w:t xml:space="preserve"> 10. Профессиональная работа с системами управления базами данных.</w:t>
      </w:r>
    </w:p>
    <w:p w:rsidR="002B17EA" w:rsidRPr="008E5F8E" w:rsidRDefault="002B17EA" w:rsidP="008E5F8E">
      <w:pPr>
        <w:tabs>
          <w:tab w:val="left" w:pos="318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A4805" w:rsidRDefault="00FA4805" w:rsidP="008E5F8E">
      <w:pPr>
        <w:pStyle w:val="a6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FA4805" w:rsidRPr="008E5F8E" w:rsidRDefault="00FA4805" w:rsidP="008E5F8E">
      <w:pPr>
        <w:pStyle w:val="a6"/>
        <w:spacing w:after="0" w:line="240" w:lineRule="auto"/>
        <w:ind w:left="960"/>
        <w:rPr>
          <w:rFonts w:ascii="Times New Roman" w:hAnsi="Times New Roman"/>
          <w:b/>
          <w:sz w:val="24"/>
          <w:szCs w:val="24"/>
        </w:rPr>
      </w:pPr>
    </w:p>
    <w:p w:rsidR="007651E0" w:rsidRPr="00A77E09" w:rsidRDefault="00094A6F" w:rsidP="00A77E09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bookmarkStart w:id="9" w:name="_GoBack"/>
      <w:bookmarkEnd w:id="9"/>
      <w:r w:rsidR="00A77E09">
        <w:rPr>
          <w:rFonts w:ascii="Times New Roman" w:hAnsi="Times New Roman"/>
          <w:b/>
          <w:sz w:val="24"/>
          <w:szCs w:val="24"/>
        </w:rPr>
        <w:t>.2.</w:t>
      </w:r>
      <w:r w:rsidR="007651E0" w:rsidRPr="00A77E09">
        <w:rPr>
          <w:rFonts w:ascii="Times New Roman" w:hAnsi="Times New Roman"/>
          <w:b/>
          <w:sz w:val="24"/>
          <w:szCs w:val="24"/>
        </w:rPr>
        <w:t xml:space="preserve"> Задания промежуточной аттестации.</w:t>
      </w:r>
    </w:p>
    <w:p w:rsidR="007651E0" w:rsidRPr="009E43CF" w:rsidRDefault="007651E0" w:rsidP="007651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43CF" w:rsidRPr="009E43CF" w:rsidRDefault="009E43CF" w:rsidP="009E43C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 вариант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Информацию, отражающую истинное положение вещей, называют: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полной;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актуальной;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достоверной;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понятной.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Перевод текста с английского языка на русский можно назвать: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процесс хранения;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процесс передачи;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процесс получения; 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процесс обработки.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По способу восприятия информации человеком различают следующие виды информации: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социальную, политическую, экономическую, техническую, религиозную и пр.;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текстовую, числовую, символьную, графическую, табличную и пр.;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визуальную, звуковую, тактильную, обонятельную, вкусовую;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математическую, биологическую, медицинскую, психологическую и пр.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 одном килобайте содержится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1000 байт;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1024 бита;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1000 бит;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1024 байта.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Какое устройство в компьютере служит для обработки информации?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манипулятор "мышь";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Процессор;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Клавиатура; 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оперативная память.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Тактовая частота процессора – это: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число двоичных операций, совершаемых процессором в единицу времени;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число вырабатываемых за одну секунду импульсов, синхронизирующих работу узлов компьютера;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число возможных обращений процессора к операционной памяти в единицу времени;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скорость обмена информацией между процессором и устройствами ввода/вывода;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Назовите устройства, входящие в состав процессора: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оперативное запоминающее устройство, принтер;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арифметико-логическое устройство, устройство управления;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кэш-память, видеопамять;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дисплейный процессор, видеоадаптер.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Во время исполнения прикладная программа хранится: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видеопамяти; 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в процессоре;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оперативной памяти; 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жестком диске;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Персональный компьютер не будет функционировать, если отключить: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дисковод;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оперативную память;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мышь 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принтер; 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Операционные системы представляют собой программные продукты, входящие в состав: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прикладного программного обеспечения;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системного программного обеспечения;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системы управления базами данных;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систем программирования;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Верно высказывание: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Клавиатура - устройство ввода/вывода;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Принтер - устройство кодирования;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Мышь – устройство управления;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Монитор - устройство ввода;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Задано полное имя файла</w:t>
      </w:r>
      <w:proofErr w:type="gramStart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С</w:t>
      </w:r>
      <w:proofErr w:type="gramEnd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:\DOC\proba.txt. Назовите имя папки, в котором находится файл proba.txt.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txt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proba.txt;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DOC;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C:\DOC\proba.txt.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 текстовом редакторе основными параметрами при задании параметров абзаца являются: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гарнитура, размер, начертание;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отступ, интервал;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поля, ориентация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  <w:t>стиль, шаблон.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Как выбрать размер бумаги: 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Формат – Страница;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перетащить черточки на линейке;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Файл – Параметры страницы;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  <w:t>перетащить мышью правый нижний угол границы.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Как добавить рисунок в документ (несколько правильных ответов): 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  <w:lastRenderedPageBreak/>
        <w:drawing>
          <wp:inline distT="0" distB="0" distL="0" distR="0" wp14:anchorId="63249FE2" wp14:editId="0F168C07">
            <wp:extent cx="207010" cy="182880"/>
            <wp:effectExtent l="0" t="0" r="254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18288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noProof/>
          <w:sz w:val="24"/>
          <w:szCs w:val="24"/>
          <w:lang w:eastAsia="ru-RU"/>
        </w:rPr>
        <w:drawing>
          <wp:inline distT="0" distB="0" distL="0" distR="0" wp14:anchorId="6F06A3BC" wp14:editId="6CC4502A">
            <wp:extent cx="182880" cy="182880"/>
            <wp:effectExtent l="0" t="0" r="762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Вставка – Рисунок – Картинки;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Вставка – Рисунок – Из файла.</w:t>
      </w:r>
    </w:p>
    <w:p w:rsidR="009E43CF" w:rsidRPr="009E43CF" w:rsidRDefault="009E43CF" w:rsidP="009E43CF">
      <w:pPr>
        <w:suppressAutoHyphens/>
        <w:spacing w:after="0" w:line="240" w:lineRule="auto"/>
        <w:ind w:left="567" w:firstLine="22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  <w:t>Ответы</w:t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:</w:t>
      </w:r>
    </w:p>
    <w:p w:rsidR="009E43CF" w:rsidRPr="009E43CF" w:rsidRDefault="009E43CF" w:rsidP="00635B4A">
      <w:pPr>
        <w:numPr>
          <w:ilvl w:val="1"/>
          <w:numId w:val="116"/>
        </w:numPr>
        <w:suppressAutoHyphens/>
        <w:overflowPunct w:val="0"/>
        <w:autoSpaceDE w:val="0"/>
        <w:spacing w:after="0" w:line="240" w:lineRule="auto"/>
        <w:ind w:left="567" w:firstLine="22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2,3;</w:t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  <w:t>2) 3,4;</w:t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  <w:t>3) 1,3,4;</w:t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  <w:t>4) 2,4.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 электронной таблице буквами A, B, … обозначаются: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строки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столбцы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ячейки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нет таких обозначений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Рабочая книга состоит </w:t>
      </w:r>
      <w:proofErr w:type="gramStart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из</w:t>
      </w:r>
      <w:proofErr w:type="gramEnd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строк и столбцов;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рабочих листов;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таблиц;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ячеек.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 ячейку введены символы А</w:t>
      </w:r>
      <w:proofErr w:type="gramStart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</w:t>
      </w:r>
      <w:proofErr w:type="gramEnd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+В1. Как </w:t>
      </w:r>
      <w:proofErr w:type="spellStart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Excel</w:t>
      </w:r>
      <w:proofErr w:type="spellEnd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воспримет эту информацию?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Ошибка;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Формула;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Текст;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Число.</w:t>
      </w:r>
    </w:p>
    <w:p w:rsidR="009E43CF" w:rsidRPr="009E43CF" w:rsidRDefault="009E43CF" w:rsidP="00635B4A">
      <w:pPr>
        <w:numPr>
          <w:ilvl w:val="0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Какая формула содержит ошибку?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=2(А</w:t>
      </w:r>
      <w:proofErr w:type="gramStart"/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+В1);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=</w:t>
      </w: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N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45*</w:t>
      </w: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N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46;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=</w:t>
      </w: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F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15^2;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=(</w:t>
      </w: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A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1+</w:t>
      </w: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B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1)/(</w:t>
      </w: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A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2+</w:t>
      </w: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B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2).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Цветовая схема презентации определяет:</w:t>
      </w:r>
    </w:p>
    <w:p w:rsidR="009E43CF" w:rsidRPr="009E43CF" w:rsidRDefault="009E43CF" w:rsidP="00635B4A">
      <w:pPr>
        <w:numPr>
          <w:ilvl w:val="1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цвета текста, фона, заливок, гиперссылок и различных акцентов;</w:t>
      </w:r>
    </w:p>
    <w:p w:rsidR="009E43CF" w:rsidRPr="009E43CF" w:rsidRDefault="009E43CF" w:rsidP="00635B4A">
      <w:pPr>
        <w:numPr>
          <w:ilvl w:val="1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цвета заголовков и текста;</w:t>
      </w:r>
    </w:p>
    <w:p w:rsidR="009E43CF" w:rsidRPr="009E43CF" w:rsidRDefault="009E43CF" w:rsidP="00635B4A">
      <w:pPr>
        <w:numPr>
          <w:ilvl w:val="1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цвета фона, заливок и теней.</w:t>
      </w:r>
    </w:p>
    <w:p w:rsidR="009E43CF" w:rsidRPr="009E43CF" w:rsidRDefault="009E43CF" w:rsidP="009E43CF">
      <w:pPr>
        <w:tabs>
          <w:tab w:val="left" w:pos="-18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E43CF" w:rsidRPr="009E43CF" w:rsidRDefault="009E43CF" w:rsidP="009E43CF">
      <w:pPr>
        <w:tabs>
          <w:tab w:val="left" w:pos="-18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E43CF" w:rsidRPr="009E43CF" w:rsidRDefault="009E43CF" w:rsidP="009E43CF">
      <w:pPr>
        <w:tabs>
          <w:tab w:val="left" w:pos="-180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E43CF" w:rsidRPr="009E43CF" w:rsidRDefault="009E43CF" w:rsidP="00635B4A">
      <w:pPr>
        <w:numPr>
          <w:ilvl w:val="0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Для размещения одной управляющей кнопки на всех слайдах презентации:</w:t>
      </w:r>
    </w:p>
    <w:p w:rsidR="009E43CF" w:rsidRPr="009E43CF" w:rsidRDefault="009E43CF" w:rsidP="00635B4A">
      <w:pPr>
        <w:numPr>
          <w:ilvl w:val="1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ее следует установить на образце слайда;</w:t>
      </w:r>
    </w:p>
    <w:p w:rsidR="009E43CF" w:rsidRPr="009E43CF" w:rsidRDefault="009E43CF" w:rsidP="00635B4A">
      <w:pPr>
        <w:numPr>
          <w:ilvl w:val="1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ее следует копировать со слайда на слайд;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ее следует размещать каждый раз заново.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 реляционной базе данных информация организована в виде: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Сети;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Дерева;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прямоугольной таблицы.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Строка таблицы, содержащая информацию об одном объекте – это: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запись базы данных;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поле базы данных.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Выбрать информацию, удовлетворяющую определенным условиям, можно с помощью: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Таблиц;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Запросов;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Форм;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Отчетов;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Какие записи в базе данных будут найдены после ввода запроса с условием поиска &gt;16 в поле Память?</w:t>
      </w:r>
    </w:p>
    <w:p w:rsidR="009E43CF" w:rsidRPr="009E43CF" w:rsidRDefault="009E43CF" w:rsidP="009E43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244589D" wp14:editId="53085487">
            <wp:extent cx="3283585" cy="842645"/>
            <wp:effectExtent l="19050" t="19050" r="12065" b="146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9" t="15244" r="62273" b="66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585" cy="8426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1270" cmpd="sng">
                      <a:solidFill>
                        <a:srgbClr val="808080"/>
                      </a:solidFill>
                      <a:prstDash val="solid"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1,2,3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2,3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1,4</w:t>
      </w:r>
    </w:p>
    <w:p w:rsidR="009E43CF" w:rsidRPr="009E43CF" w:rsidRDefault="009E43CF" w:rsidP="00635B4A">
      <w:pPr>
        <w:numPr>
          <w:ilvl w:val="1"/>
          <w:numId w:val="110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Компьютеры одной организации, связанные каналами передачи информации для совместного использования общих ресурсов и периферийных устройств и находящиеся в одном здании, называют сетью:</w:t>
      </w:r>
    </w:p>
    <w:p w:rsidR="009E43CF" w:rsidRPr="009E43CF" w:rsidRDefault="009E43CF" w:rsidP="00635B4A">
      <w:pPr>
        <w:numPr>
          <w:ilvl w:val="0"/>
          <w:numId w:val="1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Региональной;</w:t>
      </w:r>
    </w:p>
    <w:p w:rsidR="009E43CF" w:rsidRPr="009E43CF" w:rsidRDefault="009E43CF" w:rsidP="00635B4A">
      <w:pPr>
        <w:numPr>
          <w:ilvl w:val="0"/>
          <w:numId w:val="1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Территориальной;</w:t>
      </w:r>
    </w:p>
    <w:p w:rsidR="009E43CF" w:rsidRPr="009E43CF" w:rsidRDefault="009E43CF" w:rsidP="00635B4A">
      <w:pPr>
        <w:numPr>
          <w:ilvl w:val="0"/>
          <w:numId w:val="1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Локальной;</w:t>
      </w:r>
    </w:p>
    <w:p w:rsidR="009E43CF" w:rsidRPr="009E43CF" w:rsidRDefault="009E43CF" w:rsidP="00635B4A">
      <w:pPr>
        <w:numPr>
          <w:ilvl w:val="0"/>
          <w:numId w:val="113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Глобальной.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Вариант соединения компьютеров между собой, когда кабель проходит от одного компьютера к другому, последовательно соединяя компьютеры и периферийные устройства между собой – это: </w:t>
      </w:r>
    </w:p>
    <w:p w:rsidR="009E43CF" w:rsidRPr="009E43CF" w:rsidRDefault="009E43CF" w:rsidP="00635B4A">
      <w:pPr>
        <w:numPr>
          <w:ilvl w:val="0"/>
          <w:numId w:val="1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линейная шина;</w:t>
      </w:r>
    </w:p>
    <w:p w:rsidR="009E43CF" w:rsidRPr="009E43CF" w:rsidRDefault="009E43CF" w:rsidP="00635B4A">
      <w:pPr>
        <w:numPr>
          <w:ilvl w:val="0"/>
          <w:numId w:val="114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соединение типа «звезда»;</w:t>
      </w:r>
    </w:p>
    <w:p w:rsidR="009E43CF" w:rsidRPr="009E43CF" w:rsidRDefault="009E43CF" w:rsidP="00635B4A">
      <w:pPr>
        <w:numPr>
          <w:ilvl w:val="0"/>
          <w:numId w:val="114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древовидная топология.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Для работы в сети через телефонный канал связи к компьютеру подключают:</w:t>
      </w:r>
    </w:p>
    <w:p w:rsidR="009E43CF" w:rsidRPr="009E43CF" w:rsidRDefault="009E43CF" w:rsidP="00635B4A">
      <w:pPr>
        <w:numPr>
          <w:ilvl w:val="0"/>
          <w:numId w:val="11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Адаптер;</w:t>
      </w:r>
    </w:p>
    <w:p w:rsidR="009E43CF" w:rsidRPr="009E43CF" w:rsidRDefault="009E43CF" w:rsidP="00635B4A">
      <w:pPr>
        <w:numPr>
          <w:ilvl w:val="0"/>
          <w:numId w:val="11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Сервер;</w:t>
      </w:r>
    </w:p>
    <w:p w:rsidR="009E43CF" w:rsidRPr="009E43CF" w:rsidRDefault="009E43CF" w:rsidP="00635B4A">
      <w:pPr>
        <w:numPr>
          <w:ilvl w:val="0"/>
          <w:numId w:val="11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Модем;</w:t>
      </w:r>
    </w:p>
    <w:p w:rsidR="009E43CF" w:rsidRPr="009E43CF" w:rsidRDefault="009E43CF" w:rsidP="00635B4A">
      <w:pPr>
        <w:numPr>
          <w:ilvl w:val="0"/>
          <w:numId w:val="115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Коммутатор.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Если выбран режим сохранения документа «как документ </w:t>
      </w:r>
      <w:r w:rsidRPr="009E43C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HTML</w:t>
      </w: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». Тогда:</w:t>
      </w:r>
    </w:p>
    <w:p w:rsidR="009E43CF" w:rsidRPr="009E43CF" w:rsidRDefault="009E43CF" w:rsidP="00635B4A">
      <w:pPr>
        <w:numPr>
          <w:ilvl w:val="1"/>
          <w:numId w:val="1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сохраняется только текст </w:t>
      </w:r>
      <w:r w:rsidRPr="009E43C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Web</w:t>
      </w:r>
      <w:r w:rsidRPr="009E4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-страницы без каких-либо элементов оформления и форматирования</w:t>
      </w:r>
    </w:p>
    <w:p w:rsidR="009E43CF" w:rsidRPr="009E43CF" w:rsidRDefault="009E43CF" w:rsidP="00635B4A">
      <w:pPr>
        <w:numPr>
          <w:ilvl w:val="1"/>
          <w:numId w:val="1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сохраняется текст со всеми элементами форматирования, не сохраняются встроенные объекты</w:t>
      </w:r>
    </w:p>
    <w:p w:rsidR="009E43CF" w:rsidRPr="009E43CF" w:rsidRDefault="009E43CF" w:rsidP="00635B4A">
      <w:pPr>
        <w:numPr>
          <w:ilvl w:val="1"/>
          <w:numId w:val="11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сохраняется документ, в отдельной папке сохраняются файлы со всеми встроенными объектами</w:t>
      </w:r>
    </w:p>
    <w:p w:rsidR="009E43CF" w:rsidRPr="009E43CF" w:rsidRDefault="009E43CF" w:rsidP="009E43CF">
      <w:pPr>
        <w:tabs>
          <w:tab w:val="left" w:pos="-180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Ответить на вопросы:</w:t>
      </w:r>
    </w:p>
    <w:p w:rsidR="009E43CF" w:rsidRPr="009E43CF" w:rsidRDefault="009E43CF" w:rsidP="00635B4A">
      <w:pPr>
        <w:numPr>
          <w:ilvl w:val="0"/>
          <w:numId w:val="112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Сформулировать</w:t>
      </w: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назначение компьютера.</w:t>
      </w:r>
    </w:p>
    <w:p w:rsidR="009E43CF" w:rsidRPr="009E43CF" w:rsidRDefault="009E43CF" w:rsidP="00635B4A">
      <w:pPr>
        <w:numPr>
          <w:ilvl w:val="0"/>
          <w:numId w:val="112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Состав операционной системы.</w:t>
      </w:r>
    </w:p>
    <w:p w:rsidR="009E43CF" w:rsidRPr="009E43CF" w:rsidRDefault="009E43CF" w:rsidP="00635B4A">
      <w:pPr>
        <w:numPr>
          <w:ilvl w:val="0"/>
          <w:numId w:val="11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Этапы создания презентации.</w:t>
      </w:r>
    </w:p>
    <w:p w:rsidR="009E43CF" w:rsidRDefault="009E43CF" w:rsidP="00371B23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E43CF" w:rsidRPr="009E43CF" w:rsidRDefault="009E43CF" w:rsidP="009E43C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 вариант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Информацию, существенную и важную в настоящий момент, называют: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полной;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полезной;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актуальной;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достоверной; 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Измерение температуры представляет собой: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процесс хранения;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процесс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передачи;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процесс получения;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процесс защиты; 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По форме представления информацию можно условно разделить на следующие виды: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социальную, политическую, экономическую, техническую, религиозную и пр.;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текстовую, числовую, символьную, графическую, табличную и пр.;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визуальную, звуковую, тактильную, обонятельную, вкусовую;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lastRenderedPageBreak/>
        <w:t>математическую, биологическую, медицинскую, психологическую и пр.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В одном мегабайте содержится: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1000 Кбайт.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1024 </w:t>
      </w:r>
      <w:proofErr w:type="spellStart"/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Кбита</w:t>
      </w:r>
      <w:proofErr w:type="spellEnd"/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1000 Кбит.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1024 </w:t>
      </w:r>
      <w:proofErr w:type="spellStart"/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Кбайта</w:t>
      </w:r>
      <w:proofErr w:type="spellEnd"/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Компьютер – это: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устройство для работы с текстами;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электронное вычислительное устройство для обработки чисел;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устройство для хранения информации любого вида;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многофункциональное электронное устройство для работы с информацией;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Скорость работы компьютера зависит </w:t>
      </w:r>
      <w:proofErr w:type="gramStart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от</w:t>
      </w:r>
      <w:proofErr w:type="gramEnd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тактовой частоты обработки информации в процессоре;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наличия или отсутствия подключенного принтера;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организации интерфейса операционной системы;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объема обрабатываемой информации.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Объем оперативной памяти определяет: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какой объем информации может храниться на жестком диске;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какой объем информации может обрабатываться без обращений к жесткому диску;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какой объем информации можно вывести на печать;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какой объем информации можно копировать.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Процессор обрабатывает информацию: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в десятичной системе счисления;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 двоичном коде;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на языке Бейсик;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в текстовом виде.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Для долговременного хранения информации служит: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оперативная память;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процессор;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внешний носитель;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дисковод; 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Операционная система – это: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совокупность основных устройств компьютера;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система программирования на языке низкого уровня;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набор программ, обеспечивающих работу всех аппаратных устройств компьютера и доступ пользователя к ним;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совокупность программ, используемых для операций с документами; 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Верно высказывание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Принтер - устройство ввода/вывода;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CD-ROM - устройство вывода;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Компакт-диск - устройство для хранения информации;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Клавиатура - устройство ввода/вывода; 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Файл </w:t>
      </w:r>
      <w:r w:rsidRPr="009E43C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рисунок.bmp</w:t>
      </w: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находится в папке </w:t>
      </w:r>
      <w:r w:rsidRPr="009E43C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9 класс</w:t>
      </w: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, которая вложена в папку </w:t>
      </w:r>
      <w:r w:rsidRPr="009E43CF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Мои рисунки</w:t>
      </w: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на диске </w:t>
      </w:r>
      <w:proofErr w:type="gramStart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С</w:t>
      </w:r>
      <w:proofErr w:type="gramEnd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:. </w:t>
      </w:r>
      <w:proofErr w:type="gramStart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Назовите</w:t>
      </w:r>
      <w:proofErr w:type="gramEnd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полное имя файла: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С:\Мои рисунки\9 класс\рисунок.</w:t>
      </w: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bmp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Мои рисунки\9 класс\рисунок.</w:t>
      </w: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bmp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С:\Мои рисунки\9 класс\;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С:\9 класс\Мои рисунки\рисунок.</w:t>
      </w:r>
      <w:r w:rsidRPr="009E43CF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bmp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 текстовом редакторе основными параметрами при задании шрифта является…</w:t>
      </w:r>
    </w:p>
    <w:p w:rsidR="009E43CF" w:rsidRPr="009E43CF" w:rsidRDefault="009E43CF" w:rsidP="00635B4A">
      <w:pPr>
        <w:numPr>
          <w:ilvl w:val="1"/>
          <w:numId w:val="117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9E43CF">
        <w:rPr>
          <w:rFonts w:ascii="Times New Roman" w:eastAsia="Times New Roman" w:hAnsi="Times New Roman" w:cs="Times New Roman"/>
          <w:lang w:eastAsia="zh-CN"/>
        </w:rPr>
        <w:t>гарнитура, размер, начертание;</w:t>
      </w:r>
    </w:p>
    <w:p w:rsidR="009E43CF" w:rsidRPr="009E43CF" w:rsidRDefault="009E43CF" w:rsidP="00635B4A">
      <w:pPr>
        <w:numPr>
          <w:ilvl w:val="1"/>
          <w:numId w:val="117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9E43CF">
        <w:rPr>
          <w:rFonts w:ascii="Times New Roman" w:eastAsia="Times New Roman" w:hAnsi="Times New Roman" w:cs="Times New Roman"/>
          <w:lang w:eastAsia="zh-CN"/>
        </w:rPr>
        <w:t>отступ, интервал;</w:t>
      </w:r>
    </w:p>
    <w:p w:rsidR="009E43CF" w:rsidRPr="009E43CF" w:rsidRDefault="009E43CF" w:rsidP="00635B4A">
      <w:pPr>
        <w:numPr>
          <w:ilvl w:val="1"/>
          <w:numId w:val="117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9E43CF">
        <w:rPr>
          <w:rFonts w:ascii="Times New Roman" w:eastAsia="Times New Roman" w:hAnsi="Times New Roman" w:cs="Times New Roman"/>
          <w:lang w:eastAsia="zh-CN"/>
        </w:rPr>
        <w:t>поля, ориентация;</w:t>
      </w:r>
    </w:p>
    <w:p w:rsidR="009E43CF" w:rsidRPr="009E43CF" w:rsidRDefault="009E43CF" w:rsidP="00635B4A">
      <w:pPr>
        <w:numPr>
          <w:ilvl w:val="1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lang w:eastAsia="zh-CN"/>
        </w:rPr>
        <w:t>стиль, шаблон.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Что такое раздел документа?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Cs w:val="24"/>
          <w:lang w:eastAsia="zh-CN"/>
        </w:rPr>
        <w:lastRenderedPageBreak/>
        <w:t>это часть текста от одного заголовка до следующего;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Cs w:val="24"/>
          <w:lang w:eastAsia="zh-CN"/>
        </w:rPr>
        <w:t>это часть документа от одного разрыва до следующего или до конца документа;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 w:rsidRPr="009E43CF">
        <w:rPr>
          <w:rFonts w:ascii="Times New Roman" w:eastAsia="Times New Roman" w:hAnsi="Times New Roman" w:cs="Times New Roman"/>
          <w:szCs w:val="24"/>
          <w:lang w:eastAsia="zh-CN"/>
        </w:rPr>
        <w:t>это часть документа, имеющая однообразные параметры форматирования страницы;</w:t>
      </w:r>
    </w:p>
    <w:p w:rsidR="009E43CF" w:rsidRPr="009E43CF" w:rsidRDefault="009E43CF" w:rsidP="00635B4A">
      <w:pPr>
        <w:numPr>
          <w:ilvl w:val="1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lang w:eastAsia="zh-CN"/>
        </w:rPr>
        <w:t>это несколько выделенных абзацев на одной или нескольких страницах.</w:t>
      </w:r>
    </w:p>
    <w:p w:rsidR="009E43CF" w:rsidRPr="009E43CF" w:rsidRDefault="009E43CF" w:rsidP="009E43CF">
      <w:pPr>
        <w:suppressAutoHyphens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  <w:t>Ответы</w:t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:</w:t>
      </w:r>
    </w:p>
    <w:p w:rsidR="009E43CF" w:rsidRPr="009E43CF" w:rsidRDefault="009E43CF" w:rsidP="00635B4A">
      <w:pPr>
        <w:numPr>
          <w:ilvl w:val="1"/>
          <w:numId w:val="115"/>
        </w:num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1, 2;</w:t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  <w:t>2) 2, 3;</w:t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  <w:t>3) 1, 3;</w:t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</w:r>
      <w:r w:rsidRPr="009E43CF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ab/>
        <w:t>4) 1, 4.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Выделенный рисунок можно переместить в любое место документа, если масштабирующие маркеры выглядят так: 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019FA28D" wp14:editId="642BB717">
            <wp:extent cx="63500" cy="635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" cy="635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3CF">
        <w:rPr>
          <w:rFonts w:ascii="Times New Roman" w:eastAsia="Times New Roman" w:hAnsi="Times New Roman" w:cs="Times New Roman"/>
          <w:lang w:eastAsia="zh-CN"/>
        </w:rPr>
        <w:t>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7C1BCC36" wp14:editId="51763DA2">
            <wp:extent cx="111125" cy="87630"/>
            <wp:effectExtent l="0" t="0" r="3175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8763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3CF">
        <w:rPr>
          <w:rFonts w:ascii="Times New Roman" w:eastAsia="Times New Roman" w:hAnsi="Times New Roman" w:cs="Times New Roman"/>
          <w:lang w:eastAsia="zh-CN"/>
        </w:rPr>
        <w:t>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4027602B" wp14:editId="41A1362D">
            <wp:extent cx="111125" cy="87630"/>
            <wp:effectExtent l="0" t="0" r="3175" b="762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" cy="8763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43CF">
        <w:rPr>
          <w:rFonts w:ascii="Times New Roman" w:eastAsia="Times New Roman" w:hAnsi="Times New Roman" w:cs="Times New Roman"/>
          <w:lang w:eastAsia="zh-CN"/>
        </w:rPr>
        <w:t>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overflowPunct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lang w:eastAsia="zh-CN"/>
        </w:rPr>
        <w:t>маркеров не видно.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 электронной таблице числами 1, 2, … обозначаются: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Строки;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Столбцы;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Ячейки;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нет таких обозначений.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В электронной таблице А</w:t>
      </w:r>
      <w:proofErr w:type="gramStart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1</w:t>
      </w:r>
      <w:proofErr w:type="gramEnd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, В4 – это обозначения: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Строк;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Столбцов;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Ячеек;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нет таких обозначений.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В ячейку введены символы </w:t>
      </w: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=В3*С3</w:t>
      </w: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. Как </w:t>
      </w:r>
      <w:proofErr w:type="spellStart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Excel</w:t>
      </w:r>
      <w:proofErr w:type="spellEnd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воспримет эту информацию?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Ошибка;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Формула;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Текст;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Число.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Дано математическое выражение: </w:t>
      </w: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60A82D0B" wp14:editId="2ED4F0E3">
            <wp:extent cx="405765" cy="318135"/>
            <wp:effectExtent l="19050" t="19050" r="13335" b="2476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318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1270" cmpd="sng">
                      <a:solidFill>
                        <a:srgbClr val="808080"/>
                      </a:solidFill>
                      <a:prstDash val="solid"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. Как запишется эта формула в электронной таблице, если значение </w:t>
      </w: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x</w:t>
      </w: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 хранится в ячейке </w:t>
      </w:r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А</w:t>
      </w:r>
      <w:proofErr w:type="gramStart"/>
      <w:r w:rsidRPr="009E43CF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1</w:t>
      </w:r>
      <w:proofErr w:type="gramEnd"/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?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=5А1/(25*(А</w:t>
      </w:r>
      <w:proofErr w:type="gramStart"/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+1));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=5*А</w:t>
      </w:r>
      <w:proofErr w:type="gramStart"/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/(25*А1+1);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=5*А</w:t>
      </w:r>
      <w:proofErr w:type="gramStart"/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/(25*(А1+1));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=(5*А</w:t>
      </w:r>
      <w:proofErr w:type="gramStart"/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</w:t>
      </w:r>
      <w:proofErr w:type="gramEnd"/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)/25*(А1+1).</w:t>
      </w:r>
    </w:p>
    <w:p w:rsidR="009E43CF" w:rsidRPr="009E43CF" w:rsidRDefault="009E43CF" w:rsidP="009E43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E43CF" w:rsidRPr="009E43CF" w:rsidRDefault="009E43CF" w:rsidP="00635B4A">
      <w:pPr>
        <w:numPr>
          <w:ilvl w:val="0"/>
          <w:numId w:val="117"/>
        </w:numPr>
        <w:tabs>
          <w:tab w:val="left" w:pos="-180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 CYR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Разрабатывая структуру презентации, следует: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 CYR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определить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оптимальную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последовательность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подачи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материала;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 CYR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определить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смысловое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наполнение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слайдов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и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оптимальную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последовательность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подачи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материала;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определить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смысловое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наполнение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слайдов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в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текстовом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изложении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основных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идей.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-180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 CYR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При оформлении одной презентации: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 CYR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допустимо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использование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только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одного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шаблона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оформления;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 CYR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можно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применить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несколько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шаблонов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оформления;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для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каждого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слайда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следует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применить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свой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шаблон</w:t>
      </w:r>
      <w:r w:rsidRPr="009E43CF">
        <w:rPr>
          <w:rFonts w:ascii="Times New Roman" w:eastAsia="Times New Roman CYR" w:hAnsi="Times New Roman" w:cs="Times New Roman CYR"/>
          <w:sz w:val="24"/>
          <w:szCs w:val="24"/>
          <w:lang w:eastAsia="zh-CN"/>
        </w:rPr>
        <w:t xml:space="preserve"> </w:t>
      </w: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оформления.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-180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 иерархической базе данных информация организована в виде: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Сети;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Дерева;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прямоугольной таблицы.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-180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Столбец таблицы, содержащий значения определенного свойства – это: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запись базы данных;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поле базы данных.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-180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 CYR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Вся информация в БД хранится в виде: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 CYR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Таблиц;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 CYR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Запросов;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 CYR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t>Форм;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 CYR"/>
          <w:sz w:val="24"/>
          <w:szCs w:val="24"/>
          <w:lang w:eastAsia="zh-CN"/>
        </w:rPr>
        <w:lastRenderedPageBreak/>
        <w:t>Отчетов;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-1800"/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Какие записи в базе данных будут найдены после ввода запроса с условием поиска 5* в поле </w:t>
      </w:r>
      <w:r w:rsidRPr="009E43CF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Винчестер</w:t>
      </w: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?</w:t>
      </w:r>
    </w:p>
    <w:p w:rsidR="009E43CF" w:rsidRPr="009E43CF" w:rsidRDefault="009E43CF" w:rsidP="009E43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2A11E7" wp14:editId="7AFD91CC">
            <wp:extent cx="3792855" cy="1407160"/>
            <wp:effectExtent l="19050" t="19050" r="17145" b="2159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05" t="15244" r="62279" b="664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2855" cy="14071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1270" cmpd="sng">
                      <a:solidFill>
                        <a:srgbClr val="808080"/>
                      </a:solidFill>
                      <a:prstDash val="solid"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2,4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1,3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1,4</w:t>
      </w:r>
    </w:p>
    <w:p w:rsidR="009E43CF" w:rsidRPr="009E43CF" w:rsidRDefault="009E43CF" w:rsidP="00635B4A">
      <w:pPr>
        <w:numPr>
          <w:ilvl w:val="1"/>
          <w:numId w:val="117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1,2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-180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Компьютер, предоставляющий свои ресурсы другим компьютерам при совместной работе, называется:</w:t>
      </w:r>
    </w:p>
    <w:p w:rsidR="009E43CF" w:rsidRPr="009E43CF" w:rsidRDefault="009E43CF" w:rsidP="00635B4A">
      <w:pPr>
        <w:numPr>
          <w:ilvl w:val="0"/>
          <w:numId w:val="111"/>
        </w:numPr>
        <w:tabs>
          <w:tab w:val="clear" w:pos="1440"/>
          <w:tab w:val="num" w:pos="1068"/>
        </w:tabs>
        <w:suppressAutoHyphens/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Коммутатором;</w:t>
      </w:r>
    </w:p>
    <w:p w:rsidR="009E43CF" w:rsidRPr="009E43CF" w:rsidRDefault="009E43CF" w:rsidP="00635B4A">
      <w:pPr>
        <w:numPr>
          <w:ilvl w:val="0"/>
          <w:numId w:val="111"/>
        </w:numPr>
        <w:tabs>
          <w:tab w:val="clear" w:pos="1440"/>
          <w:tab w:val="num" w:pos="1068"/>
        </w:tabs>
        <w:suppressAutoHyphens/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Сервером;</w:t>
      </w:r>
    </w:p>
    <w:p w:rsidR="009E43CF" w:rsidRPr="009E43CF" w:rsidRDefault="009E43CF" w:rsidP="00635B4A">
      <w:pPr>
        <w:numPr>
          <w:ilvl w:val="0"/>
          <w:numId w:val="111"/>
        </w:numPr>
        <w:tabs>
          <w:tab w:val="clear" w:pos="1440"/>
          <w:tab w:val="num" w:pos="1068"/>
        </w:tabs>
        <w:suppressAutoHyphens/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Модемом;</w:t>
      </w:r>
    </w:p>
    <w:p w:rsidR="009E43CF" w:rsidRPr="009E43CF" w:rsidRDefault="009E43CF" w:rsidP="00635B4A">
      <w:pPr>
        <w:numPr>
          <w:ilvl w:val="0"/>
          <w:numId w:val="111"/>
        </w:numPr>
        <w:tabs>
          <w:tab w:val="clear" w:pos="1440"/>
          <w:tab w:val="num" w:pos="1068"/>
        </w:tabs>
        <w:suppressAutoHyphens/>
        <w:spacing w:after="0" w:line="240" w:lineRule="auto"/>
        <w:ind w:left="1068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Адаптером.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-180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Если к каждому компьютеру подходит отдельный кабель из одного центрального узла – это:</w:t>
      </w:r>
    </w:p>
    <w:p w:rsidR="009E43CF" w:rsidRPr="009E43CF" w:rsidRDefault="009E43CF" w:rsidP="00635B4A">
      <w:pPr>
        <w:numPr>
          <w:ilvl w:val="0"/>
          <w:numId w:val="112"/>
        </w:numPr>
        <w:tabs>
          <w:tab w:val="clear" w:pos="720"/>
          <w:tab w:val="num" w:pos="1068"/>
        </w:tabs>
        <w:suppressAutoHyphens/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линейная шина;</w:t>
      </w:r>
    </w:p>
    <w:p w:rsidR="009E43CF" w:rsidRPr="009E43CF" w:rsidRDefault="009E43CF" w:rsidP="00635B4A">
      <w:pPr>
        <w:numPr>
          <w:ilvl w:val="0"/>
          <w:numId w:val="112"/>
        </w:numPr>
        <w:tabs>
          <w:tab w:val="clear" w:pos="720"/>
          <w:tab w:val="num" w:pos="1068"/>
        </w:tabs>
        <w:suppressAutoHyphens/>
        <w:spacing w:after="0" w:line="240" w:lineRule="auto"/>
        <w:ind w:left="1068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соединение типа «звезда»;</w:t>
      </w:r>
    </w:p>
    <w:p w:rsidR="009E43CF" w:rsidRPr="009E43CF" w:rsidRDefault="009E43CF" w:rsidP="00635B4A">
      <w:pPr>
        <w:numPr>
          <w:ilvl w:val="0"/>
          <w:numId w:val="112"/>
        </w:numPr>
        <w:tabs>
          <w:tab w:val="clear" w:pos="720"/>
          <w:tab w:val="num" w:pos="1068"/>
        </w:tabs>
        <w:suppressAutoHyphens/>
        <w:spacing w:after="0" w:line="240" w:lineRule="auto"/>
        <w:ind w:left="1068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древовидная топология.</w:t>
      </w:r>
    </w:p>
    <w:p w:rsidR="009E43CF" w:rsidRPr="009E43CF" w:rsidRDefault="009E43CF" w:rsidP="00635B4A">
      <w:pPr>
        <w:numPr>
          <w:ilvl w:val="0"/>
          <w:numId w:val="117"/>
        </w:numPr>
        <w:tabs>
          <w:tab w:val="left" w:pos="-180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Модем – это …, согласующее работу … и телефонной сети. Вместо каждого многоточия вставьте соответствующие слова:</w:t>
      </w:r>
    </w:p>
    <w:p w:rsidR="009E43CF" w:rsidRPr="009E43CF" w:rsidRDefault="009E43CF" w:rsidP="00635B4A">
      <w:pPr>
        <w:numPr>
          <w:ilvl w:val="0"/>
          <w:numId w:val="1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устройство; программы;</w:t>
      </w:r>
    </w:p>
    <w:p w:rsidR="009E43CF" w:rsidRPr="009E43CF" w:rsidRDefault="009E43CF" w:rsidP="00635B4A">
      <w:pPr>
        <w:numPr>
          <w:ilvl w:val="0"/>
          <w:numId w:val="1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программное обеспечение; компьютера;</w:t>
      </w:r>
    </w:p>
    <w:p w:rsidR="009E43CF" w:rsidRPr="009E43CF" w:rsidRDefault="009E43CF" w:rsidP="00635B4A">
      <w:pPr>
        <w:numPr>
          <w:ilvl w:val="0"/>
          <w:numId w:val="1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устройство; дисковода;</w:t>
      </w:r>
    </w:p>
    <w:p w:rsidR="009E43CF" w:rsidRPr="009E43CF" w:rsidRDefault="009E43CF" w:rsidP="00635B4A">
      <w:pPr>
        <w:numPr>
          <w:ilvl w:val="0"/>
          <w:numId w:val="11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устройство; компьютера.</w:t>
      </w:r>
    </w:p>
    <w:p w:rsidR="009E43CF" w:rsidRPr="009E43CF" w:rsidRDefault="009E43CF" w:rsidP="009E43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E43CF" w:rsidRPr="009E43CF" w:rsidRDefault="009E43CF" w:rsidP="009E43C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E43CF" w:rsidRPr="009E43CF" w:rsidRDefault="009E43CF" w:rsidP="00635B4A">
      <w:pPr>
        <w:numPr>
          <w:ilvl w:val="0"/>
          <w:numId w:val="117"/>
        </w:numPr>
        <w:tabs>
          <w:tab w:val="left" w:pos="-180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Если выбран режим сохранения документа «как </w:t>
      </w:r>
      <w:proofErr w:type="spellStart"/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Web</w:t>
      </w:r>
      <w:proofErr w:type="spellEnd"/>
      <w:r w:rsidRPr="009E43C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-страница полностью». Тогда:</w:t>
      </w:r>
    </w:p>
    <w:p w:rsidR="009E43CF" w:rsidRPr="009E43CF" w:rsidRDefault="009E43CF" w:rsidP="00635B4A">
      <w:pPr>
        <w:numPr>
          <w:ilvl w:val="0"/>
          <w:numId w:val="114"/>
        </w:numPr>
        <w:tabs>
          <w:tab w:val="clear" w:pos="1068"/>
          <w:tab w:val="num" w:pos="1440"/>
        </w:tabs>
        <w:suppressAutoHyphens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сохраняется только текст </w:t>
      </w:r>
      <w:r w:rsidRPr="009E43C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>Web</w:t>
      </w:r>
      <w:r w:rsidRPr="009E4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-страницы без каких-либо элементов оформления и форматирования;</w:t>
      </w:r>
    </w:p>
    <w:p w:rsidR="009E43CF" w:rsidRPr="009E43CF" w:rsidRDefault="009E43CF" w:rsidP="00635B4A">
      <w:pPr>
        <w:numPr>
          <w:ilvl w:val="0"/>
          <w:numId w:val="114"/>
        </w:numPr>
        <w:tabs>
          <w:tab w:val="clear" w:pos="1068"/>
          <w:tab w:val="num" w:pos="1440"/>
        </w:tabs>
        <w:suppressAutoHyphens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сохраняется текст со всеми элементами форматирования, не сохраняются встроенные объекты;</w:t>
      </w:r>
    </w:p>
    <w:p w:rsidR="009E43CF" w:rsidRPr="009E43CF" w:rsidRDefault="009E43CF" w:rsidP="00635B4A">
      <w:pPr>
        <w:numPr>
          <w:ilvl w:val="0"/>
          <w:numId w:val="114"/>
        </w:numPr>
        <w:tabs>
          <w:tab w:val="clear" w:pos="1068"/>
          <w:tab w:val="num" w:pos="1440"/>
        </w:tabs>
        <w:suppressAutoHyphens/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сохраняется документ, в отдельной папке сохраняются файлы со всеми встроенными объектами.</w:t>
      </w:r>
    </w:p>
    <w:p w:rsidR="009E43CF" w:rsidRPr="009E43CF" w:rsidRDefault="009E43CF" w:rsidP="009E43CF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E43CF" w:rsidRPr="009E43CF" w:rsidRDefault="009E43CF" w:rsidP="009E43CF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Ответить на вопросы: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clear" w:pos="360"/>
          <w:tab w:val="left" w:pos="540"/>
          <w:tab w:val="num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Дать определение информации.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clear" w:pos="360"/>
          <w:tab w:val="num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функции операционной системы.</w:t>
      </w:r>
    </w:p>
    <w:p w:rsidR="009E43CF" w:rsidRPr="009E43CF" w:rsidRDefault="009E43CF" w:rsidP="00635B4A">
      <w:pPr>
        <w:numPr>
          <w:ilvl w:val="0"/>
          <w:numId w:val="110"/>
        </w:numPr>
        <w:tabs>
          <w:tab w:val="clear" w:pos="360"/>
          <w:tab w:val="num" w:pos="72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zh-CN"/>
        </w:rPr>
      </w:pPr>
      <w:r w:rsidRPr="009E43CF"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объекты базы данных.</w:t>
      </w:r>
    </w:p>
    <w:p w:rsidR="009E43CF" w:rsidRPr="009E43CF" w:rsidRDefault="009E43CF" w:rsidP="009E43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zh-CN"/>
        </w:rPr>
      </w:pPr>
    </w:p>
    <w:p w:rsidR="00371B23" w:rsidRPr="007651E0" w:rsidRDefault="00371B23" w:rsidP="00371B23">
      <w:pPr>
        <w:keepNext/>
        <w:keepLines/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</w:t>
      </w:r>
      <w:r w:rsidRPr="007651E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Перечень материалов, оборудования и информационных источников, используемых в аттестации.</w:t>
      </w:r>
    </w:p>
    <w:p w:rsidR="00724FD5" w:rsidRPr="00724FD5" w:rsidRDefault="00724FD5" w:rsidP="00724FD5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4FD5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источники: </w:t>
      </w:r>
    </w:p>
    <w:p w:rsidR="00724FD5" w:rsidRPr="00724FD5" w:rsidRDefault="00724FD5" w:rsidP="00635B4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4FD5">
        <w:rPr>
          <w:rFonts w:ascii="Times New Roman" w:hAnsi="Times New Roman" w:cs="Times New Roman"/>
          <w:sz w:val="24"/>
          <w:szCs w:val="24"/>
        </w:rPr>
        <w:t xml:space="preserve">Голицына О.Л., Попов И. И., </w:t>
      </w:r>
      <w:proofErr w:type="spellStart"/>
      <w:r w:rsidRPr="00724FD5">
        <w:rPr>
          <w:rFonts w:ascii="Times New Roman" w:hAnsi="Times New Roman" w:cs="Times New Roman"/>
          <w:sz w:val="24"/>
          <w:szCs w:val="24"/>
        </w:rPr>
        <w:t>Партыка</w:t>
      </w:r>
      <w:proofErr w:type="spellEnd"/>
      <w:r w:rsidRPr="00724FD5">
        <w:rPr>
          <w:rFonts w:ascii="Times New Roman" w:hAnsi="Times New Roman" w:cs="Times New Roman"/>
          <w:sz w:val="24"/>
          <w:szCs w:val="24"/>
        </w:rPr>
        <w:t xml:space="preserve"> Т.Л., Максимов Н.В. Информационные технологии. - М: ИД «ФОРУМ» - ИНФА-М, 2016.</w:t>
      </w:r>
    </w:p>
    <w:p w:rsidR="00724FD5" w:rsidRPr="00724FD5" w:rsidRDefault="00724FD5" w:rsidP="00635B4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9"/>
      <w:bookmarkEnd w:id="10"/>
      <w:r w:rsidRPr="00724FD5">
        <w:rPr>
          <w:rFonts w:ascii="Times New Roman" w:hAnsi="Times New Roman" w:cs="Times New Roman"/>
          <w:sz w:val="24"/>
          <w:szCs w:val="24"/>
        </w:rPr>
        <w:lastRenderedPageBreak/>
        <w:t xml:space="preserve">Горев А.Э. Информационные технологии в профессиональной деятельности (автомобильный транспорт). </w:t>
      </w:r>
      <w:proofErr w:type="gramStart"/>
      <w:r w:rsidRPr="00724FD5">
        <w:rPr>
          <w:rFonts w:ascii="Times New Roman" w:hAnsi="Times New Roman" w:cs="Times New Roman"/>
          <w:sz w:val="24"/>
          <w:szCs w:val="24"/>
        </w:rPr>
        <w:t>-М</w:t>
      </w:r>
      <w:proofErr w:type="gramEnd"/>
      <w:r w:rsidRPr="00724FD5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724FD5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724FD5">
        <w:rPr>
          <w:rFonts w:ascii="Times New Roman" w:hAnsi="Times New Roman" w:cs="Times New Roman"/>
          <w:sz w:val="24"/>
          <w:szCs w:val="24"/>
        </w:rPr>
        <w:t>, 2016. - 271 с.</w:t>
      </w:r>
    </w:p>
    <w:p w:rsidR="00724FD5" w:rsidRPr="00724FD5" w:rsidRDefault="00724FD5" w:rsidP="00635B4A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bookmark10"/>
      <w:bookmarkEnd w:id="11"/>
      <w:proofErr w:type="spellStart"/>
      <w:r w:rsidRPr="00724FD5">
        <w:rPr>
          <w:rFonts w:ascii="Times New Roman" w:hAnsi="Times New Roman" w:cs="Times New Roman"/>
          <w:sz w:val="24"/>
          <w:szCs w:val="24"/>
        </w:rPr>
        <w:t>Фуфаев</w:t>
      </w:r>
      <w:proofErr w:type="spellEnd"/>
      <w:r w:rsidRPr="00724FD5">
        <w:rPr>
          <w:rFonts w:ascii="Times New Roman" w:hAnsi="Times New Roman" w:cs="Times New Roman"/>
          <w:sz w:val="24"/>
          <w:szCs w:val="24"/>
        </w:rPr>
        <w:t xml:space="preserve"> Э.В. Пакеты прикладных программ: учебное пособие для студентов средне профессионального образования. М.: Издательский центр «Академия» 2017.</w:t>
      </w:r>
    </w:p>
    <w:p w:rsidR="00724FD5" w:rsidRPr="00724FD5" w:rsidRDefault="00724FD5" w:rsidP="00724FD5">
      <w:pPr>
        <w:spacing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724FD5" w:rsidRPr="00724FD5" w:rsidRDefault="00724FD5" w:rsidP="00724FD5">
      <w:pPr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24FD5">
        <w:rPr>
          <w:rFonts w:ascii="Times New Roman" w:eastAsia="Calibri" w:hAnsi="Times New Roman" w:cs="Times New Roman"/>
          <w:b/>
          <w:sz w:val="24"/>
          <w:szCs w:val="24"/>
        </w:rPr>
        <w:t>Дополнительные источники:</w:t>
      </w:r>
    </w:p>
    <w:p w:rsidR="00724FD5" w:rsidRPr="00724FD5" w:rsidRDefault="00724FD5" w:rsidP="00724FD5">
      <w:pPr>
        <w:spacing w:line="48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724FD5">
        <w:rPr>
          <w:rFonts w:ascii="Times New Roman" w:eastAsia="Calibri" w:hAnsi="Times New Roman" w:cs="Times New Roman"/>
          <w:b/>
          <w:sz w:val="24"/>
          <w:szCs w:val="24"/>
        </w:rPr>
        <w:t>Электронные учебники и пособия: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4FD5">
        <w:rPr>
          <w:rFonts w:ascii="Times New Roman" w:hAnsi="Times New Roman"/>
          <w:sz w:val="24"/>
          <w:szCs w:val="24"/>
        </w:rPr>
        <w:t>Михеева Е.В.. Информационные технологии в профессиональной деятельности. М.: Издательский центр «Академия», 2017 г. – 384 с.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4FD5">
        <w:rPr>
          <w:rFonts w:ascii="Times New Roman" w:hAnsi="Times New Roman"/>
          <w:sz w:val="24"/>
          <w:szCs w:val="24"/>
        </w:rPr>
        <w:t xml:space="preserve">Могилев А.В., Пак Н.И., </w:t>
      </w:r>
      <w:proofErr w:type="spellStart"/>
      <w:r w:rsidRPr="00724FD5">
        <w:rPr>
          <w:rFonts w:ascii="Times New Roman" w:hAnsi="Times New Roman"/>
          <w:sz w:val="24"/>
          <w:szCs w:val="24"/>
        </w:rPr>
        <w:t>Хеннер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 Е.К. </w:t>
      </w:r>
      <w:proofErr w:type="spellStart"/>
      <w:r w:rsidRPr="00724FD5">
        <w:rPr>
          <w:rFonts w:ascii="Times New Roman" w:hAnsi="Times New Roman"/>
          <w:sz w:val="24"/>
          <w:szCs w:val="24"/>
        </w:rPr>
        <w:t>Информатика</w:t>
      </w:r>
      <w:proofErr w:type="gramStart"/>
      <w:r w:rsidRPr="00724FD5">
        <w:rPr>
          <w:rFonts w:ascii="Times New Roman" w:hAnsi="Times New Roman"/>
          <w:sz w:val="24"/>
          <w:szCs w:val="24"/>
        </w:rPr>
        <w:t>.М</w:t>
      </w:r>
      <w:proofErr w:type="spellEnd"/>
      <w:proofErr w:type="gramEnd"/>
      <w:r w:rsidRPr="00724FD5">
        <w:rPr>
          <w:rFonts w:ascii="Times New Roman" w:hAnsi="Times New Roman"/>
          <w:sz w:val="24"/>
          <w:szCs w:val="24"/>
        </w:rPr>
        <w:t>.: Издательский центр «Академия», 2018 г.- 816 с.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4FD5">
        <w:rPr>
          <w:rFonts w:ascii="Times New Roman" w:hAnsi="Times New Roman"/>
          <w:sz w:val="24"/>
          <w:szCs w:val="24"/>
        </w:rPr>
        <w:t>Данчул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 А.Н. Информатика. </w:t>
      </w:r>
      <w:proofErr w:type="gramStart"/>
      <w:r w:rsidRPr="00724FD5">
        <w:rPr>
          <w:rFonts w:ascii="Times New Roman" w:hAnsi="Times New Roman"/>
          <w:sz w:val="24"/>
          <w:szCs w:val="24"/>
        </w:rPr>
        <w:t>(Часть 1.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4FD5">
        <w:rPr>
          <w:rFonts w:ascii="Times New Roman" w:hAnsi="Times New Roman"/>
          <w:sz w:val="24"/>
          <w:szCs w:val="24"/>
        </w:rPr>
        <w:t>Теоретические основы информатики) – М.: ТЕРМИКА, 2016.</w:t>
      </w:r>
      <w:proofErr w:type="gramEnd"/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4FD5">
        <w:rPr>
          <w:rFonts w:ascii="Times New Roman" w:hAnsi="Times New Roman"/>
          <w:sz w:val="24"/>
          <w:szCs w:val="24"/>
        </w:rPr>
        <w:t xml:space="preserve">Аскеров Т.М. Информатика. </w:t>
      </w:r>
      <w:proofErr w:type="gramStart"/>
      <w:r w:rsidRPr="00724FD5">
        <w:rPr>
          <w:rFonts w:ascii="Times New Roman" w:hAnsi="Times New Roman"/>
          <w:sz w:val="24"/>
          <w:szCs w:val="24"/>
        </w:rPr>
        <w:t>(Часть 2.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Технические средств реализации информационных процессов) / Под общ</w:t>
      </w:r>
      <w:proofErr w:type="gramStart"/>
      <w:r w:rsidRPr="00724FD5">
        <w:rPr>
          <w:rFonts w:ascii="Times New Roman" w:hAnsi="Times New Roman"/>
          <w:sz w:val="24"/>
          <w:szCs w:val="24"/>
        </w:rPr>
        <w:t>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4FD5">
        <w:rPr>
          <w:rFonts w:ascii="Times New Roman" w:hAnsi="Times New Roman"/>
          <w:sz w:val="24"/>
          <w:szCs w:val="24"/>
        </w:rPr>
        <w:t>р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ед.  </w:t>
      </w:r>
      <w:proofErr w:type="spellStart"/>
      <w:r w:rsidRPr="00724FD5">
        <w:rPr>
          <w:rFonts w:ascii="Times New Roman" w:hAnsi="Times New Roman"/>
          <w:sz w:val="24"/>
          <w:szCs w:val="24"/>
        </w:rPr>
        <w:t>Данчула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 А.Н. – М.: ТЕРМИКА, 2017.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4FD5">
        <w:rPr>
          <w:rFonts w:ascii="Times New Roman" w:hAnsi="Times New Roman"/>
          <w:sz w:val="24"/>
          <w:szCs w:val="24"/>
        </w:rPr>
        <w:t>Информатика: Учеб</w:t>
      </w:r>
      <w:proofErr w:type="gramStart"/>
      <w:r w:rsidRPr="00724FD5">
        <w:rPr>
          <w:rFonts w:ascii="Times New Roman" w:hAnsi="Times New Roman"/>
          <w:sz w:val="24"/>
          <w:szCs w:val="24"/>
        </w:rPr>
        <w:t>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4FD5">
        <w:rPr>
          <w:rFonts w:ascii="Times New Roman" w:hAnsi="Times New Roman"/>
          <w:sz w:val="24"/>
          <w:szCs w:val="24"/>
        </w:rPr>
        <w:t>п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особие для студентов </w:t>
      </w:r>
      <w:proofErr w:type="spellStart"/>
      <w:r w:rsidRPr="00724FD5">
        <w:rPr>
          <w:rFonts w:ascii="Times New Roman" w:hAnsi="Times New Roman"/>
          <w:sz w:val="24"/>
          <w:szCs w:val="24"/>
        </w:rPr>
        <w:t>пед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. вузов/ А.В. Могилев, </w:t>
      </w:r>
      <w:proofErr w:type="spellStart"/>
      <w:r w:rsidRPr="00724FD5">
        <w:rPr>
          <w:rFonts w:ascii="Times New Roman" w:hAnsi="Times New Roman"/>
          <w:sz w:val="24"/>
          <w:szCs w:val="24"/>
        </w:rPr>
        <w:t>Н.И.Пак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, Е.К. </w:t>
      </w:r>
      <w:proofErr w:type="spellStart"/>
      <w:r w:rsidRPr="00724FD5">
        <w:rPr>
          <w:rFonts w:ascii="Times New Roman" w:hAnsi="Times New Roman"/>
          <w:sz w:val="24"/>
          <w:szCs w:val="24"/>
        </w:rPr>
        <w:t>Хеннер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; Под ред. Е.К. </w:t>
      </w:r>
      <w:proofErr w:type="spellStart"/>
      <w:r w:rsidRPr="00724FD5">
        <w:rPr>
          <w:rFonts w:ascii="Times New Roman" w:hAnsi="Times New Roman"/>
          <w:sz w:val="24"/>
          <w:szCs w:val="24"/>
        </w:rPr>
        <w:t>Хеннера</w:t>
      </w:r>
      <w:proofErr w:type="spellEnd"/>
      <w:r w:rsidRPr="00724FD5">
        <w:rPr>
          <w:rFonts w:ascii="Times New Roman" w:hAnsi="Times New Roman"/>
          <w:sz w:val="24"/>
          <w:szCs w:val="24"/>
        </w:rPr>
        <w:t>. - 2-е изд., стер. - М.: Изд. центр «Академия», 2017. - 816 с.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4FD5">
        <w:rPr>
          <w:rFonts w:ascii="Times New Roman" w:hAnsi="Times New Roman"/>
          <w:sz w:val="24"/>
          <w:szCs w:val="24"/>
        </w:rPr>
        <w:t>Практикум по информатике: Учеб</w:t>
      </w:r>
      <w:proofErr w:type="gramStart"/>
      <w:r w:rsidRPr="00724FD5">
        <w:rPr>
          <w:rFonts w:ascii="Times New Roman" w:hAnsi="Times New Roman"/>
          <w:sz w:val="24"/>
          <w:szCs w:val="24"/>
        </w:rPr>
        <w:t>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4FD5">
        <w:rPr>
          <w:rFonts w:ascii="Times New Roman" w:hAnsi="Times New Roman"/>
          <w:sz w:val="24"/>
          <w:szCs w:val="24"/>
        </w:rPr>
        <w:t>п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особие для студ. </w:t>
      </w:r>
      <w:proofErr w:type="spellStart"/>
      <w:r w:rsidRPr="00724FD5">
        <w:rPr>
          <w:rFonts w:ascii="Times New Roman" w:hAnsi="Times New Roman"/>
          <w:sz w:val="24"/>
          <w:szCs w:val="24"/>
        </w:rPr>
        <w:t>высш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. учеб. заведений/ А.В. Могилев, </w:t>
      </w:r>
      <w:proofErr w:type="spellStart"/>
      <w:r w:rsidRPr="00724FD5">
        <w:rPr>
          <w:rFonts w:ascii="Times New Roman" w:hAnsi="Times New Roman"/>
          <w:sz w:val="24"/>
          <w:szCs w:val="24"/>
        </w:rPr>
        <w:t>Н.И.Пак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, Е.К. </w:t>
      </w:r>
      <w:proofErr w:type="spellStart"/>
      <w:r w:rsidRPr="00724FD5">
        <w:rPr>
          <w:rFonts w:ascii="Times New Roman" w:hAnsi="Times New Roman"/>
          <w:sz w:val="24"/>
          <w:szCs w:val="24"/>
        </w:rPr>
        <w:t>Хеннер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; Под ред. Е.К. </w:t>
      </w:r>
      <w:proofErr w:type="spellStart"/>
      <w:r w:rsidRPr="00724FD5">
        <w:rPr>
          <w:rFonts w:ascii="Times New Roman" w:hAnsi="Times New Roman"/>
          <w:sz w:val="24"/>
          <w:szCs w:val="24"/>
        </w:rPr>
        <w:t>Хеннера</w:t>
      </w:r>
      <w:proofErr w:type="spellEnd"/>
      <w:r w:rsidRPr="00724FD5">
        <w:rPr>
          <w:rFonts w:ascii="Times New Roman" w:hAnsi="Times New Roman"/>
          <w:sz w:val="24"/>
          <w:szCs w:val="24"/>
        </w:rPr>
        <w:t>. - 2-е изд., стер. - М.: Изд. центр «Академия», 2017. - 608 с.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4FD5">
        <w:rPr>
          <w:rFonts w:ascii="Times New Roman" w:hAnsi="Times New Roman"/>
          <w:sz w:val="24"/>
          <w:szCs w:val="24"/>
        </w:rPr>
        <w:t>Бородько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 В.П., Сафонова Т.Е. Информатика. </w:t>
      </w:r>
      <w:proofErr w:type="gramStart"/>
      <w:r w:rsidRPr="00724FD5">
        <w:rPr>
          <w:rFonts w:ascii="Times New Roman" w:hAnsi="Times New Roman"/>
          <w:sz w:val="24"/>
          <w:szCs w:val="24"/>
        </w:rPr>
        <w:t>(Часть 3.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Программные средств реализации информационных процессов) / Под общ</w:t>
      </w:r>
      <w:proofErr w:type="gramStart"/>
      <w:r w:rsidRPr="00724FD5">
        <w:rPr>
          <w:rFonts w:ascii="Times New Roman" w:hAnsi="Times New Roman"/>
          <w:sz w:val="24"/>
          <w:szCs w:val="24"/>
        </w:rPr>
        <w:t>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4FD5">
        <w:rPr>
          <w:rFonts w:ascii="Times New Roman" w:hAnsi="Times New Roman"/>
          <w:sz w:val="24"/>
          <w:szCs w:val="24"/>
        </w:rPr>
        <w:t>р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ед.  </w:t>
      </w:r>
      <w:proofErr w:type="spellStart"/>
      <w:r w:rsidRPr="00724FD5">
        <w:rPr>
          <w:rFonts w:ascii="Times New Roman" w:hAnsi="Times New Roman"/>
          <w:sz w:val="24"/>
          <w:szCs w:val="24"/>
        </w:rPr>
        <w:t>Данчула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 А.Н. – М.: ТЕРМИКА, 2016.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4FD5">
        <w:rPr>
          <w:rFonts w:ascii="Times New Roman" w:hAnsi="Times New Roman"/>
          <w:sz w:val="24"/>
          <w:szCs w:val="24"/>
        </w:rPr>
        <w:t>Данчул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 А.Н., Гречишников А.В. Информатика. </w:t>
      </w:r>
      <w:proofErr w:type="gramStart"/>
      <w:r w:rsidRPr="00724FD5">
        <w:rPr>
          <w:rFonts w:ascii="Times New Roman" w:hAnsi="Times New Roman"/>
          <w:sz w:val="24"/>
          <w:szCs w:val="24"/>
        </w:rPr>
        <w:t>(Часть 4.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Основы программирования)/ Под общ</w:t>
      </w:r>
      <w:proofErr w:type="gramStart"/>
      <w:r w:rsidRPr="00724FD5">
        <w:rPr>
          <w:rFonts w:ascii="Times New Roman" w:hAnsi="Times New Roman"/>
          <w:sz w:val="24"/>
          <w:szCs w:val="24"/>
        </w:rPr>
        <w:t>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4FD5">
        <w:rPr>
          <w:rFonts w:ascii="Times New Roman" w:hAnsi="Times New Roman"/>
          <w:sz w:val="24"/>
          <w:szCs w:val="24"/>
        </w:rPr>
        <w:t>р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ед.  </w:t>
      </w:r>
      <w:proofErr w:type="spellStart"/>
      <w:r w:rsidRPr="00724FD5">
        <w:rPr>
          <w:rFonts w:ascii="Times New Roman" w:hAnsi="Times New Roman"/>
          <w:sz w:val="24"/>
          <w:szCs w:val="24"/>
        </w:rPr>
        <w:t>Данчула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 А.Н. – М.: ТЕРМИКА, 2019.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24FD5">
        <w:rPr>
          <w:rFonts w:ascii="Times New Roman" w:hAnsi="Times New Roman"/>
          <w:sz w:val="24"/>
          <w:szCs w:val="24"/>
        </w:rPr>
        <w:t>Домрачев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 С.А. Информатика. </w:t>
      </w:r>
      <w:proofErr w:type="gramStart"/>
      <w:r w:rsidRPr="00724FD5">
        <w:rPr>
          <w:rFonts w:ascii="Times New Roman" w:hAnsi="Times New Roman"/>
          <w:sz w:val="24"/>
          <w:szCs w:val="24"/>
        </w:rPr>
        <w:t>(Часть 5.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Сети ЭВМ)/ Под общ</w:t>
      </w:r>
      <w:proofErr w:type="gramStart"/>
      <w:r w:rsidRPr="00724FD5">
        <w:rPr>
          <w:rFonts w:ascii="Times New Roman" w:hAnsi="Times New Roman"/>
          <w:sz w:val="24"/>
          <w:szCs w:val="24"/>
        </w:rPr>
        <w:t>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4FD5">
        <w:rPr>
          <w:rFonts w:ascii="Times New Roman" w:hAnsi="Times New Roman"/>
          <w:sz w:val="24"/>
          <w:szCs w:val="24"/>
        </w:rPr>
        <w:t>р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ед.  </w:t>
      </w:r>
      <w:proofErr w:type="spellStart"/>
      <w:r w:rsidRPr="00724FD5">
        <w:rPr>
          <w:rFonts w:ascii="Times New Roman" w:hAnsi="Times New Roman"/>
          <w:sz w:val="24"/>
          <w:szCs w:val="24"/>
        </w:rPr>
        <w:t>Данчула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 А.Н. – М.: ТЕРМИКА, 2018.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4FD5">
        <w:rPr>
          <w:rFonts w:ascii="Times New Roman" w:hAnsi="Times New Roman"/>
          <w:sz w:val="24"/>
          <w:szCs w:val="24"/>
        </w:rPr>
        <w:t xml:space="preserve">Аскеров Т.М. Информатика. </w:t>
      </w:r>
      <w:proofErr w:type="gramStart"/>
      <w:r w:rsidRPr="00724FD5">
        <w:rPr>
          <w:rFonts w:ascii="Times New Roman" w:hAnsi="Times New Roman"/>
          <w:sz w:val="24"/>
          <w:szCs w:val="24"/>
        </w:rPr>
        <w:t>(Часть 6.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 Информационная безопасность и защита информации)/ Под общ</w:t>
      </w:r>
      <w:proofErr w:type="gramStart"/>
      <w:r w:rsidRPr="00724FD5">
        <w:rPr>
          <w:rFonts w:ascii="Times New Roman" w:hAnsi="Times New Roman"/>
          <w:sz w:val="24"/>
          <w:szCs w:val="24"/>
        </w:rPr>
        <w:t>.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24FD5">
        <w:rPr>
          <w:rFonts w:ascii="Times New Roman" w:hAnsi="Times New Roman"/>
          <w:sz w:val="24"/>
          <w:szCs w:val="24"/>
        </w:rPr>
        <w:t>р</w:t>
      </w:r>
      <w:proofErr w:type="gramEnd"/>
      <w:r w:rsidRPr="00724FD5">
        <w:rPr>
          <w:rFonts w:ascii="Times New Roman" w:hAnsi="Times New Roman"/>
          <w:sz w:val="24"/>
          <w:szCs w:val="24"/>
        </w:rPr>
        <w:t xml:space="preserve">ед.  </w:t>
      </w:r>
      <w:proofErr w:type="spellStart"/>
      <w:r w:rsidRPr="00724FD5">
        <w:rPr>
          <w:rFonts w:ascii="Times New Roman" w:hAnsi="Times New Roman"/>
          <w:sz w:val="24"/>
          <w:szCs w:val="24"/>
        </w:rPr>
        <w:t>Данчула</w:t>
      </w:r>
      <w:proofErr w:type="spellEnd"/>
      <w:r w:rsidRPr="00724FD5">
        <w:rPr>
          <w:rFonts w:ascii="Times New Roman" w:hAnsi="Times New Roman"/>
          <w:sz w:val="24"/>
          <w:szCs w:val="24"/>
        </w:rPr>
        <w:t xml:space="preserve"> А.Н. – М.: ТЕРМИКА, 2018.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4FD5">
        <w:rPr>
          <w:rFonts w:ascii="Times New Roman" w:hAnsi="Times New Roman"/>
          <w:sz w:val="24"/>
          <w:szCs w:val="24"/>
        </w:rPr>
        <w:t>Информатика. 7-11 класс. М.: ИД  «Равновесие», 2016.</w:t>
      </w:r>
    </w:p>
    <w:p w:rsidR="00724FD5" w:rsidRPr="00724FD5" w:rsidRDefault="00724FD5" w:rsidP="00635B4A">
      <w:pPr>
        <w:pStyle w:val="a6"/>
        <w:numPr>
          <w:ilvl w:val="0"/>
          <w:numId w:val="106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24FD5">
        <w:rPr>
          <w:rFonts w:ascii="Times New Roman" w:hAnsi="Times New Roman"/>
          <w:sz w:val="24"/>
          <w:szCs w:val="24"/>
        </w:rPr>
        <w:t>Экономика информатики. Электронное учебное пособие. – Нижний Новгород, Нижегородский институт менеджмента и бизнеса, 2017.</w:t>
      </w:r>
    </w:p>
    <w:p w:rsidR="00724FD5" w:rsidRPr="00724FD5" w:rsidRDefault="00724FD5" w:rsidP="00724FD5">
      <w:pPr>
        <w:tabs>
          <w:tab w:val="left" w:pos="0"/>
        </w:tabs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724FD5" w:rsidRPr="00724FD5" w:rsidRDefault="00724FD5" w:rsidP="00724FD5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24FD5">
        <w:rPr>
          <w:rFonts w:ascii="Times New Roman" w:eastAsia="Calibri" w:hAnsi="Times New Roman" w:cs="Times New Roman"/>
          <w:b/>
          <w:sz w:val="24"/>
          <w:szCs w:val="24"/>
        </w:rPr>
        <w:t>Интернет – ресурсы:</w:t>
      </w:r>
    </w:p>
    <w:p w:rsidR="00724FD5" w:rsidRPr="00724FD5" w:rsidRDefault="00724FD5" w:rsidP="009E43CF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FD5">
        <w:rPr>
          <w:rFonts w:ascii="Times New Roman" w:eastAsia="Calibri" w:hAnsi="Times New Roman" w:cs="Times New Roman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28" w:history="1">
        <w:r w:rsidRPr="00724F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http://window.edu.ru/window</w:t>
        </w:r>
      </w:hyperlink>
      <w:r w:rsidRPr="00724FD5">
        <w:rPr>
          <w:rFonts w:ascii="Times New Roman" w:eastAsia="Calibri" w:hAnsi="Times New Roman" w:cs="Times New Roman"/>
          <w:sz w:val="24"/>
          <w:szCs w:val="24"/>
        </w:rPr>
        <w:t xml:space="preserve">, свободный. — </w:t>
      </w:r>
      <w:proofErr w:type="spellStart"/>
      <w:r w:rsidRPr="00724FD5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724FD5">
        <w:rPr>
          <w:rFonts w:ascii="Times New Roman" w:eastAsia="Calibri" w:hAnsi="Times New Roman" w:cs="Times New Roman"/>
          <w:sz w:val="24"/>
          <w:szCs w:val="24"/>
        </w:rPr>
        <w:t>. с экрана.</w:t>
      </w:r>
    </w:p>
    <w:p w:rsidR="00724FD5" w:rsidRPr="00724FD5" w:rsidRDefault="00724FD5" w:rsidP="009E43CF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FD5">
        <w:rPr>
          <w:rFonts w:ascii="Times New Roman" w:eastAsia="Calibri" w:hAnsi="Times New Roman" w:cs="Times New Roman"/>
          <w:sz w:val="24"/>
          <w:szCs w:val="24"/>
        </w:rPr>
        <w:t xml:space="preserve">Российская национальная библиотека [Электронный ресурс]. — Режим доступа: </w:t>
      </w:r>
      <w:hyperlink r:id="rId29" w:history="1">
        <w:r w:rsidRPr="00724FD5">
          <w:rPr>
            <w:rStyle w:val="af9"/>
            <w:rFonts w:ascii="Times New Roman" w:eastAsia="Calibri" w:hAnsi="Times New Roman" w:cs="Times New Roman"/>
            <w:sz w:val="24"/>
            <w:szCs w:val="24"/>
          </w:rPr>
          <w:t>http://nlr.ru/lawcenter_rnb</w:t>
        </w:r>
      </w:hyperlink>
    </w:p>
    <w:p w:rsidR="00724FD5" w:rsidRPr="00724FD5" w:rsidRDefault="00724FD5" w:rsidP="009E43CF">
      <w:pPr>
        <w:numPr>
          <w:ilvl w:val="0"/>
          <w:numId w:val="2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4FD5">
        <w:rPr>
          <w:rFonts w:ascii="Times New Roman" w:eastAsia="Calibri" w:hAnsi="Times New Roman" w:cs="Times New Roman"/>
          <w:sz w:val="24"/>
          <w:szCs w:val="24"/>
        </w:rPr>
        <w:t>Электронные библиотеки России /</w:t>
      </w:r>
      <w:proofErr w:type="spellStart"/>
      <w:r w:rsidRPr="00724FD5">
        <w:rPr>
          <w:rFonts w:ascii="Times New Roman" w:eastAsia="Calibri" w:hAnsi="Times New Roman" w:cs="Times New Roman"/>
          <w:sz w:val="24"/>
          <w:szCs w:val="24"/>
        </w:rPr>
        <w:t>pdf</w:t>
      </w:r>
      <w:proofErr w:type="spellEnd"/>
      <w:r w:rsidRPr="00724FD5">
        <w:rPr>
          <w:rFonts w:ascii="Times New Roman" w:eastAsia="Calibri" w:hAnsi="Times New Roman" w:cs="Times New Roman"/>
          <w:sz w:val="24"/>
          <w:szCs w:val="24"/>
        </w:rPr>
        <w:t xml:space="preserve"> учебники студентам [Электронный ресурс].— Режим доступа: </w:t>
      </w:r>
      <w:hyperlink r:id="rId30" w:history="1">
        <w:r w:rsidRPr="00724FD5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http://www.gaudeamus.omskcity.com/my_PDF_library.html</w:t>
        </w:r>
      </w:hyperlink>
      <w:r w:rsidRPr="00724FD5">
        <w:rPr>
          <w:rFonts w:ascii="Times New Roman" w:eastAsia="Calibri" w:hAnsi="Times New Roman" w:cs="Times New Roman"/>
          <w:sz w:val="24"/>
          <w:szCs w:val="24"/>
        </w:rPr>
        <w:t xml:space="preserve">, свободный.— </w:t>
      </w:r>
      <w:proofErr w:type="spellStart"/>
      <w:r w:rsidRPr="00724FD5">
        <w:rPr>
          <w:rFonts w:ascii="Times New Roman" w:eastAsia="Calibri" w:hAnsi="Times New Roman" w:cs="Times New Roman"/>
          <w:sz w:val="24"/>
          <w:szCs w:val="24"/>
        </w:rPr>
        <w:t>Загл</w:t>
      </w:r>
      <w:proofErr w:type="spellEnd"/>
      <w:r w:rsidRPr="00724FD5">
        <w:rPr>
          <w:rFonts w:ascii="Times New Roman" w:eastAsia="Calibri" w:hAnsi="Times New Roman" w:cs="Times New Roman"/>
          <w:sz w:val="24"/>
          <w:szCs w:val="24"/>
        </w:rPr>
        <w:t>. с экрана.</w:t>
      </w:r>
    </w:p>
    <w:p w:rsidR="00724FD5" w:rsidRPr="00724FD5" w:rsidRDefault="002D7D35" w:rsidP="009E43CF">
      <w:pPr>
        <w:numPr>
          <w:ilvl w:val="0"/>
          <w:numId w:val="2"/>
        </w:numPr>
        <w:tabs>
          <w:tab w:val="left" w:pos="426"/>
          <w:tab w:val="left" w:pos="540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hyperlink r:id="rId31" w:history="1"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edu</w:t>
        </w:r>
        <w:proofErr w:type="spellEnd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/</w:t>
        </w:r>
        <w:proofErr w:type="spellStart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/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modules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php</w:t>
        </w:r>
        <w:proofErr w:type="spellEnd"/>
      </w:hyperlink>
      <w:r w:rsidR="00724FD5" w:rsidRPr="00724FD5">
        <w:rPr>
          <w:rFonts w:ascii="Times New Roman" w:eastAsia="Calibri" w:hAnsi="Times New Roman" w:cs="Times New Roman"/>
          <w:bCs/>
          <w:sz w:val="24"/>
          <w:szCs w:val="24"/>
        </w:rPr>
        <w:t xml:space="preserve"> - каталог образовательных Интернет-ресурсов: учебно-методические пособия</w:t>
      </w:r>
    </w:p>
    <w:p w:rsidR="00724FD5" w:rsidRPr="00724FD5" w:rsidRDefault="002D7D35" w:rsidP="009E43CF">
      <w:pPr>
        <w:numPr>
          <w:ilvl w:val="0"/>
          <w:numId w:val="2"/>
        </w:numPr>
        <w:tabs>
          <w:tab w:val="left" w:pos="426"/>
          <w:tab w:val="left" w:pos="540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hyperlink r:id="rId32" w:history="1"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http://</w:t>
        </w:r>
        <w:proofErr w:type="spellStart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nsk</w:t>
        </w:r>
        <w:proofErr w:type="spellEnd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.fio.ru/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works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/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informatics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-</w:t>
        </w:r>
        <w:proofErr w:type="spellStart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nsk</w:t>
        </w:r>
        <w:proofErr w:type="spellEnd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/</w:t>
        </w:r>
      </w:hyperlink>
      <w:r w:rsidR="00724FD5" w:rsidRPr="00724FD5">
        <w:rPr>
          <w:rFonts w:ascii="Times New Roman" w:eastAsia="Calibri" w:hAnsi="Times New Roman" w:cs="Times New Roman"/>
          <w:bCs/>
          <w:sz w:val="24"/>
          <w:szCs w:val="24"/>
        </w:rPr>
        <w:t xml:space="preserve"> - методические рекомендации по оборудованию и использованию кабинета информатики, преподавание информатики</w:t>
      </w:r>
    </w:p>
    <w:p w:rsidR="00724FD5" w:rsidRPr="00724FD5" w:rsidRDefault="002D7D35" w:rsidP="009E43CF">
      <w:pPr>
        <w:numPr>
          <w:ilvl w:val="0"/>
          <w:numId w:val="2"/>
        </w:numPr>
        <w:tabs>
          <w:tab w:val="left" w:pos="426"/>
          <w:tab w:val="left" w:pos="540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hyperlink r:id="rId33" w:history="1"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http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://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www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.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phis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.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org</w:t>
        </w:r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/</w:t>
        </w:r>
        <w:proofErr w:type="spellStart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informatica</w:t>
        </w:r>
        <w:proofErr w:type="spellEnd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/</w:t>
        </w:r>
      </w:hyperlink>
      <w:r w:rsidR="00724FD5" w:rsidRPr="00724FD5">
        <w:rPr>
          <w:rFonts w:ascii="Times New Roman" w:eastAsia="Calibri" w:hAnsi="Times New Roman" w:cs="Times New Roman"/>
          <w:bCs/>
          <w:sz w:val="24"/>
          <w:szCs w:val="24"/>
        </w:rPr>
        <w:t xml:space="preserve"> - сайт Информатика</w:t>
      </w:r>
    </w:p>
    <w:p w:rsidR="00724FD5" w:rsidRPr="00724FD5" w:rsidRDefault="002D7D35" w:rsidP="009E43CF">
      <w:pPr>
        <w:numPr>
          <w:ilvl w:val="0"/>
          <w:numId w:val="2"/>
        </w:numPr>
        <w:tabs>
          <w:tab w:val="left" w:pos="426"/>
          <w:tab w:val="left" w:pos="540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hyperlink r:id="rId34" w:history="1"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http://www.</w:t>
        </w:r>
        <w:proofErr w:type="spellStart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ctc</w:t>
        </w:r>
        <w:proofErr w:type="spellEnd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msiu</w:t>
        </w:r>
        <w:proofErr w:type="spellEnd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724FD5" w:rsidRPr="00724FD5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/</w:t>
        </w:r>
      </w:hyperlink>
      <w:r w:rsidR="00724FD5" w:rsidRPr="00724FD5">
        <w:rPr>
          <w:rFonts w:ascii="Times New Roman" w:eastAsia="Calibri" w:hAnsi="Times New Roman" w:cs="Times New Roman"/>
          <w:bCs/>
          <w:sz w:val="24"/>
          <w:szCs w:val="24"/>
        </w:rPr>
        <w:t xml:space="preserve"> - электронный учебник по информатике и информационным технологиям</w:t>
      </w:r>
    </w:p>
    <w:p w:rsidR="00724FD5" w:rsidRPr="00724FD5" w:rsidRDefault="002D7D35" w:rsidP="009E43CF">
      <w:pPr>
        <w:widowControl w:val="0"/>
        <w:numPr>
          <w:ilvl w:val="0"/>
          <w:numId w:val="2"/>
        </w:numPr>
        <w:tabs>
          <w:tab w:val="left" w:pos="426"/>
          <w:tab w:val="left" w:pos="540"/>
          <w:tab w:val="left" w:pos="993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hyperlink r:id="rId35" w:history="1">
        <w:r w:rsidR="00724FD5" w:rsidRPr="009E43CF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http://www.</w:t>
        </w:r>
        <w:proofErr w:type="spellStart"/>
        <w:r w:rsidR="00724FD5" w:rsidRPr="009E43CF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ege</w:t>
        </w:r>
        <w:proofErr w:type="spellEnd"/>
        <w:r w:rsidR="00724FD5" w:rsidRPr="009E43CF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.</w:t>
        </w:r>
        <w:proofErr w:type="spellStart"/>
        <w:r w:rsidR="00724FD5" w:rsidRPr="009E43CF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724FD5" w:rsidRPr="009E43CF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/</w:t>
        </w:r>
      </w:hyperlink>
      <w:r w:rsidR="00724FD5" w:rsidRPr="009E43CF">
        <w:rPr>
          <w:rFonts w:ascii="Times New Roman" w:eastAsia="Calibri" w:hAnsi="Times New Roman" w:cs="Times New Roman"/>
          <w:bCs/>
          <w:sz w:val="24"/>
          <w:szCs w:val="24"/>
        </w:rPr>
        <w:t xml:space="preserve"> -  тесты по информатике</w:t>
      </w:r>
    </w:p>
    <w:sectPr w:rsidR="00724FD5" w:rsidRPr="00724FD5" w:rsidSect="00356CE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cs="Times New Roman CYR"/>
        <w:b w:val="0"/>
        <w:b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b w:val="0"/>
        <w:bCs w:val="0"/>
        <w:iCs/>
        <w:sz w:val="22"/>
        <w:szCs w:val="22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08"/>
    <w:multiLevelType w:val="multilevel"/>
    <w:tmpl w:val="00000008"/>
    <w:name w:val="WW8Num11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86379E"/>
    <w:multiLevelType w:val="hybridMultilevel"/>
    <w:tmpl w:val="B900E404"/>
    <w:lvl w:ilvl="0" w:tplc="04190019">
      <w:start w:val="1"/>
      <w:numFmt w:val="lowerLetter"/>
      <w:lvlText w:val="%1."/>
      <w:lvlJc w:val="left"/>
      <w:pPr>
        <w:ind w:left="2238" w:hanging="360"/>
      </w:pPr>
    </w:lvl>
    <w:lvl w:ilvl="1" w:tplc="04190019">
      <w:start w:val="1"/>
      <w:numFmt w:val="lowerLetter"/>
      <w:lvlText w:val="%2."/>
      <w:lvlJc w:val="left"/>
      <w:pPr>
        <w:ind w:left="2958" w:hanging="360"/>
      </w:pPr>
    </w:lvl>
    <w:lvl w:ilvl="2" w:tplc="0419001B">
      <w:start w:val="1"/>
      <w:numFmt w:val="lowerRoman"/>
      <w:lvlText w:val="%3."/>
      <w:lvlJc w:val="right"/>
      <w:pPr>
        <w:ind w:left="3678" w:hanging="180"/>
      </w:pPr>
    </w:lvl>
    <w:lvl w:ilvl="3" w:tplc="0419000F" w:tentative="1">
      <w:start w:val="1"/>
      <w:numFmt w:val="decimal"/>
      <w:lvlText w:val="%4."/>
      <w:lvlJc w:val="left"/>
      <w:pPr>
        <w:ind w:left="4398" w:hanging="360"/>
      </w:pPr>
    </w:lvl>
    <w:lvl w:ilvl="4" w:tplc="04190019" w:tentative="1">
      <w:start w:val="1"/>
      <w:numFmt w:val="lowerLetter"/>
      <w:lvlText w:val="%5."/>
      <w:lvlJc w:val="left"/>
      <w:pPr>
        <w:ind w:left="5118" w:hanging="360"/>
      </w:pPr>
    </w:lvl>
    <w:lvl w:ilvl="5" w:tplc="0419001B" w:tentative="1">
      <w:start w:val="1"/>
      <w:numFmt w:val="lowerRoman"/>
      <w:lvlText w:val="%6."/>
      <w:lvlJc w:val="right"/>
      <w:pPr>
        <w:ind w:left="5838" w:hanging="180"/>
      </w:pPr>
    </w:lvl>
    <w:lvl w:ilvl="6" w:tplc="0419000F" w:tentative="1">
      <w:start w:val="1"/>
      <w:numFmt w:val="decimal"/>
      <w:lvlText w:val="%7."/>
      <w:lvlJc w:val="left"/>
      <w:pPr>
        <w:ind w:left="6558" w:hanging="360"/>
      </w:pPr>
    </w:lvl>
    <w:lvl w:ilvl="7" w:tplc="04190019" w:tentative="1">
      <w:start w:val="1"/>
      <w:numFmt w:val="lowerLetter"/>
      <w:lvlText w:val="%8."/>
      <w:lvlJc w:val="left"/>
      <w:pPr>
        <w:ind w:left="7278" w:hanging="360"/>
      </w:pPr>
    </w:lvl>
    <w:lvl w:ilvl="8" w:tplc="0419001B" w:tentative="1">
      <w:start w:val="1"/>
      <w:numFmt w:val="lowerRoman"/>
      <w:lvlText w:val="%9."/>
      <w:lvlJc w:val="right"/>
      <w:pPr>
        <w:ind w:left="7998" w:hanging="180"/>
      </w:pPr>
    </w:lvl>
  </w:abstractNum>
  <w:abstractNum w:abstractNumId="9">
    <w:nsid w:val="008C2544"/>
    <w:multiLevelType w:val="hybridMultilevel"/>
    <w:tmpl w:val="75469642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E1B44AF0">
      <w:start w:val="1"/>
      <w:numFmt w:val="upperLetter"/>
      <w:lvlText w:val="%2)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023F5D05"/>
    <w:multiLevelType w:val="hybridMultilevel"/>
    <w:tmpl w:val="821873BC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8A10D6"/>
    <w:multiLevelType w:val="multilevel"/>
    <w:tmpl w:val="4036E3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2">
    <w:nsid w:val="05CB7A22"/>
    <w:multiLevelType w:val="multilevel"/>
    <w:tmpl w:val="5D18DBEE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3">
    <w:nsid w:val="06412438"/>
    <w:multiLevelType w:val="multilevel"/>
    <w:tmpl w:val="814A9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6CD1D4E"/>
    <w:multiLevelType w:val="hybridMultilevel"/>
    <w:tmpl w:val="7188C8B8"/>
    <w:lvl w:ilvl="0" w:tplc="4A04C93A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>
    <w:nsid w:val="08541F3B"/>
    <w:multiLevelType w:val="hybridMultilevel"/>
    <w:tmpl w:val="32F8BC14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4513F"/>
    <w:multiLevelType w:val="hybridMultilevel"/>
    <w:tmpl w:val="68D8C7F6"/>
    <w:lvl w:ilvl="0" w:tplc="8348DDCA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8348DDCA">
      <w:start w:val="1"/>
      <w:numFmt w:val="russianLower"/>
      <w:lvlText w:val="%2)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0B0501E9"/>
    <w:multiLevelType w:val="hybridMultilevel"/>
    <w:tmpl w:val="81C02C6E"/>
    <w:lvl w:ilvl="0" w:tplc="D69CDB3C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0B445D26"/>
    <w:multiLevelType w:val="hybridMultilevel"/>
    <w:tmpl w:val="AFC46614"/>
    <w:lvl w:ilvl="0" w:tplc="04190019">
      <w:start w:val="1"/>
      <w:numFmt w:val="lowerLetter"/>
      <w:lvlText w:val="%1."/>
      <w:lvlJc w:val="left"/>
      <w:pPr>
        <w:ind w:left="2004" w:hanging="360"/>
      </w:pPr>
    </w:lvl>
    <w:lvl w:ilvl="1" w:tplc="04190019">
      <w:start w:val="1"/>
      <w:numFmt w:val="lowerLetter"/>
      <w:lvlText w:val="%2."/>
      <w:lvlJc w:val="left"/>
      <w:pPr>
        <w:ind w:left="2724" w:hanging="360"/>
      </w:pPr>
    </w:lvl>
    <w:lvl w:ilvl="2" w:tplc="0419001B">
      <w:start w:val="1"/>
      <w:numFmt w:val="lowerRoman"/>
      <w:lvlText w:val="%3."/>
      <w:lvlJc w:val="right"/>
      <w:pPr>
        <w:ind w:left="3444" w:hanging="180"/>
      </w:pPr>
    </w:lvl>
    <w:lvl w:ilvl="3" w:tplc="0419000F" w:tentative="1">
      <w:start w:val="1"/>
      <w:numFmt w:val="decimal"/>
      <w:lvlText w:val="%4."/>
      <w:lvlJc w:val="left"/>
      <w:pPr>
        <w:ind w:left="4164" w:hanging="360"/>
      </w:pPr>
    </w:lvl>
    <w:lvl w:ilvl="4" w:tplc="04190019" w:tentative="1">
      <w:start w:val="1"/>
      <w:numFmt w:val="lowerLetter"/>
      <w:lvlText w:val="%5."/>
      <w:lvlJc w:val="left"/>
      <w:pPr>
        <w:ind w:left="4884" w:hanging="360"/>
      </w:pPr>
    </w:lvl>
    <w:lvl w:ilvl="5" w:tplc="0419001B" w:tentative="1">
      <w:start w:val="1"/>
      <w:numFmt w:val="lowerRoman"/>
      <w:lvlText w:val="%6."/>
      <w:lvlJc w:val="right"/>
      <w:pPr>
        <w:ind w:left="5604" w:hanging="180"/>
      </w:pPr>
    </w:lvl>
    <w:lvl w:ilvl="6" w:tplc="0419000F" w:tentative="1">
      <w:start w:val="1"/>
      <w:numFmt w:val="decimal"/>
      <w:lvlText w:val="%7."/>
      <w:lvlJc w:val="left"/>
      <w:pPr>
        <w:ind w:left="6324" w:hanging="360"/>
      </w:pPr>
    </w:lvl>
    <w:lvl w:ilvl="7" w:tplc="04190019" w:tentative="1">
      <w:start w:val="1"/>
      <w:numFmt w:val="lowerLetter"/>
      <w:lvlText w:val="%8."/>
      <w:lvlJc w:val="left"/>
      <w:pPr>
        <w:ind w:left="7044" w:hanging="360"/>
      </w:pPr>
    </w:lvl>
    <w:lvl w:ilvl="8" w:tplc="0419001B" w:tentative="1">
      <w:start w:val="1"/>
      <w:numFmt w:val="lowerRoman"/>
      <w:lvlText w:val="%9."/>
      <w:lvlJc w:val="right"/>
      <w:pPr>
        <w:ind w:left="7764" w:hanging="180"/>
      </w:pPr>
    </w:lvl>
  </w:abstractNum>
  <w:abstractNum w:abstractNumId="19">
    <w:nsid w:val="0B9A37B6"/>
    <w:multiLevelType w:val="multilevel"/>
    <w:tmpl w:val="4AD6523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>
    <w:nsid w:val="0B9C12B3"/>
    <w:multiLevelType w:val="hybridMultilevel"/>
    <w:tmpl w:val="1EECB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BB2569E"/>
    <w:multiLevelType w:val="multilevel"/>
    <w:tmpl w:val="7D3CF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D8421CB"/>
    <w:multiLevelType w:val="multilevel"/>
    <w:tmpl w:val="441C48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0D941D2F"/>
    <w:multiLevelType w:val="multilevel"/>
    <w:tmpl w:val="55BEDF18"/>
    <w:lvl w:ilvl="0">
      <w:start w:val="1"/>
      <w:numFmt w:val="decimal"/>
      <w:lvlText w:val="%1."/>
      <w:lvlJc w:val="left"/>
      <w:pPr>
        <w:ind w:left="783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63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1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3" w:hanging="1800"/>
      </w:pPr>
      <w:rPr>
        <w:rFonts w:hint="default"/>
      </w:rPr>
    </w:lvl>
  </w:abstractNum>
  <w:abstractNum w:abstractNumId="24">
    <w:nsid w:val="0DFB00B7"/>
    <w:multiLevelType w:val="multilevel"/>
    <w:tmpl w:val="4EC2B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0E8A7B0C"/>
    <w:multiLevelType w:val="multilevel"/>
    <w:tmpl w:val="8BAE1186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26">
    <w:nsid w:val="0EB1524A"/>
    <w:multiLevelType w:val="hybridMultilevel"/>
    <w:tmpl w:val="B7327B98"/>
    <w:lvl w:ilvl="0" w:tplc="EF28739C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0EDA033B"/>
    <w:multiLevelType w:val="hybridMultilevel"/>
    <w:tmpl w:val="30A2276E"/>
    <w:lvl w:ilvl="0" w:tplc="8348DDCA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0F0F5ECE"/>
    <w:multiLevelType w:val="multilevel"/>
    <w:tmpl w:val="AEAEE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0FE05B5"/>
    <w:multiLevelType w:val="multilevel"/>
    <w:tmpl w:val="46BE3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2B015B1"/>
    <w:multiLevelType w:val="multilevel"/>
    <w:tmpl w:val="CE6E0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2FF79EA"/>
    <w:multiLevelType w:val="multilevel"/>
    <w:tmpl w:val="BC1AA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3CE6CAC"/>
    <w:multiLevelType w:val="multilevel"/>
    <w:tmpl w:val="82B01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438689A"/>
    <w:multiLevelType w:val="hybridMultilevel"/>
    <w:tmpl w:val="75AE00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0773CE"/>
    <w:multiLevelType w:val="multilevel"/>
    <w:tmpl w:val="F1FE5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54352EC"/>
    <w:multiLevelType w:val="multilevel"/>
    <w:tmpl w:val="FD7AB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8622B39"/>
    <w:multiLevelType w:val="multilevel"/>
    <w:tmpl w:val="DA06B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B9A2774"/>
    <w:multiLevelType w:val="multilevel"/>
    <w:tmpl w:val="A7389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C5D4823"/>
    <w:multiLevelType w:val="hybridMultilevel"/>
    <w:tmpl w:val="E4E4A462"/>
    <w:lvl w:ilvl="0" w:tplc="E77280EC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1D2E36B3"/>
    <w:multiLevelType w:val="hybridMultilevel"/>
    <w:tmpl w:val="8B2ED09A"/>
    <w:lvl w:ilvl="0" w:tplc="5046E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371CB8BE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D4B0C72"/>
    <w:multiLevelType w:val="multilevel"/>
    <w:tmpl w:val="32264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E1F533D"/>
    <w:multiLevelType w:val="hybridMultilevel"/>
    <w:tmpl w:val="2690B816"/>
    <w:lvl w:ilvl="0" w:tplc="04190019">
      <w:start w:val="1"/>
      <w:numFmt w:val="lowerLetter"/>
      <w:lvlText w:val="%1."/>
      <w:lvlJc w:val="left"/>
      <w:pPr>
        <w:ind w:left="22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006" w:hanging="360"/>
      </w:pPr>
    </w:lvl>
    <w:lvl w:ilvl="2" w:tplc="0419001B" w:tentative="1">
      <w:start w:val="1"/>
      <w:numFmt w:val="lowerRoman"/>
      <w:lvlText w:val="%3."/>
      <w:lvlJc w:val="right"/>
      <w:pPr>
        <w:ind w:left="3726" w:hanging="180"/>
      </w:pPr>
    </w:lvl>
    <w:lvl w:ilvl="3" w:tplc="0419000F" w:tentative="1">
      <w:start w:val="1"/>
      <w:numFmt w:val="decimal"/>
      <w:lvlText w:val="%4."/>
      <w:lvlJc w:val="left"/>
      <w:pPr>
        <w:ind w:left="4446" w:hanging="360"/>
      </w:pPr>
    </w:lvl>
    <w:lvl w:ilvl="4" w:tplc="04190019" w:tentative="1">
      <w:start w:val="1"/>
      <w:numFmt w:val="lowerLetter"/>
      <w:lvlText w:val="%5."/>
      <w:lvlJc w:val="left"/>
      <w:pPr>
        <w:ind w:left="5166" w:hanging="360"/>
      </w:pPr>
    </w:lvl>
    <w:lvl w:ilvl="5" w:tplc="0419001B" w:tentative="1">
      <w:start w:val="1"/>
      <w:numFmt w:val="lowerRoman"/>
      <w:lvlText w:val="%6."/>
      <w:lvlJc w:val="right"/>
      <w:pPr>
        <w:ind w:left="5886" w:hanging="180"/>
      </w:pPr>
    </w:lvl>
    <w:lvl w:ilvl="6" w:tplc="0419000F" w:tentative="1">
      <w:start w:val="1"/>
      <w:numFmt w:val="decimal"/>
      <w:lvlText w:val="%7."/>
      <w:lvlJc w:val="left"/>
      <w:pPr>
        <w:ind w:left="6606" w:hanging="360"/>
      </w:pPr>
    </w:lvl>
    <w:lvl w:ilvl="7" w:tplc="04190019" w:tentative="1">
      <w:start w:val="1"/>
      <w:numFmt w:val="lowerLetter"/>
      <w:lvlText w:val="%8."/>
      <w:lvlJc w:val="left"/>
      <w:pPr>
        <w:ind w:left="7326" w:hanging="360"/>
      </w:pPr>
    </w:lvl>
    <w:lvl w:ilvl="8" w:tplc="0419001B" w:tentative="1">
      <w:start w:val="1"/>
      <w:numFmt w:val="lowerRoman"/>
      <w:lvlText w:val="%9."/>
      <w:lvlJc w:val="right"/>
      <w:pPr>
        <w:ind w:left="8046" w:hanging="180"/>
      </w:pPr>
    </w:lvl>
  </w:abstractNum>
  <w:abstractNum w:abstractNumId="42">
    <w:nsid w:val="1F070497"/>
    <w:multiLevelType w:val="multilevel"/>
    <w:tmpl w:val="AD38D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16D117B"/>
    <w:multiLevelType w:val="hybridMultilevel"/>
    <w:tmpl w:val="AE6609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2170A2E"/>
    <w:multiLevelType w:val="hybridMultilevel"/>
    <w:tmpl w:val="637CE5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4337F31"/>
    <w:multiLevelType w:val="multilevel"/>
    <w:tmpl w:val="83CA6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58512F4"/>
    <w:multiLevelType w:val="multilevel"/>
    <w:tmpl w:val="964A33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8527E9E"/>
    <w:multiLevelType w:val="hybridMultilevel"/>
    <w:tmpl w:val="AC4A1646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289D45B0"/>
    <w:multiLevelType w:val="multilevel"/>
    <w:tmpl w:val="E76E2A86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284"/>
      </w:pPr>
      <w:rPr>
        <w:rFonts w:hint="default"/>
        <w:b w:val="0"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9">
    <w:nsid w:val="29A01253"/>
    <w:multiLevelType w:val="multilevel"/>
    <w:tmpl w:val="754674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/>
      </w:rPr>
    </w:lvl>
    <w:lvl w:ilvl="1">
      <w:start w:val="1"/>
      <w:numFmt w:val="upperLetter"/>
      <w:lvlText w:val="%2)"/>
      <w:lvlJc w:val="left"/>
      <w:pPr>
        <w:tabs>
          <w:tab w:val="num" w:pos="792"/>
        </w:tabs>
        <w:ind w:left="1758" w:hanging="139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2A3E4A21"/>
    <w:multiLevelType w:val="hybridMultilevel"/>
    <w:tmpl w:val="2EBC7026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AA9581C"/>
    <w:multiLevelType w:val="hybridMultilevel"/>
    <w:tmpl w:val="FB4C37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AC61AB3"/>
    <w:multiLevelType w:val="hybridMultilevel"/>
    <w:tmpl w:val="106C740C"/>
    <w:lvl w:ilvl="0" w:tplc="04190019">
      <w:start w:val="1"/>
      <w:numFmt w:val="low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2AEC4D55"/>
    <w:multiLevelType w:val="multilevel"/>
    <w:tmpl w:val="024A3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C1F6F4C"/>
    <w:multiLevelType w:val="multilevel"/>
    <w:tmpl w:val="0A1AD92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>
    <w:nsid w:val="2C3E0D5B"/>
    <w:multiLevelType w:val="hybridMultilevel"/>
    <w:tmpl w:val="FC4CA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19181D54">
      <w:start w:val="1"/>
      <w:numFmt w:val="lowerLetter"/>
      <w:lvlText w:val="%3)"/>
      <w:lvlJc w:val="left"/>
      <w:pPr>
        <w:ind w:left="2520" w:hanging="5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D2C1C9F"/>
    <w:multiLevelType w:val="hybridMultilevel"/>
    <w:tmpl w:val="62F85B5E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E25060C"/>
    <w:multiLevelType w:val="hybridMultilevel"/>
    <w:tmpl w:val="5D98FC96"/>
    <w:lvl w:ilvl="0" w:tplc="8348DDCA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>
    <w:nsid w:val="2E2E5B7D"/>
    <w:multiLevelType w:val="hybridMultilevel"/>
    <w:tmpl w:val="1CD45F50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0502FCF"/>
    <w:multiLevelType w:val="hybridMultilevel"/>
    <w:tmpl w:val="C650827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314A0F1F"/>
    <w:multiLevelType w:val="multilevel"/>
    <w:tmpl w:val="90E65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326348BE"/>
    <w:multiLevelType w:val="multilevel"/>
    <w:tmpl w:val="AA6C7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35345F4"/>
    <w:multiLevelType w:val="multilevel"/>
    <w:tmpl w:val="83306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3">
    <w:nsid w:val="34751E6C"/>
    <w:multiLevelType w:val="multilevel"/>
    <w:tmpl w:val="056C7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4">
    <w:nsid w:val="34B700CF"/>
    <w:multiLevelType w:val="hybridMultilevel"/>
    <w:tmpl w:val="49441F2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4D34BE2"/>
    <w:multiLevelType w:val="hybridMultilevel"/>
    <w:tmpl w:val="B5505B4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660379A"/>
    <w:multiLevelType w:val="multilevel"/>
    <w:tmpl w:val="95AC8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7E03DDC"/>
    <w:multiLevelType w:val="multilevel"/>
    <w:tmpl w:val="A404C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8137285"/>
    <w:multiLevelType w:val="multilevel"/>
    <w:tmpl w:val="35BE2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8AC5D0C"/>
    <w:multiLevelType w:val="hybridMultilevel"/>
    <w:tmpl w:val="C2060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A936579"/>
    <w:multiLevelType w:val="hybridMultilevel"/>
    <w:tmpl w:val="3F727A24"/>
    <w:lvl w:ilvl="0" w:tplc="8348DDCA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8348DDCA">
      <w:start w:val="1"/>
      <w:numFmt w:val="russianLower"/>
      <w:lvlText w:val="%3)"/>
      <w:lvlJc w:val="left"/>
      <w:pPr>
        <w:ind w:left="2868" w:hanging="5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>
    <w:nsid w:val="3B416D02"/>
    <w:multiLevelType w:val="multilevel"/>
    <w:tmpl w:val="67F6B1C8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72">
    <w:nsid w:val="3BB9711C"/>
    <w:multiLevelType w:val="multilevel"/>
    <w:tmpl w:val="0CCE989A"/>
    <w:lvl w:ilvl="0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3">
    <w:nsid w:val="3BE90B82"/>
    <w:multiLevelType w:val="multilevel"/>
    <w:tmpl w:val="67BC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C026BA4"/>
    <w:multiLevelType w:val="multilevel"/>
    <w:tmpl w:val="6D444774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75">
    <w:nsid w:val="3D3022F2"/>
    <w:multiLevelType w:val="multilevel"/>
    <w:tmpl w:val="8D48A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E0D3E96"/>
    <w:multiLevelType w:val="multilevel"/>
    <w:tmpl w:val="9ADA1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405A6EA6"/>
    <w:multiLevelType w:val="multilevel"/>
    <w:tmpl w:val="50D457D8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78">
    <w:nsid w:val="40664C1A"/>
    <w:multiLevelType w:val="hybridMultilevel"/>
    <w:tmpl w:val="CC80D54E"/>
    <w:lvl w:ilvl="0" w:tplc="9C5ACEE8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>
    <w:nsid w:val="41116165"/>
    <w:multiLevelType w:val="hybridMultilevel"/>
    <w:tmpl w:val="DF42AA64"/>
    <w:lvl w:ilvl="0" w:tplc="5AA26398">
      <w:start w:val="1"/>
      <w:numFmt w:val="lowerLetter"/>
      <w:lvlRestart w:val="0"/>
      <w:pStyle w:val="a"/>
      <w:lvlText w:val="%1)"/>
      <w:lvlJc w:val="left"/>
      <w:pPr>
        <w:tabs>
          <w:tab w:val="num" w:pos="2357"/>
        </w:tabs>
        <w:ind w:left="2357" w:hanging="35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40"/>
        </w:tabs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60"/>
        </w:tabs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80"/>
        </w:tabs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00"/>
        </w:tabs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20"/>
        </w:tabs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40"/>
        </w:tabs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60"/>
        </w:tabs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80"/>
        </w:tabs>
        <w:ind w:left="7980" w:hanging="180"/>
      </w:pPr>
    </w:lvl>
  </w:abstractNum>
  <w:abstractNum w:abstractNumId="80">
    <w:nsid w:val="41D727A3"/>
    <w:multiLevelType w:val="hybridMultilevel"/>
    <w:tmpl w:val="C002C27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1">
    <w:nsid w:val="41EA6D53"/>
    <w:multiLevelType w:val="hybridMultilevel"/>
    <w:tmpl w:val="64D852D4"/>
    <w:lvl w:ilvl="0" w:tplc="002A8310">
      <w:start w:val="1"/>
      <w:numFmt w:val="russianLow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2">
    <w:nsid w:val="428471FF"/>
    <w:multiLevelType w:val="multilevel"/>
    <w:tmpl w:val="3BF80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42DF3101"/>
    <w:multiLevelType w:val="multilevel"/>
    <w:tmpl w:val="66982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43264F12"/>
    <w:multiLevelType w:val="hybridMultilevel"/>
    <w:tmpl w:val="4D20283C"/>
    <w:lvl w:ilvl="0" w:tplc="04190019">
      <w:start w:val="1"/>
      <w:numFmt w:val="lowerLetter"/>
      <w:lvlText w:val="%1.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5">
    <w:nsid w:val="45F75C27"/>
    <w:multiLevelType w:val="hybridMultilevel"/>
    <w:tmpl w:val="251C2D76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>
    <w:nsid w:val="467A76E4"/>
    <w:multiLevelType w:val="hybridMultilevel"/>
    <w:tmpl w:val="90FEC8A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6E91545"/>
    <w:multiLevelType w:val="hybridMultilevel"/>
    <w:tmpl w:val="72EEB0CE"/>
    <w:lvl w:ilvl="0" w:tplc="34FC16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492B3C7B"/>
    <w:multiLevelType w:val="hybridMultilevel"/>
    <w:tmpl w:val="E4B6BB08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9">
    <w:nsid w:val="4CBA36CA"/>
    <w:multiLevelType w:val="multilevel"/>
    <w:tmpl w:val="32486AAE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90">
    <w:nsid w:val="4DAD31F6"/>
    <w:multiLevelType w:val="hybridMultilevel"/>
    <w:tmpl w:val="C55CC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E7768F7"/>
    <w:multiLevelType w:val="hybridMultilevel"/>
    <w:tmpl w:val="13A05E2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5049340D"/>
    <w:multiLevelType w:val="multilevel"/>
    <w:tmpl w:val="0DF8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50ED62EA"/>
    <w:multiLevelType w:val="hybridMultilevel"/>
    <w:tmpl w:val="03DA17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15B5720"/>
    <w:multiLevelType w:val="hybridMultilevel"/>
    <w:tmpl w:val="6B32ECB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517A7A82"/>
    <w:multiLevelType w:val="hybridMultilevel"/>
    <w:tmpl w:val="2B0CBF6E"/>
    <w:lvl w:ilvl="0" w:tplc="8348DDC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>
    <w:nsid w:val="52CF1705"/>
    <w:multiLevelType w:val="hybridMultilevel"/>
    <w:tmpl w:val="B8C259F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7">
    <w:nsid w:val="538D12B4"/>
    <w:multiLevelType w:val="singleLevel"/>
    <w:tmpl w:val="3CB0ADF2"/>
    <w:lvl w:ilvl="0">
      <w:start w:val="1"/>
      <w:numFmt w:val="bullet"/>
      <w:pStyle w:val="a0"/>
      <w:lvlText w:val="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abstractNum w:abstractNumId="98">
    <w:nsid w:val="54852D63"/>
    <w:multiLevelType w:val="hybridMultilevel"/>
    <w:tmpl w:val="AF5273F4"/>
    <w:lvl w:ilvl="0" w:tplc="5046E6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9">
      <w:start w:val="1"/>
      <w:numFmt w:val="lowerLetter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5600B79"/>
    <w:multiLevelType w:val="hybridMultilevel"/>
    <w:tmpl w:val="839A358E"/>
    <w:lvl w:ilvl="0" w:tplc="8348DDCA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8348DDCA">
      <w:start w:val="1"/>
      <w:numFmt w:val="russianLower"/>
      <w:lvlText w:val="%2)"/>
      <w:lvlJc w:val="left"/>
      <w:pPr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0">
    <w:nsid w:val="5687375B"/>
    <w:multiLevelType w:val="hybridMultilevel"/>
    <w:tmpl w:val="A268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5A0C4E0E"/>
    <w:multiLevelType w:val="hybridMultilevel"/>
    <w:tmpl w:val="878ED7C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5B0B73F2"/>
    <w:multiLevelType w:val="hybridMultilevel"/>
    <w:tmpl w:val="4D20283C"/>
    <w:lvl w:ilvl="0" w:tplc="04190019">
      <w:start w:val="1"/>
      <w:numFmt w:val="lowerLetter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3">
    <w:nsid w:val="5B494448"/>
    <w:multiLevelType w:val="hybridMultilevel"/>
    <w:tmpl w:val="8EDE48C2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5C277B8A"/>
    <w:multiLevelType w:val="multilevel"/>
    <w:tmpl w:val="752CA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CA312F2"/>
    <w:multiLevelType w:val="multilevel"/>
    <w:tmpl w:val="0B0064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DE84863"/>
    <w:multiLevelType w:val="multilevel"/>
    <w:tmpl w:val="6B064CD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>
    <w:nsid w:val="5DEE4FFC"/>
    <w:multiLevelType w:val="multilevel"/>
    <w:tmpl w:val="934C5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E4E1D5D"/>
    <w:multiLevelType w:val="multilevel"/>
    <w:tmpl w:val="68D64112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09">
    <w:nsid w:val="5F2024E9"/>
    <w:multiLevelType w:val="hybridMultilevel"/>
    <w:tmpl w:val="0EFAF6DC"/>
    <w:lvl w:ilvl="0" w:tplc="8110EBCC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0">
    <w:nsid w:val="5F7306FD"/>
    <w:multiLevelType w:val="hybridMultilevel"/>
    <w:tmpl w:val="B00079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01D7F0F"/>
    <w:multiLevelType w:val="multilevel"/>
    <w:tmpl w:val="8BAE1186"/>
    <w:lvl w:ilvl="0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2">
    <w:nsid w:val="6103771B"/>
    <w:multiLevelType w:val="multilevel"/>
    <w:tmpl w:val="44C49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611409C4"/>
    <w:multiLevelType w:val="hybridMultilevel"/>
    <w:tmpl w:val="A89624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61234C7A"/>
    <w:multiLevelType w:val="hybridMultilevel"/>
    <w:tmpl w:val="4FA6EE6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64526B2B"/>
    <w:multiLevelType w:val="multilevel"/>
    <w:tmpl w:val="5134C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4E91A99"/>
    <w:multiLevelType w:val="multilevel"/>
    <w:tmpl w:val="34620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6615F78"/>
    <w:multiLevelType w:val="multilevel"/>
    <w:tmpl w:val="9418E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7404679"/>
    <w:multiLevelType w:val="multilevel"/>
    <w:tmpl w:val="C1C2A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BD2167F"/>
    <w:multiLevelType w:val="hybridMultilevel"/>
    <w:tmpl w:val="7AC6965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6C12307C"/>
    <w:multiLevelType w:val="multilevel"/>
    <w:tmpl w:val="6D98F4C4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1">
    <w:nsid w:val="6CAE21A3"/>
    <w:multiLevelType w:val="multilevel"/>
    <w:tmpl w:val="313E9CD8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2">
    <w:nsid w:val="6E8F4542"/>
    <w:multiLevelType w:val="multilevel"/>
    <w:tmpl w:val="80C45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6FED3648"/>
    <w:multiLevelType w:val="hybridMultilevel"/>
    <w:tmpl w:val="B900E40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4">
    <w:nsid w:val="70844F08"/>
    <w:multiLevelType w:val="hybridMultilevel"/>
    <w:tmpl w:val="708E7AB8"/>
    <w:lvl w:ilvl="0" w:tplc="8348DDC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72020356"/>
    <w:multiLevelType w:val="multilevel"/>
    <w:tmpl w:val="6E505A08"/>
    <w:lvl w:ilvl="0">
      <w:start w:val="1"/>
      <w:numFmt w:val="russianLow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entative="1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entative="1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entative="1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entative="1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entative="1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26">
    <w:nsid w:val="724174E4"/>
    <w:multiLevelType w:val="hybridMultilevel"/>
    <w:tmpl w:val="313AF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727665DE"/>
    <w:multiLevelType w:val="multilevel"/>
    <w:tmpl w:val="A12C966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28">
    <w:nsid w:val="72903BBF"/>
    <w:multiLevelType w:val="hybridMultilevel"/>
    <w:tmpl w:val="B1A48B52"/>
    <w:lvl w:ilvl="0" w:tplc="8348DDCA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8348DDCA">
      <w:start w:val="1"/>
      <w:numFmt w:val="russianLower"/>
      <w:lvlText w:val="%2)"/>
      <w:lvlJc w:val="left"/>
      <w:pPr>
        <w:ind w:left="1788" w:hanging="360"/>
      </w:pPr>
      <w:rPr>
        <w:rFonts w:hint="default"/>
      </w:rPr>
    </w:lvl>
    <w:lvl w:ilvl="2" w:tplc="19181D54">
      <w:start w:val="1"/>
      <w:numFmt w:val="lowerLetter"/>
      <w:lvlText w:val="%3)"/>
      <w:lvlJc w:val="left"/>
      <w:pPr>
        <w:ind w:left="2868" w:hanging="54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9">
    <w:nsid w:val="72BD7C44"/>
    <w:multiLevelType w:val="multilevel"/>
    <w:tmpl w:val="37341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749714F2"/>
    <w:multiLevelType w:val="hybridMultilevel"/>
    <w:tmpl w:val="30440FCE"/>
    <w:lvl w:ilvl="0" w:tplc="97AABC8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1">
    <w:nsid w:val="774A31EE"/>
    <w:multiLevelType w:val="hybridMultilevel"/>
    <w:tmpl w:val="0958C7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7A83A42"/>
    <w:multiLevelType w:val="multilevel"/>
    <w:tmpl w:val="7B0AA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7AAE3307"/>
    <w:multiLevelType w:val="multilevel"/>
    <w:tmpl w:val="A0D49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E252490"/>
    <w:multiLevelType w:val="singleLevel"/>
    <w:tmpl w:val="AD5E99A6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80"/>
  </w:num>
  <w:num w:numId="2">
    <w:abstractNumId w:val="126"/>
  </w:num>
  <w:num w:numId="3">
    <w:abstractNumId w:val="22"/>
  </w:num>
  <w:num w:numId="4">
    <w:abstractNumId w:val="127"/>
  </w:num>
  <w:num w:numId="5">
    <w:abstractNumId w:val="46"/>
  </w:num>
  <w:num w:numId="6">
    <w:abstractNumId w:val="68"/>
  </w:num>
  <w:num w:numId="7">
    <w:abstractNumId w:val="42"/>
  </w:num>
  <w:num w:numId="8">
    <w:abstractNumId w:val="28"/>
  </w:num>
  <w:num w:numId="9">
    <w:abstractNumId w:val="66"/>
  </w:num>
  <w:num w:numId="10">
    <w:abstractNumId w:val="117"/>
  </w:num>
  <w:num w:numId="11">
    <w:abstractNumId w:val="104"/>
  </w:num>
  <w:num w:numId="12">
    <w:abstractNumId w:val="32"/>
  </w:num>
  <w:num w:numId="13">
    <w:abstractNumId w:val="75"/>
  </w:num>
  <w:num w:numId="14">
    <w:abstractNumId w:val="105"/>
  </w:num>
  <w:num w:numId="15">
    <w:abstractNumId w:val="13"/>
  </w:num>
  <w:num w:numId="16">
    <w:abstractNumId w:val="122"/>
  </w:num>
  <w:num w:numId="17">
    <w:abstractNumId w:val="116"/>
  </w:num>
  <w:num w:numId="18">
    <w:abstractNumId w:val="31"/>
  </w:num>
  <w:num w:numId="19">
    <w:abstractNumId w:val="67"/>
  </w:num>
  <w:num w:numId="20">
    <w:abstractNumId w:val="83"/>
  </w:num>
  <w:num w:numId="21">
    <w:abstractNumId w:val="132"/>
  </w:num>
  <w:num w:numId="22">
    <w:abstractNumId w:val="92"/>
  </w:num>
  <w:num w:numId="23">
    <w:abstractNumId w:val="82"/>
  </w:num>
  <w:num w:numId="24">
    <w:abstractNumId w:val="36"/>
  </w:num>
  <w:num w:numId="25">
    <w:abstractNumId w:val="35"/>
  </w:num>
  <w:num w:numId="26">
    <w:abstractNumId w:val="118"/>
  </w:num>
  <w:num w:numId="27">
    <w:abstractNumId w:val="115"/>
  </w:num>
  <w:num w:numId="28">
    <w:abstractNumId w:val="34"/>
  </w:num>
  <w:num w:numId="29">
    <w:abstractNumId w:val="45"/>
  </w:num>
  <w:num w:numId="30">
    <w:abstractNumId w:val="37"/>
  </w:num>
  <w:num w:numId="31">
    <w:abstractNumId w:val="30"/>
  </w:num>
  <w:num w:numId="32">
    <w:abstractNumId w:val="21"/>
  </w:num>
  <w:num w:numId="33">
    <w:abstractNumId w:val="133"/>
  </w:num>
  <w:num w:numId="34">
    <w:abstractNumId w:val="24"/>
  </w:num>
  <w:num w:numId="35">
    <w:abstractNumId w:val="112"/>
  </w:num>
  <w:num w:numId="36">
    <w:abstractNumId w:val="129"/>
  </w:num>
  <w:num w:numId="37">
    <w:abstractNumId w:val="76"/>
  </w:num>
  <w:num w:numId="38">
    <w:abstractNumId w:val="60"/>
  </w:num>
  <w:num w:numId="39">
    <w:abstractNumId w:val="73"/>
  </w:num>
  <w:num w:numId="40">
    <w:abstractNumId w:val="40"/>
  </w:num>
  <w:num w:numId="41">
    <w:abstractNumId w:val="29"/>
  </w:num>
  <w:num w:numId="42">
    <w:abstractNumId w:val="61"/>
  </w:num>
  <w:num w:numId="43">
    <w:abstractNumId w:val="107"/>
  </w:num>
  <w:num w:numId="44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9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3"/>
  </w:num>
  <w:num w:numId="66">
    <w:abstractNumId w:val="62"/>
  </w:num>
  <w:num w:numId="67">
    <w:abstractNumId w:val="63"/>
  </w:num>
  <w:num w:numId="68">
    <w:abstractNumId w:val="44"/>
  </w:num>
  <w:num w:numId="69">
    <w:abstractNumId w:val="53"/>
  </w:num>
  <w:num w:numId="70">
    <w:abstractNumId w:val="55"/>
  </w:num>
  <w:num w:numId="71">
    <w:abstractNumId w:val="27"/>
  </w:num>
  <w:num w:numId="72">
    <w:abstractNumId w:val="57"/>
  </w:num>
  <w:num w:numId="73">
    <w:abstractNumId w:val="124"/>
  </w:num>
  <w:num w:numId="74">
    <w:abstractNumId w:val="99"/>
  </w:num>
  <w:num w:numId="75">
    <w:abstractNumId w:val="16"/>
  </w:num>
  <w:num w:numId="76">
    <w:abstractNumId w:val="128"/>
  </w:num>
  <w:num w:numId="77">
    <w:abstractNumId w:val="70"/>
  </w:num>
  <w:num w:numId="78">
    <w:abstractNumId w:val="81"/>
  </w:num>
  <w:num w:numId="79">
    <w:abstractNumId w:val="95"/>
  </w:num>
  <w:num w:numId="80">
    <w:abstractNumId w:val="12"/>
  </w:num>
  <w:num w:numId="81">
    <w:abstractNumId w:val="77"/>
  </w:num>
  <w:num w:numId="82">
    <w:abstractNumId w:val="74"/>
  </w:num>
  <w:num w:numId="83">
    <w:abstractNumId w:val="72"/>
  </w:num>
  <w:num w:numId="84">
    <w:abstractNumId w:val="120"/>
  </w:num>
  <w:num w:numId="85">
    <w:abstractNumId w:val="71"/>
  </w:num>
  <w:num w:numId="86">
    <w:abstractNumId w:val="121"/>
  </w:num>
  <w:num w:numId="87">
    <w:abstractNumId w:val="25"/>
  </w:num>
  <w:num w:numId="88">
    <w:abstractNumId w:val="111"/>
  </w:num>
  <w:num w:numId="89">
    <w:abstractNumId w:val="89"/>
  </w:num>
  <w:num w:numId="90">
    <w:abstractNumId w:val="125"/>
  </w:num>
  <w:num w:numId="91">
    <w:abstractNumId w:val="108"/>
  </w:num>
  <w:num w:numId="92">
    <w:abstractNumId w:val="39"/>
  </w:num>
  <w:num w:numId="93">
    <w:abstractNumId w:val="8"/>
  </w:num>
  <w:num w:numId="94">
    <w:abstractNumId w:val="52"/>
  </w:num>
  <w:num w:numId="95">
    <w:abstractNumId w:val="84"/>
  </w:num>
  <w:num w:numId="96">
    <w:abstractNumId w:val="102"/>
  </w:num>
  <w:num w:numId="97">
    <w:abstractNumId w:val="123"/>
  </w:num>
  <w:num w:numId="98">
    <w:abstractNumId w:val="18"/>
  </w:num>
  <w:num w:numId="99">
    <w:abstractNumId w:val="78"/>
  </w:num>
  <w:num w:numId="100">
    <w:abstractNumId w:val="85"/>
  </w:num>
  <w:num w:numId="101">
    <w:abstractNumId w:val="41"/>
  </w:num>
  <w:num w:numId="102">
    <w:abstractNumId w:val="130"/>
  </w:num>
  <w:num w:numId="103">
    <w:abstractNumId w:val="98"/>
  </w:num>
  <w:num w:numId="104">
    <w:abstractNumId w:val="38"/>
  </w:num>
  <w:num w:numId="105">
    <w:abstractNumId w:val="17"/>
  </w:num>
  <w:num w:numId="106">
    <w:abstractNumId w:val="90"/>
  </w:num>
  <w:num w:numId="107">
    <w:abstractNumId w:val="20"/>
  </w:num>
  <w:num w:numId="108">
    <w:abstractNumId w:val="69"/>
  </w:num>
  <w:num w:numId="109">
    <w:abstractNumId w:val="100"/>
  </w:num>
  <w:num w:numId="110">
    <w:abstractNumId w:val="1"/>
  </w:num>
  <w:num w:numId="111">
    <w:abstractNumId w:val="2"/>
  </w:num>
  <w:num w:numId="112">
    <w:abstractNumId w:val="3"/>
  </w:num>
  <w:num w:numId="113">
    <w:abstractNumId w:val="4"/>
  </w:num>
  <w:num w:numId="114">
    <w:abstractNumId w:val="5"/>
  </w:num>
  <w:num w:numId="115">
    <w:abstractNumId w:val="6"/>
  </w:num>
  <w:num w:numId="116">
    <w:abstractNumId w:val="7"/>
  </w:num>
  <w:num w:numId="117">
    <w:abstractNumId w:val="0"/>
  </w:num>
  <w:num w:numId="118">
    <w:abstractNumId w:val="106"/>
  </w:num>
  <w:num w:numId="119">
    <w:abstractNumId w:val="54"/>
  </w:num>
  <w:num w:numId="120">
    <w:abstractNumId w:val="48"/>
  </w:num>
  <w:num w:numId="121">
    <w:abstractNumId w:val="49"/>
  </w:num>
  <w:num w:numId="122">
    <w:abstractNumId w:val="15"/>
  </w:num>
  <w:num w:numId="123">
    <w:abstractNumId w:val="47"/>
  </w:num>
  <w:num w:numId="124">
    <w:abstractNumId w:val="50"/>
  </w:num>
  <w:num w:numId="125">
    <w:abstractNumId w:val="87"/>
  </w:num>
  <w:num w:numId="126">
    <w:abstractNumId w:val="10"/>
  </w:num>
  <w:num w:numId="127">
    <w:abstractNumId w:val="58"/>
  </w:num>
  <w:num w:numId="128">
    <w:abstractNumId w:val="97"/>
  </w:num>
  <w:num w:numId="129">
    <w:abstractNumId w:val="134"/>
    <w:lvlOverride w:ilvl="0">
      <w:startOverride w:val="1"/>
    </w:lvlOverride>
  </w:num>
  <w:num w:numId="130">
    <w:abstractNumId w:val="14"/>
  </w:num>
  <w:num w:numId="131">
    <w:abstractNumId w:val="109"/>
  </w:num>
  <w:num w:numId="132">
    <w:abstractNumId w:val="79"/>
  </w:num>
  <w:num w:numId="133">
    <w:abstractNumId w:val="19"/>
  </w:num>
  <w:num w:numId="134">
    <w:abstractNumId w:val="88"/>
  </w:num>
  <w:num w:numId="135">
    <w:abstractNumId w:val="110"/>
  </w:num>
  <w:numIdMacAtCleanup w:val="1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1E0"/>
    <w:rsid w:val="000152ED"/>
    <w:rsid w:val="00075056"/>
    <w:rsid w:val="00094A6F"/>
    <w:rsid w:val="000F124A"/>
    <w:rsid w:val="00147B17"/>
    <w:rsid w:val="00176DD3"/>
    <w:rsid w:val="001D0AD5"/>
    <w:rsid w:val="001D72C8"/>
    <w:rsid w:val="002004BC"/>
    <w:rsid w:val="0024419A"/>
    <w:rsid w:val="002830C9"/>
    <w:rsid w:val="0029020E"/>
    <w:rsid w:val="00292117"/>
    <w:rsid w:val="002A6357"/>
    <w:rsid w:val="002B17EA"/>
    <w:rsid w:val="002D0412"/>
    <w:rsid w:val="002D7D35"/>
    <w:rsid w:val="0031201B"/>
    <w:rsid w:val="00356CEB"/>
    <w:rsid w:val="00363C8C"/>
    <w:rsid w:val="00371B23"/>
    <w:rsid w:val="003762A9"/>
    <w:rsid w:val="003C4F9B"/>
    <w:rsid w:val="003F60D5"/>
    <w:rsid w:val="00431922"/>
    <w:rsid w:val="00487E76"/>
    <w:rsid w:val="004A4A08"/>
    <w:rsid w:val="004B2487"/>
    <w:rsid w:val="004F3865"/>
    <w:rsid w:val="00502BE4"/>
    <w:rsid w:val="005551E4"/>
    <w:rsid w:val="005A4795"/>
    <w:rsid w:val="005B6397"/>
    <w:rsid w:val="006035D5"/>
    <w:rsid w:val="00622A4F"/>
    <w:rsid w:val="00635B4A"/>
    <w:rsid w:val="00637311"/>
    <w:rsid w:val="00640B01"/>
    <w:rsid w:val="006A73EF"/>
    <w:rsid w:val="006D2671"/>
    <w:rsid w:val="006F30F0"/>
    <w:rsid w:val="0071311B"/>
    <w:rsid w:val="00724FD5"/>
    <w:rsid w:val="007651E0"/>
    <w:rsid w:val="007B4B58"/>
    <w:rsid w:val="007F6347"/>
    <w:rsid w:val="00895ADE"/>
    <w:rsid w:val="00897A59"/>
    <w:rsid w:val="008E5F8E"/>
    <w:rsid w:val="00930997"/>
    <w:rsid w:val="00951A53"/>
    <w:rsid w:val="00962801"/>
    <w:rsid w:val="009640D6"/>
    <w:rsid w:val="009A2020"/>
    <w:rsid w:val="009E43CF"/>
    <w:rsid w:val="009F035A"/>
    <w:rsid w:val="00A74E30"/>
    <w:rsid w:val="00A77E09"/>
    <w:rsid w:val="00A800F8"/>
    <w:rsid w:val="00A82AE1"/>
    <w:rsid w:val="00AB3876"/>
    <w:rsid w:val="00AD0EFA"/>
    <w:rsid w:val="00B02226"/>
    <w:rsid w:val="00B12B07"/>
    <w:rsid w:val="00B61BF8"/>
    <w:rsid w:val="00B8747E"/>
    <w:rsid w:val="00BA33CF"/>
    <w:rsid w:val="00BA5B8E"/>
    <w:rsid w:val="00BF50B5"/>
    <w:rsid w:val="00C22A03"/>
    <w:rsid w:val="00CD1331"/>
    <w:rsid w:val="00D4266C"/>
    <w:rsid w:val="00D504B0"/>
    <w:rsid w:val="00D7426C"/>
    <w:rsid w:val="00DC091D"/>
    <w:rsid w:val="00DF6C1A"/>
    <w:rsid w:val="00E17DFE"/>
    <w:rsid w:val="00E5199C"/>
    <w:rsid w:val="00E75599"/>
    <w:rsid w:val="00E93573"/>
    <w:rsid w:val="00E96127"/>
    <w:rsid w:val="00F00C3F"/>
    <w:rsid w:val="00F67C40"/>
    <w:rsid w:val="00F85123"/>
    <w:rsid w:val="00F87F4F"/>
    <w:rsid w:val="00FA4805"/>
    <w:rsid w:val="00FC30FC"/>
    <w:rsid w:val="00FE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020E"/>
  </w:style>
  <w:style w:type="paragraph" w:styleId="1">
    <w:name w:val="heading 1"/>
    <w:basedOn w:val="a2"/>
    <w:next w:val="a2"/>
    <w:link w:val="10"/>
    <w:uiPriority w:val="9"/>
    <w:qFormat/>
    <w:rsid w:val="00A800F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2"/>
    <w:link w:val="20"/>
    <w:uiPriority w:val="9"/>
    <w:qFormat/>
    <w:rsid w:val="00A800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2"/>
    <w:next w:val="a2"/>
    <w:link w:val="30"/>
    <w:unhideWhenUsed/>
    <w:qFormat/>
    <w:rsid w:val="00A800F8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A800F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uiPriority w:val="9"/>
    <w:unhideWhenUsed/>
    <w:qFormat/>
    <w:rsid w:val="00A800F8"/>
    <w:pPr>
      <w:keepNext/>
      <w:spacing w:after="0" w:line="240" w:lineRule="auto"/>
      <w:ind w:left="2880" w:firstLine="1231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2"/>
    <w:next w:val="a2"/>
    <w:link w:val="60"/>
    <w:unhideWhenUsed/>
    <w:qFormat/>
    <w:rsid w:val="00A800F8"/>
    <w:pPr>
      <w:keepNext/>
      <w:spacing w:after="0" w:line="240" w:lineRule="auto"/>
      <w:ind w:firstLine="4111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2"/>
    <w:next w:val="a2"/>
    <w:link w:val="70"/>
    <w:semiHidden/>
    <w:unhideWhenUsed/>
    <w:qFormat/>
    <w:rsid w:val="00A800F8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2"/>
    <w:next w:val="a2"/>
    <w:link w:val="80"/>
    <w:semiHidden/>
    <w:unhideWhenUsed/>
    <w:qFormat/>
    <w:rsid w:val="00A800F8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2"/>
    <w:next w:val="a2"/>
    <w:link w:val="90"/>
    <w:semiHidden/>
    <w:unhideWhenUsed/>
    <w:qFormat/>
    <w:rsid w:val="00A800F8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1">
    <w:name w:val="Нет списка1"/>
    <w:next w:val="a5"/>
    <w:uiPriority w:val="99"/>
    <w:semiHidden/>
    <w:unhideWhenUsed/>
    <w:rsid w:val="007651E0"/>
  </w:style>
  <w:style w:type="paragraph" w:styleId="a6">
    <w:name w:val="List Paragraph"/>
    <w:aliases w:val="Содержание. 2 уровень"/>
    <w:basedOn w:val="a2"/>
    <w:link w:val="a7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8">
    <w:name w:val="Table Grid"/>
    <w:basedOn w:val="a4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2"/>
    <w:link w:val="aa"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3"/>
    <w:link w:val="a9"/>
    <w:rsid w:val="007651E0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3"/>
    <w:semiHidden/>
    <w:unhideWhenUsed/>
    <w:rsid w:val="007651E0"/>
    <w:rPr>
      <w:vertAlign w:val="superscript"/>
    </w:rPr>
  </w:style>
  <w:style w:type="paragraph" w:styleId="ac">
    <w:name w:val="Normal (Web)"/>
    <w:aliases w:val="Обычный (Web)"/>
    <w:basedOn w:val="a2"/>
    <w:uiPriority w:val="99"/>
    <w:unhideWhenUsed/>
    <w:qFormat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5"/>
    <w:semiHidden/>
    <w:rsid w:val="007651E0"/>
  </w:style>
  <w:style w:type="table" w:customStyle="1" w:styleId="12">
    <w:name w:val="Сетка таблицы1"/>
    <w:basedOn w:val="a4"/>
    <w:next w:val="a8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2"/>
    <w:link w:val="ae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3"/>
    <w:link w:val="ad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3"/>
    <w:rsid w:val="007651E0"/>
  </w:style>
  <w:style w:type="paragraph" w:styleId="af0">
    <w:name w:val="endnote text"/>
    <w:basedOn w:val="a2"/>
    <w:link w:val="af1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3"/>
    <w:link w:val="af0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5"/>
    <w:uiPriority w:val="99"/>
    <w:semiHidden/>
    <w:unhideWhenUsed/>
    <w:rsid w:val="007651E0"/>
  </w:style>
  <w:style w:type="table" w:customStyle="1" w:styleId="112">
    <w:name w:val="Сетка таблицы11"/>
    <w:basedOn w:val="a4"/>
    <w:next w:val="a8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2"/>
    <w:link w:val="af4"/>
    <w:uiPriority w:val="99"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Текст выноски Знак"/>
    <w:basedOn w:val="a3"/>
    <w:link w:val="af3"/>
    <w:uiPriority w:val="99"/>
    <w:rsid w:val="007651E0"/>
    <w:rPr>
      <w:rFonts w:ascii="Tahoma" w:eastAsia="Calibri" w:hAnsi="Tahoma" w:cs="Tahoma"/>
      <w:sz w:val="16"/>
      <w:szCs w:val="16"/>
    </w:rPr>
  </w:style>
  <w:style w:type="paragraph" w:styleId="af5">
    <w:name w:val="header"/>
    <w:basedOn w:val="a2"/>
    <w:link w:val="af6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Верхний колонтитул Знак"/>
    <w:basedOn w:val="a3"/>
    <w:link w:val="af5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3"/>
    <w:rsid w:val="007651E0"/>
  </w:style>
  <w:style w:type="paragraph" w:customStyle="1" w:styleId="Style7">
    <w:name w:val="Style7"/>
    <w:basedOn w:val="a2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3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3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1">
    <w:name w:val="Знак2"/>
    <w:basedOn w:val="a2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name w:val="Отчет"/>
    <w:basedOn w:val="a2"/>
    <w:link w:val="af8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8">
    <w:name w:val="Отчет Знак"/>
    <w:basedOn w:val="a3"/>
    <w:link w:val="af7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9">
    <w:name w:val="Hyperlink"/>
    <w:basedOn w:val="a3"/>
    <w:unhideWhenUsed/>
    <w:rsid w:val="007651E0"/>
    <w:rPr>
      <w:color w:val="0000FF"/>
      <w:u w:val="single"/>
    </w:rPr>
  </w:style>
  <w:style w:type="paragraph" w:styleId="afa">
    <w:name w:val="No Spacing"/>
    <w:link w:val="afb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1">
    <w:name w:val="Основной текст (4)_"/>
    <w:basedOn w:val="a3"/>
    <w:link w:val="42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2"/>
    <w:link w:val="41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2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1">
    <w:name w:val="Body Text 3"/>
    <w:basedOn w:val="a2"/>
    <w:link w:val="32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c">
    <w:name w:val="Body Text Indent"/>
    <w:basedOn w:val="a2"/>
    <w:link w:val="afd"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Основной текст с отступом Знак"/>
    <w:basedOn w:val="a3"/>
    <w:link w:val="afc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Body Text"/>
    <w:basedOn w:val="a2"/>
    <w:link w:val="aff"/>
    <w:uiPriority w:val="99"/>
    <w:semiHidden/>
    <w:unhideWhenUsed/>
    <w:rsid w:val="001D0AD5"/>
    <w:pPr>
      <w:spacing w:after="120"/>
    </w:pPr>
  </w:style>
  <w:style w:type="character" w:customStyle="1" w:styleId="aff">
    <w:name w:val="Основной текст Знак"/>
    <w:basedOn w:val="a3"/>
    <w:link w:val="afe"/>
    <w:rsid w:val="001D0AD5"/>
  </w:style>
  <w:style w:type="paragraph" w:customStyle="1" w:styleId="Default">
    <w:name w:val="Default"/>
    <w:rsid w:val="001D0A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locked/>
    <w:rsid w:val="00A800F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3"/>
    <w:link w:val="1"/>
    <w:uiPriority w:val="9"/>
    <w:rsid w:val="00A800F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rsid w:val="00A800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3"/>
    <w:link w:val="3"/>
    <w:rsid w:val="00A800F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semiHidden/>
    <w:rsid w:val="00A800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uiPriority w:val="9"/>
    <w:rsid w:val="00A800F8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3"/>
    <w:link w:val="6"/>
    <w:rsid w:val="00A800F8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3"/>
    <w:link w:val="7"/>
    <w:semiHidden/>
    <w:rsid w:val="00A800F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3"/>
    <w:link w:val="8"/>
    <w:semiHidden/>
    <w:rsid w:val="00A800F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semiHidden/>
    <w:rsid w:val="00A800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c0">
    <w:name w:val="c0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3"/>
    <w:rsid w:val="00A800F8"/>
  </w:style>
  <w:style w:type="character" w:customStyle="1" w:styleId="c6">
    <w:name w:val="c6"/>
    <w:basedOn w:val="a3"/>
    <w:rsid w:val="00A800F8"/>
  </w:style>
  <w:style w:type="paragraph" w:customStyle="1" w:styleId="c23">
    <w:name w:val="c23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3"/>
    <w:rsid w:val="00A800F8"/>
  </w:style>
  <w:style w:type="paragraph" w:customStyle="1" w:styleId="c9">
    <w:name w:val="c9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3"/>
    <w:rsid w:val="00A800F8"/>
  </w:style>
  <w:style w:type="paragraph" w:customStyle="1" w:styleId="210">
    <w:name w:val="Основной текст 21"/>
    <w:basedOn w:val="a2"/>
    <w:rsid w:val="00A800F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3"/>
    <w:rsid w:val="00A800F8"/>
  </w:style>
  <w:style w:type="character" w:customStyle="1" w:styleId="aff0">
    <w:name w:val="Другое_"/>
    <w:link w:val="aff1"/>
    <w:rsid w:val="00A800F8"/>
  </w:style>
  <w:style w:type="paragraph" w:customStyle="1" w:styleId="aff1">
    <w:name w:val="Другое"/>
    <w:basedOn w:val="a2"/>
    <w:link w:val="aff0"/>
    <w:rsid w:val="00A800F8"/>
    <w:pPr>
      <w:widowControl w:val="0"/>
      <w:spacing w:after="0" w:line="240" w:lineRule="auto"/>
    </w:pPr>
  </w:style>
  <w:style w:type="character" w:styleId="aff2">
    <w:name w:val="Emphasis"/>
    <w:uiPriority w:val="20"/>
    <w:qFormat/>
    <w:rsid w:val="00A800F8"/>
    <w:rPr>
      <w:i/>
      <w:iCs/>
    </w:rPr>
  </w:style>
  <w:style w:type="paragraph" w:customStyle="1" w:styleId="13">
    <w:name w:val="Обычный1"/>
    <w:rsid w:val="00A800F8"/>
    <w:pPr>
      <w:widowControl w:val="0"/>
      <w:spacing w:before="40" w:after="0" w:line="26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c2">
    <w:name w:val="c2"/>
    <w:rsid w:val="00A800F8"/>
  </w:style>
  <w:style w:type="character" w:customStyle="1" w:styleId="c24">
    <w:name w:val="c24"/>
    <w:basedOn w:val="a3"/>
    <w:rsid w:val="00A800F8"/>
  </w:style>
  <w:style w:type="character" w:customStyle="1" w:styleId="c30">
    <w:name w:val="c30"/>
    <w:basedOn w:val="a3"/>
    <w:rsid w:val="00A800F8"/>
  </w:style>
  <w:style w:type="character" w:customStyle="1" w:styleId="c14">
    <w:name w:val="c14"/>
    <w:basedOn w:val="a3"/>
    <w:rsid w:val="00A800F8"/>
  </w:style>
  <w:style w:type="paragraph" w:customStyle="1" w:styleId="c8">
    <w:name w:val="c8"/>
    <w:basedOn w:val="a2"/>
    <w:rsid w:val="00A800F8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3"/>
    <w:rsid w:val="00A800F8"/>
  </w:style>
  <w:style w:type="character" w:customStyle="1" w:styleId="c10">
    <w:name w:val="c10"/>
    <w:basedOn w:val="a3"/>
    <w:rsid w:val="00A800F8"/>
  </w:style>
  <w:style w:type="character" w:styleId="aff3">
    <w:name w:val="FollowedHyperlink"/>
    <w:basedOn w:val="a3"/>
    <w:uiPriority w:val="99"/>
    <w:unhideWhenUsed/>
    <w:rsid w:val="00A800F8"/>
    <w:rPr>
      <w:color w:val="800080"/>
      <w:u w:val="single"/>
    </w:rPr>
  </w:style>
  <w:style w:type="character" w:customStyle="1" w:styleId="afb">
    <w:name w:val="Без интервала Знак"/>
    <w:basedOn w:val="a3"/>
    <w:link w:val="afa"/>
    <w:uiPriority w:val="1"/>
    <w:locked/>
    <w:rsid w:val="00A800F8"/>
    <w:rPr>
      <w:rFonts w:ascii="Calibri" w:eastAsia="Calibri" w:hAnsi="Calibri" w:cs="Times New Roman"/>
    </w:rPr>
  </w:style>
  <w:style w:type="paragraph" w:customStyle="1" w:styleId="aff4">
    <w:name w:val="Базовый"/>
    <w:rsid w:val="00A800F8"/>
    <w:pPr>
      <w:tabs>
        <w:tab w:val="left" w:pos="709"/>
      </w:tabs>
      <w:suppressAutoHyphens/>
      <w:spacing w:after="200" w:line="276" w:lineRule="auto"/>
      <w:ind w:left="-851" w:right="-567"/>
    </w:pPr>
    <w:rPr>
      <w:rFonts w:ascii="Calibri" w:eastAsia="Lucida Sans Unicode" w:hAnsi="Calibri" w:cs="Times New Roman"/>
      <w:lang w:eastAsia="ru-RU"/>
    </w:rPr>
  </w:style>
  <w:style w:type="character" w:customStyle="1" w:styleId="tocnumber">
    <w:name w:val="tocnumber"/>
    <w:rsid w:val="00A800F8"/>
  </w:style>
  <w:style w:type="character" w:customStyle="1" w:styleId="toctext">
    <w:name w:val="toctext"/>
    <w:rsid w:val="00A800F8"/>
  </w:style>
  <w:style w:type="character" w:customStyle="1" w:styleId="mw-headline">
    <w:name w:val="mw-headline"/>
    <w:rsid w:val="00A800F8"/>
  </w:style>
  <w:style w:type="paragraph" w:styleId="33">
    <w:name w:val="Body Text Indent 3"/>
    <w:basedOn w:val="a2"/>
    <w:link w:val="34"/>
    <w:unhideWhenUsed/>
    <w:rsid w:val="00A800F8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A800F8"/>
    <w:rPr>
      <w:rFonts w:ascii="Calibri" w:eastAsia="Calibri" w:hAnsi="Calibri" w:cs="Times New Roman"/>
      <w:sz w:val="16"/>
      <w:szCs w:val="16"/>
    </w:rPr>
  </w:style>
  <w:style w:type="paragraph" w:customStyle="1" w:styleId="410">
    <w:name w:val="Заголовок 41"/>
    <w:basedOn w:val="a2"/>
    <w:next w:val="a2"/>
    <w:uiPriority w:val="9"/>
    <w:unhideWhenUsed/>
    <w:qFormat/>
    <w:rsid w:val="00A800F8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71">
    <w:name w:val="Заголовок 71"/>
    <w:basedOn w:val="a2"/>
    <w:next w:val="a2"/>
    <w:unhideWhenUsed/>
    <w:qFormat/>
    <w:rsid w:val="00A800F8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customStyle="1" w:styleId="81">
    <w:name w:val="Заголовок 81"/>
    <w:basedOn w:val="a2"/>
    <w:next w:val="a2"/>
    <w:unhideWhenUsed/>
    <w:qFormat/>
    <w:rsid w:val="00A800F8"/>
    <w:pPr>
      <w:keepNext/>
      <w:keepLines/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customStyle="1" w:styleId="91">
    <w:name w:val="Заголовок 91"/>
    <w:basedOn w:val="a2"/>
    <w:next w:val="a2"/>
    <w:unhideWhenUsed/>
    <w:qFormat/>
    <w:rsid w:val="00A800F8"/>
    <w:pPr>
      <w:keepNext/>
      <w:keepLine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23">
    <w:name w:val="Нет списка2"/>
    <w:next w:val="a5"/>
    <w:uiPriority w:val="99"/>
    <w:semiHidden/>
    <w:unhideWhenUsed/>
    <w:rsid w:val="00A800F8"/>
  </w:style>
  <w:style w:type="paragraph" w:styleId="aff5">
    <w:name w:val="Plain Text"/>
    <w:basedOn w:val="a2"/>
    <w:link w:val="aff6"/>
    <w:unhideWhenUsed/>
    <w:rsid w:val="00A800F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6">
    <w:name w:val="Текст Знак"/>
    <w:basedOn w:val="a3"/>
    <w:link w:val="aff5"/>
    <w:rsid w:val="00A800F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5">
    <w:name w:val="c5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3"/>
    <w:rsid w:val="00A800F8"/>
  </w:style>
  <w:style w:type="paragraph" w:customStyle="1" w:styleId="c12">
    <w:name w:val="c12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rsid w:val="00A800F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FontStyle44">
    <w:name w:val="Font Style44"/>
    <w:rsid w:val="00A800F8"/>
    <w:rPr>
      <w:rFonts w:ascii="Times New Roman" w:hAnsi="Times New Roman"/>
      <w:sz w:val="26"/>
    </w:rPr>
  </w:style>
  <w:style w:type="paragraph" w:styleId="15">
    <w:name w:val="toc 1"/>
    <w:basedOn w:val="a2"/>
    <w:next w:val="a2"/>
    <w:autoRedefine/>
    <w:uiPriority w:val="39"/>
    <w:qFormat/>
    <w:rsid w:val="00A800F8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24">
    <w:name w:val="toc 2"/>
    <w:basedOn w:val="a2"/>
    <w:next w:val="a2"/>
    <w:autoRedefine/>
    <w:uiPriority w:val="39"/>
    <w:qFormat/>
    <w:rsid w:val="00A800F8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table" w:customStyle="1" w:styleId="25">
    <w:name w:val="Сетка таблицы2"/>
    <w:basedOn w:val="a4"/>
    <w:next w:val="a8"/>
    <w:uiPriority w:val="59"/>
    <w:rsid w:val="00A8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List 2"/>
    <w:basedOn w:val="a2"/>
    <w:rsid w:val="00A800F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List"/>
    <w:basedOn w:val="a2"/>
    <w:unhideWhenUsed/>
    <w:rsid w:val="00A800F8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Красная строка 2 Знак"/>
    <w:basedOn w:val="afd"/>
    <w:link w:val="28"/>
    <w:semiHidden/>
    <w:rsid w:val="00A800F8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8">
    <w:name w:val="Body Text First Indent 2"/>
    <w:basedOn w:val="afc"/>
    <w:link w:val="27"/>
    <w:semiHidden/>
    <w:unhideWhenUsed/>
    <w:rsid w:val="00A800F8"/>
    <w:pPr>
      <w:widowControl w:val="0"/>
      <w:autoSpaceDE w:val="0"/>
      <w:autoSpaceDN w:val="0"/>
      <w:adjustRightInd w:val="0"/>
      <w:ind w:firstLine="210"/>
    </w:pPr>
    <w:rPr>
      <w:b/>
      <w:color w:val="000000"/>
    </w:rPr>
  </w:style>
  <w:style w:type="character" w:customStyle="1" w:styleId="211">
    <w:name w:val="Красная строка 2 Знак1"/>
    <w:basedOn w:val="afd"/>
    <w:uiPriority w:val="99"/>
    <w:semiHidden/>
    <w:rsid w:val="00A800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6">
    <w:name w:val="Style6"/>
    <w:basedOn w:val="a2"/>
    <w:uiPriority w:val="99"/>
    <w:rsid w:val="00A800F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2"/>
    <w:rsid w:val="00A800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basedOn w:val="a3"/>
    <w:rsid w:val="00A800F8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3"/>
    <w:uiPriority w:val="99"/>
    <w:rsid w:val="00A800F8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f8">
    <w:name w:val="Strong"/>
    <w:basedOn w:val="a3"/>
    <w:uiPriority w:val="22"/>
    <w:qFormat/>
    <w:rsid w:val="00A800F8"/>
    <w:rPr>
      <w:b/>
      <w:bCs/>
    </w:rPr>
  </w:style>
  <w:style w:type="paragraph" w:styleId="z-">
    <w:name w:val="HTML Top of Form"/>
    <w:basedOn w:val="a2"/>
    <w:next w:val="a2"/>
    <w:link w:val="z-0"/>
    <w:hidden/>
    <w:uiPriority w:val="99"/>
    <w:unhideWhenUsed/>
    <w:rsid w:val="00A800F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3"/>
    <w:link w:val="z-"/>
    <w:uiPriority w:val="99"/>
    <w:rsid w:val="00A800F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2"/>
    <w:next w:val="a2"/>
    <w:link w:val="z-2"/>
    <w:hidden/>
    <w:uiPriority w:val="99"/>
    <w:unhideWhenUsed/>
    <w:rsid w:val="00A800F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3"/>
    <w:link w:val="z-1"/>
    <w:uiPriority w:val="99"/>
    <w:rsid w:val="00A800F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3"/>
    <w:rsid w:val="00A800F8"/>
  </w:style>
  <w:style w:type="character" w:customStyle="1" w:styleId="FontStyle97">
    <w:name w:val="Font Style97"/>
    <w:basedOn w:val="a3"/>
    <w:uiPriority w:val="99"/>
    <w:rsid w:val="00A800F8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2"/>
    <w:uiPriority w:val="99"/>
    <w:rsid w:val="00A800F8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2"/>
    <w:uiPriority w:val="99"/>
    <w:rsid w:val="00A800F8"/>
    <w:pPr>
      <w:widowControl w:val="0"/>
      <w:autoSpaceDE w:val="0"/>
      <w:autoSpaceDN w:val="0"/>
      <w:adjustRightInd w:val="0"/>
      <w:spacing w:after="0" w:line="240" w:lineRule="exact"/>
      <w:ind w:firstLine="307"/>
    </w:pPr>
    <w:rPr>
      <w:rFonts w:ascii="Corbel" w:eastAsia="Times New Roman" w:hAnsi="Corbel" w:cs="Times New Roman"/>
      <w:sz w:val="24"/>
      <w:szCs w:val="24"/>
      <w:lang w:eastAsia="ru-RU"/>
    </w:rPr>
  </w:style>
  <w:style w:type="character" w:customStyle="1" w:styleId="FontStyle112">
    <w:name w:val="Font Style112"/>
    <w:basedOn w:val="a3"/>
    <w:uiPriority w:val="99"/>
    <w:rsid w:val="00A800F8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3"/>
    <w:uiPriority w:val="99"/>
    <w:rsid w:val="00A800F8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2"/>
    <w:uiPriority w:val="99"/>
    <w:rsid w:val="00A800F8"/>
    <w:pPr>
      <w:widowControl w:val="0"/>
      <w:autoSpaceDE w:val="0"/>
      <w:autoSpaceDN w:val="0"/>
      <w:adjustRightInd w:val="0"/>
      <w:spacing w:after="0" w:line="173" w:lineRule="exact"/>
      <w:ind w:firstLine="307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53">
    <w:name w:val="Style53"/>
    <w:basedOn w:val="a2"/>
    <w:uiPriority w:val="99"/>
    <w:rsid w:val="00A800F8"/>
    <w:pPr>
      <w:widowControl w:val="0"/>
      <w:autoSpaceDE w:val="0"/>
      <w:autoSpaceDN w:val="0"/>
      <w:adjustRightInd w:val="0"/>
      <w:spacing w:after="0" w:line="216" w:lineRule="exact"/>
      <w:ind w:firstLine="1320"/>
    </w:pPr>
    <w:rPr>
      <w:rFonts w:ascii="Corbel" w:eastAsia="Times New Roman" w:hAnsi="Corbel" w:cs="Times New Roman"/>
      <w:sz w:val="24"/>
      <w:szCs w:val="24"/>
      <w:lang w:eastAsia="ru-RU"/>
    </w:rPr>
  </w:style>
  <w:style w:type="character" w:customStyle="1" w:styleId="FontStyle107">
    <w:name w:val="Font Style107"/>
    <w:basedOn w:val="a3"/>
    <w:uiPriority w:val="99"/>
    <w:rsid w:val="00A800F8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3"/>
    <w:uiPriority w:val="99"/>
    <w:rsid w:val="00A800F8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3"/>
    <w:uiPriority w:val="99"/>
    <w:rsid w:val="00A800F8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2"/>
    <w:next w:val="afe"/>
    <w:unhideWhenUsed/>
    <w:rsid w:val="00A800F8"/>
    <w:pPr>
      <w:spacing w:after="120" w:line="276" w:lineRule="auto"/>
    </w:pPr>
    <w:rPr>
      <w:rFonts w:ascii="Calibri" w:eastAsia="Times New Roman" w:hAnsi="Calibri"/>
      <w:lang w:eastAsia="ru-RU"/>
    </w:rPr>
  </w:style>
  <w:style w:type="paragraph" w:customStyle="1" w:styleId="c42">
    <w:name w:val="c42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Subtitle"/>
    <w:basedOn w:val="a2"/>
    <w:next w:val="afe"/>
    <w:link w:val="affa"/>
    <w:uiPriority w:val="11"/>
    <w:qFormat/>
    <w:rsid w:val="00A800F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a">
    <w:name w:val="Подзаголовок Знак"/>
    <w:basedOn w:val="a3"/>
    <w:link w:val="aff9"/>
    <w:uiPriority w:val="11"/>
    <w:rsid w:val="00A800F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b">
    <w:name w:val="Placeholder Text"/>
    <w:basedOn w:val="a3"/>
    <w:uiPriority w:val="99"/>
    <w:semiHidden/>
    <w:rsid w:val="00A800F8"/>
    <w:rPr>
      <w:color w:val="808080"/>
    </w:rPr>
  </w:style>
  <w:style w:type="character" w:customStyle="1" w:styleId="FontStyle61">
    <w:name w:val="Font Style61"/>
    <w:basedOn w:val="a3"/>
    <w:rsid w:val="00A800F8"/>
    <w:rPr>
      <w:rFonts w:ascii="Bookman Old Style" w:hAnsi="Bookman Old Style" w:cs="Bookman Old Style"/>
      <w:color w:val="000000"/>
      <w:sz w:val="18"/>
      <w:szCs w:val="18"/>
    </w:rPr>
  </w:style>
  <w:style w:type="paragraph" w:styleId="29">
    <w:name w:val="Body Text Indent 2"/>
    <w:basedOn w:val="a2"/>
    <w:link w:val="2a"/>
    <w:unhideWhenUsed/>
    <w:rsid w:val="00A800F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с отступом 2 Знак"/>
    <w:basedOn w:val="a3"/>
    <w:link w:val="29"/>
    <w:rsid w:val="00A800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3"/>
    <w:link w:val="HTML0"/>
    <w:rsid w:val="00A800F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2"/>
    <w:link w:val="HTML"/>
    <w:unhideWhenUsed/>
    <w:rsid w:val="00A800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3"/>
    <w:uiPriority w:val="99"/>
    <w:semiHidden/>
    <w:rsid w:val="00A800F8"/>
    <w:rPr>
      <w:rFonts w:ascii="Consolas" w:hAnsi="Consolas" w:cs="Consolas"/>
      <w:sz w:val="20"/>
      <w:szCs w:val="20"/>
    </w:rPr>
  </w:style>
  <w:style w:type="character" w:customStyle="1" w:styleId="affc">
    <w:name w:val="Текст примечания Знак"/>
    <w:basedOn w:val="a3"/>
    <w:link w:val="affd"/>
    <w:uiPriority w:val="99"/>
    <w:locked/>
    <w:rsid w:val="00A800F8"/>
    <w:rPr>
      <w:rFonts w:eastAsia="Times New Roman" w:cs="Times New Roman"/>
      <w:sz w:val="20"/>
      <w:szCs w:val="20"/>
    </w:rPr>
  </w:style>
  <w:style w:type="paragraph" w:styleId="affd">
    <w:name w:val="annotation text"/>
    <w:basedOn w:val="a2"/>
    <w:link w:val="affc"/>
    <w:uiPriority w:val="99"/>
    <w:unhideWhenUsed/>
    <w:rsid w:val="00A800F8"/>
    <w:pPr>
      <w:spacing w:after="200" w:line="240" w:lineRule="auto"/>
    </w:pPr>
    <w:rPr>
      <w:rFonts w:eastAsia="Times New Roman" w:cs="Times New Roman"/>
      <w:sz w:val="20"/>
      <w:szCs w:val="20"/>
    </w:rPr>
  </w:style>
  <w:style w:type="character" w:customStyle="1" w:styleId="17">
    <w:name w:val="Текст примечания Знак1"/>
    <w:basedOn w:val="a3"/>
    <w:uiPriority w:val="99"/>
    <w:semiHidden/>
    <w:rsid w:val="00A800F8"/>
    <w:rPr>
      <w:sz w:val="20"/>
      <w:szCs w:val="20"/>
    </w:rPr>
  </w:style>
  <w:style w:type="character" w:customStyle="1" w:styleId="affe">
    <w:name w:val="Название Знак"/>
    <w:basedOn w:val="a3"/>
    <w:link w:val="afff"/>
    <w:locked/>
    <w:rsid w:val="00A800F8"/>
    <w:rPr>
      <w:rFonts w:eastAsia="Times New Roman" w:cs="Times New Roman"/>
      <w:szCs w:val="20"/>
    </w:rPr>
  </w:style>
  <w:style w:type="paragraph" w:customStyle="1" w:styleId="18">
    <w:name w:val="Название1"/>
    <w:basedOn w:val="a2"/>
    <w:next w:val="a2"/>
    <w:qFormat/>
    <w:rsid w:val="00A800F8"/>
    <w:pPr>
      <w:pBdr>
        <w:bottom w:val="single" w:sz="8" w:space="4" w:color="4F81BD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b">
    <w:name w:val="Основной текст 2 Знак"/>
    <w:basedOn w:val="a3"/>
    <w:link w:val="2c"/>
    <w:locked/>
    <w:rsid w:val="00A800F8"/>
    <w:rPr>
      <w:rFonts w:eastAsia="Times New Roman" w:cs="Times New Roman"/>
      <w:sz w:val="24"/>
      <w:szCs w:val="24"/>
    </w:rPr>
  </w:style>
  <w:style w:type="paragraph" w:styleId="2c">
    <w:name w:val="Body Text 2"/>
    <w:basedOn w:val="a2"/>
    <w:link w:val="2b"/>
    <w:unhideWhenUsed/>
    <w:rsid w:val="00A800F8"/>
    <w:pPr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12">
    <w:name w:val="Основной текст 2 Знак1"/>
    <w:basedOn w:val="a3"/>
    <w:semiHidden/>
    <w:rsid w:val="00A800F8"/>
  </w:style>
  <w:style w:type="character" w:customStyle="1" w:styleId="afff0">
    <w:name w:val="Схема документа Знак"/>
    <w:basedOn w:val="a3"/>
    <w:link w:val="afff1"/>
    <w:locked/>
    <w:rsid w:val="00A800F8"/>
    <w:rPr>
      <w:rFonts w:ascii="Tahoma" w:eastAsia="Times New Roman" w:hAnsi="Tahoma" w:cs="Times New Roman"/>
      <w:sz w:val="20"/>
      <w:szCs w:val="20"/>
    </w:rPr>
  </w:style>
  <w:style w:type="paragraph" w:styleId="afff1">
    <w:name w:val="Document Map"/>
    <w:basedOn w:val="a2"/>
    <w:link w:val="afff0"/>
    <w:unhideWhenUsed/>
    <w:rsid w:val="00A800F8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19">
    <w:name w:val="Схема документа Знак1"/>
    <w:basedOn w:val="a3"/>
    <w:semiHidden/>
    <w:rsid w:val="00A800F8"/>
    <w:rPr>
      <w:rFonts w:ascii="Tahoma" w:hAnsi="Tahoma" w:cs="Tahoma"/>
      <w:sz w:val="16"/>
      <w:szCs w:val="16"/>
    </w:rPr>
  </w:style>
  <w:style w:type="character" w:customStyle="1" w:styleId="afff2">
    <w:name w:val="Тема примечания Знак"/>
    <w:basedOn w:val="affc"/>
    <w:link w:val="afff3"/>
    <w:uiPriority w:val="99"/>
    <w:locked/>
    <w:rsid w:val="00A800F8"/>
    <w:rPr>
      <w:rFonts w:eastAsia="Times New Roman" w:cs="Times New Roman"/>
      <w:b/>
      <w:bCs/>
      <w:sz w:val="20"/>
      <w:szCs w:val="20"/>
    </w:rPr>
  </w:style>
  <w:style w:type="paragraph" w:styleId="afff3">
    <w:name w:val="annotation subject"/>
    <w:basedOn w:val="affd"/>
    <w:next w:val="affd"/>
    <w:link w:val="afff2"/>
    <w:uiPriority w:val="99"/>
    <w:unhideWhenUsed/>
    <w:rsid w:val="00A800F8"/>
    <w:rPr>
      <w:b/>
      <w:bCs/>
    </w:rPr>
  </w:style>
  <w:style w:type="character" w:customStyle="1" w:styleId="1a">
    <w:name w:val="Тема примечания Знак1"/>
    <w:basedOn w:val="17"/>
    <w:uiPriority w:val="99"/>
    <w:semiHidden/>
    <w:rsid w:val="00A800F8"/>
    <w:rPr>
      <w:b/>
      <w:bCs/>
      <w:sz w:val="20"/>
      <w:szCs w:val="20"/>
    </w:rPr>
  </w:style>
  <w:style w:type="paragraph" w:customStyle="1" w:styleId="Style4">
    <w:name w:val="Style4"/>
    <w:basedOn w:val="a2"/>
    <w:rsid w:val="00A800F8"/>
    <w:pPr>
      <w:widowControl w:val="0"/>
      <w:autoSpaceDE w:val="0"/>
      <w:autoSpaceDN w:val="0"/>
      <w:adjustRightInd w:val="0"/>
      <w:spacing w:after="0" w:line="319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A800F8"/>
    <w:pPr>
      <w:widowControl w:val="0"/>
      <w:autoSpaceDE w:val="0"/>
      <w:autoSpaceDN w:val="0"/>
      <w:adjustRightInd w:val="0"/>
      <w:spacing w:after="0" w:line="48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Знак1"/>
    <w:basedOn w:val="a2"/>
    <w:rsid w:val="00A800F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3">
    <w:name w:val="1Стиль1"/>
    <w:basedOn w:val="a2"/>
    <w:rsid w:val="00A800F8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orybody">
    <w:name w:val="storybody"/>
    <w:basedOn w:val="a2"/>
    <w:rsid w:val="00A800F8"/>
    <w:pPr>
      <w:spacing w:before="100" w:beforeAutospacing="1" w:after="100" w:afterAutospacing="1" w:line="240" w:lineRule="auto"/>
      <w:ind w:firstLine="400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c">
    <w:name w:val="1"/>
    <w:basedOn w:val="a2"/>
    <w:rsid w:val="00A800F8"/>
    <w:pPr>
      <w:widowControl w:val="0"/>
      <w:spacing w:after="0" w:line="240" w:lineRule="auto"/>
      <w:ind w:left="130" w:right="567" w:firstLine="658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4">
    <w:name w:val="текст сноски"/>
    <w:basedOn w:val="a2"/>
    <w:rsid w:val="00A800F8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213">
    <w:name w:val="Основной текст с отступом 21"/>
    <w:basedOn w:val="a2"/>
    <w:rsid w:val="00A800F8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a2"/>
    <w:rsid w:val="00A800F8"/>
    <w:pPr>
      <w:spacing w:after="120" w:line="240" w:lineRule="auto"/>
      <w:ind w:left="283" w:firstLine="709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20">
    <w:name w:val="Основной текст с отступом 32"/>
    <w:basedOn w:val="a2"/>
    <w:rsid w:val="00A800F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ff5">
    <w:name w:val="Чертежный"/>
    <w:rsid w:val="00A800F8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6">
    <w:name w:val="a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ояснения"/>
    <w:basedOn w:val="a2"/>
    <w:rsid w:val="00A800F8"/>
    <w:pPr>
      <w:numPr>
        <w:numId w:val="128"/>
      </w:numPr>
      <w:tabs>
        <w:tab w:val="left" w:pos="993"/>
        <w:tab w:val="left" w:pos="1985"/>
        <w:tab w:val="left" w:pos="3402"/>
      </w:tabs>
      <w:snapToGrid w:val="0"/>
      <w:spacing w:after="60" w:line="240" w:lineRule="auto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1">
    <w:name w:val="Список пунктов"/>
    <w:basedOn w:val="a2"/>
    <w:next w:val="a0"/>
    <w:rsid w:val="00A800F8"/>
    <w:pPr>
      <w:numPr>
        <w:numId w:val="129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6">
    <w:name w:val="Font Style66"/>
    <w:rsid w:val="00A800F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d">
    <w:name w:val="Подзаголовок Знак1"/>
    <w:basedOn w:val="a3"/>
    <w:rsid w:val="00A800F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11">
    <w:name w:val="Основной текст с отступом 3 Знак1"/>
    <w:basedOn w:val="a3"/>
    <w:semiHidden/>
    <w:rsid w:val="00A800F8"/>
    <w:rPr>
      <w:rFonts w:eastAsia="Times New Roman" w:cs="Times New Roman"/>
      <w:sz w:val="16"/>
      <w:szCs w:val="16"/>
      <w:lang w:eastAsia="ru-RU"/>
    </w:rPr>
  </w:style>
  <w:style w:type="character" w:customStyle="1" w:styleId="1e">
    <w:name w:val="Строгий1"/>
    <w:rsid w:val="00A800F8"/>
    <w:rPr>
      <w:b/>
      <w:bCs w:val="0"/>
    </w:rPr>
  </w:style>
  <w:style w:type="character" w:customStyle="1" w:styleId="312">
    <w:name w:val="Основной текст 3 Знак1"/>
    <w:basedOn w:val="a3"/>
    <w:semiHidden/>
    <w:rsid w:val="00A800F8"/>
    <w:rPr>
      <w:rFonts w:eastAsia="Times New Roman" w:cs="Times New Roman"/>
      <w:sz w:val="16"/>
      <w:szCs w:val="16"/>
      <w:lang w:eastAsia="ru-RU"/>
    </w:rPr>
  </w:style>
  <w:style w:type="character" w:customStyle="1" w:styleId="1f">
    <w:name w:val="Название Знак1"/>
    <w:basedOn w:val="a3"/>
    <w:rsid w:val="00A800F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7">
    <w:name w:val="Символ сноски"/>
    <w:rsid w:val="00A800F8"/>
    <w:rPr>
      <w:vertAlign w:val="superscript"/>
    </w:rPr>
  </w:style>
  <w:style w:type="character" w:customStyle="1" w:styleId="apple-style-span">
    <w:name w:val="apple-style-span"/>
    <w:rsid w:val="00A800F8"/>
  </w:style>
  <w:style w:type="character" w:customStyle="1" w:styleId="Arial">
    <w:name w:val="Стиль Термин + Arial не курсив"/>
    <w:rsid w:val="00A800F8"/>
    <w:rPr>
      <w:rFonts w:ascii="Arial" w:hAnsi="Arial" w:cs="Arial" w:hint="default"/>
      <w:i/>
      <w:iCs/>
      <w:strike w:val="0"/>
      <w:dstrike w:val="0"/>
      <w:sz w:val="22"/>
      <w:szCs w:val="22"/>
      <w:u w:val="none"/>
      <w:effect w:val="none"/>
      <w:vertAlign w:val="baseline"/>
    </w:rPr>
  </w:style>
  <w:style w:type="character" w:customStyle="1" w:styleId="FontStyle19">
    <w:name w:val="Font Style19"/>
    <w:rsid w:val="00A800F8"/>
    <w:rPr>
      <w:rFonts w:ascii="Century Schoolbook" w:hAnsi="Century Schoolbook" w:cs="Century Schoolbook" w:hint="default"/>
      <w:sz w:val="16"/>
      <w:szCs w:val="16"/>
    </w:rPr>
  </w:style>
  <w:style w:type="paragraph" w:customStyle="1" w:styleId="c4">
    <w:name w:val="c4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8">
    <w:name w:val="annotation reference"/>
    <w:uiPriority w:val="99"/>
    <w:unhideWhenUsed/>
    <w:rsid w:val="00A800F8"/>
    <w:rPr>
      <w:sz w:val="16"/>
      <w:szCs w:val="16"/>
    </w:rPr>
  </w:style>
  <w:style w:type="paragraph" w:styleId="afff9">
    <w:name w:val="caption"/>
    <w:basedOn w:val="a2"/>
    <w:next w:val="a2"/>
    <w:qFormat/>
    <w:rsid w:val="00A800F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table" w:customStyle="1" w:styleId="120">
    <w:name w:val="Сетка таблицы12"/>
    <w:basedOn w:val="a4"/>
    <w:next w:val="a8"/>
    <w:uiPriority w:val="39"/>
    <w:rsid w:val="00A800F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2"/>
    <w:rsid w:val="00A800F8"/>
    <w:pPr>
      <w:widowControl w:val="0"/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0">
    <w:name w:val="Стиль1"/>
    <w:basedOn w:val="a2"/>
    <w:rsid w:val="00A800F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a">
    <w:name w:val="TOC Heading"/>
    <w:basedOn w:val="1"/>
    <w:next w:val="a2"/>
    <w:uiPriority w:val="39"/>
    <w:unhideWhenUsed/>
    <w:qFormat/>
    <w:rsid w:val="00A800F8"/>
    <w:pPr>
      <w:outlineLvl w:val="9"/>
    </w:pPr>
  </w:style>
  <w:style w:type="paragraph" w:customStyle="1" w:styleId="taskpoint">
    <w:name w:val="task_point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2">
    <w:name w:val="HTML Code"/>
    <w:uiPriority w:val="99"/>
    <w:semiHidden/>
    <w:unhideWhenUsed/>
    <w:rsid w:val="00A800F8"/>
    <w:rPr>
      <w:rFonts w:ascii="Courier New" w:eastAsia="Times New Roman" w:hAnsi="Courier New" w:cs="Courier New"/>
      <w:sz w:val="20"/>
      <w:szCs w:val="20"/>
    </w:rPr>
  </w:style>
  <w:style w:type="paragraph" w:styleId="35">
    <w:name w:val="toc 3"/>
    <w:basedOn w:val="a2"/>
    <w:next w:val="a2"/>
    <w:autoRedefine/>
    <w:uiPriority w:val="39"/>
    <w:unhideWhenUsed/>
    <w:qFormat/>
    <w:rsid w:val="00A800F8"/>
    <w:pPr>
      <w:spacing w:after="0" w:line="276" w:lineRule="auto"/>
      <w:ind w:left="560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a">
    <w:name w:val="Ответ"/>
    <w:basedOn w:val="a2"/>
    <w:rsid w:val="00A800F8"/>
    <w:pPr>
      <w:numPr>
        <w:numId w:val="132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39"/>
    <w:unhideWhenUsed/>
    <w:rsid w:val="00A800F8"/>
    <w:pPr>
      <w:spacing w:after="0" w:line="276" w:lineRule="auto"/>
      <w:ind w:left="840"/>
    </w:pPr>
    <w:rPr>
      <w:rFonts w:ascii="Calibri" w:eastAsia="Calibri" w:hAnsi="Calibri" w:cs="Calibri"/>
      <w:sz w:val="18"/>
      <w:szCs w:val="18"/>
    </w:rPr>
  </w:style>
  <w:style w:type="paragraph" w:styleId="51">
    <w:name w:val="toc 5"/>
    <w:basedOn w:val="a2"/>
    <w:next w:val="a2"/>
    <w:autoRedefine/>
    <w:uiPriority w:val="39"/>
    <w:unhideWhenUsed/>
    <w:rsid w:val="00A800F8"/>
    <w:pPr>
      <w:spacing w:after="0" w:line="276" w:lineRule="auto"/>
      <w:ind w:left="1120"/>
    </w:pPr>
    <w:rPr>
      <w:rFonts w:ascii="Calibri" w:eastAsia="Calibri" w:hAnsi="Calibri" w:cs="Calibr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A800F8"/>
    <w:pPr>
      <w:spacing w:after="0" w:line="276" w:lineRule="auto"/>
      <w:ind w:left="1400"/>
    </w:pPr>
    <w:rPr>
      <w:rFonts w:ascii="Calibri" w:eastAsia="Calibri" w:hAnsi="Calibri" w:cs="Calibri"/>
      <w:sz w:val="18"/>
      <w:szCs w:val="18"/>
    </w:rPr>
  </w:style>
  <w:style w:type="paragraph" w:styleId="72">
    <w:name w:val="toc 7"/>
    <w:basedOn w:val="a2"/>
    <w:next w:val="a2"/>
    <w:autoRedefine/>
    <w:uiPriority w:val="39"/>
    <w:unhideWhenUsed/>
    <w:rsid w:val="00A800F8"/>
    <w:pPr>
      <w:spacing w:after="0" w:line="276" w:lineRule="auto"/>
      <w:ind w:left="1680"/>
    </w:pPr>
    <w:rPr>
      <w:rFonts w:ascii="Calibri" w:eastAsia="Calibri" w:hAnsi="Calibri" w:cs="Calibri"/>
      <w:sz w:val="18"/>
      <w:szCs w:val="18"/>
    </w:rPr>
  </w:style>
  <w:style w:type="paragraph" w:styleId="82">
    <w:name w:val="toc 8"/>
    <w:basedOn w:val="a2"/>
    <w:next w:val="a2"/>
    <w:autoRedefine/>
    <w:uiPriority w:val="39"/>
    <w:unhideWhenUsed/>
    <w:rsid w:val="00A800F8"/>
    <w:pPr>
      <w:spacing w:after="0" w:line="276" w:lineRule="auto"/>
      <w:ind w:left="1960"/>
    </w:pPr>
    <w:rPr>
      <w:rFonts w:ascii="Calibri" w:eastAsia="Calibri" w:hAnsi="Calibri" w:cs="Calibr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A800F8"/>
    <w:pPr>
      <w:spacing w:after="0" w:line="276" w:lineRule="auto"/>
      <w:ind w:left="2240"/>
    </w:pPr>
    <w:rPr>
      <w:rFonts w:ascii="Calibri" w:eastAsia="Calibri" w:hAnsi="Calibri" w:cs="Calibri"/>
      <w:sz w:val="18"/>
      <w:szCs w:val="18"/>
    </w:rPr>
  </w:style>
  <w:style w:type="paragraph" w:customStyle="1" w:styleId="1f1">
    <w:name w:val="Абзац списку1"/>
    <w:basedOn w:val="a2"/>
    <w:rsid w:val="00A800F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ffb">
    <w:name w:val="Основной текст + Полужирный"/>
    <w:rsid w:val="00A800F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table" w:customStyle="1" w:styleId="214">
    <w:name w:val="Сетка таблицы21"/>
    <w:basedOn w:val="a4"/>
    <w:next w:val="a8"/>
    <w:uiPriority w:val="59"/>
    <w:rsid w:val="00A800F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basedOn w:val="a3"/>
    <w:uiPriority w:val="9"/>
    <w:semiHidden/>
    <w:rsid w:val="00A800F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710">
    <w:name w:val="Заголовок 7 Знак1"/>
    <w:basedOn w:val="a3"/>
    <w:uiPriority w:val="9"/>
    <w:semiHidden/>
    <w:rsid w:val="00A800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3"/>
    <w:uiPriority w:val="9"/>
    <w:semiHidden/>
    <w:rsid w:val="00A800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3"/>
    <w:uiPriority w:val="9"/>
    <w:semiHidden/>
    <w:rsid w:val="00A800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f2">
    <w:name w:val="Основной текст Знак1"/>
    <w:basedOn w:val="a3"/>
    <w:uiPriority w:val="99"/>
    <w:semiHidden/>
    <w:rsid w:val="00A800F8"/>
  </w:style>
  <w:style w:type="paragraph" w:styleId="afff">
    <w:name w:val="Title"/>
    <w:basedOn w:val="a2"/>
    <w:next w:val="a2"/>
    <w:link w:val="affe"/>
    <w:qFormat/>
    <w:rsid w:val="00A800F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="Times New Roman" w:cs="Times New Roman"/>
      <w:szCs w:val="20"/>
    </w:rPr>
  </w:style>
  <w:style w:type="character" w:customStyle="1" w:styleId="2d">
    <w:name w:val="Название Знак2"/>
    <w:basedOn w:val="a3"/>
    <w:uiPriority w:val="10"/>
    <w:rsid w:val="00A800F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29020E"/>
  </w:style>
  <w:style w:type="paragraph" w:styleId="1">
    <w:name w:val="heading 1"/>
    <w:basedOn w:val="a2"/>
    <w:next w:val="a2"/>
    <w:link w:val="10"/>
    <w:uiPriority w:val="9"/>
    <w:qFormat/>
    <w:rsid w:val="00A800F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2"/>
    <w:link w:val="20"/>
    <w:uiPriority w:val="9"/>
    <w:qFormat/>
    <w:rsid w:val="00A800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2"/>
    <w:next w:val="a2"/>
    <w:link w:val="30"/>
    <w:unhideWhenUsed/>
    <w:qFormat/>
    <w:rsid w:val="00A800F8"/>
    <w:pPr>
      <w:keepNext/>
      <w:spacing w:before="240" w:after="60" w:line="276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A800F8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2"/>
    <w:next w:val="a2"/>
    <w:link w:val="50"/>
    <w:uiPriority w:val="9"/>
    <w:unhideWhenUsed/>
    <w:qFormat/>
    <w:rsid w:val="00A800F8"/>
    <w:pPr>
      <w:keepNext/>
      <w:spacing w:after="0" w:line="240" w:lineRule="auto"/>
      <w:ind w:left="2880" w:firstLine="1231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6">
    <w:name w:val="heading 6"/>
    <w:basedOn w:val="a2"/>
    <w:next w:val="a2"/>
    <w:link w:val="60"/>
    <w:unhideWhenUsed/>
    <w:qFormat/>
    <w:rsid w:val="00A800F8"/>
    <w:pPr>
      <w:keepNext/>
      <w:spacing w:after="0" w:line="240" w:lineRule="auto"/>
      <w:ind w:firstLine="4111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2"/>
    <w:next w:val="a2"/>
    <w:link w:val="70"/>
    <w:semiHidden/>
    <w:unhideWhenUsed/>
    <w:qFormat/>
    <w:rsid w:val="00A800F8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8">
    <w:name w:val="heading 8"/>
    <w:basedOn w:val="a2"/>
    <w:next w:val="a2"/>
    <w:link w:val="80"/>
    <w:semiHidden/>
    <w:unhideWhenUsed/>
    <w:qFormat/>
    <w:rsid w:val="00A800F8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2"/>
    <w:next w:val="a2"/>
    <w:link w:val="90"/>
    <w:semiHidden/>
    <w:unhideWhenUsed/>
    <w:qFormat/>
    <w:rsid w:val="00A800F8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11">
    <w:name w:val="Нет списка1"/>
    <w:next w:val="a5"/>
    <w:uiPriority w:val="99"/>
    <w:semiHidden/>
    <w:unhideWhenUsed/>
    <w:rsid w:val="007651E0"/>
  </w:style>
  <w:style w:type="paragraph" w:styleId="a6">
    <w:name w:val="List Paragraph"/>
    <w:aliases w:val="Содержание. 2 уровень"/>
    <w:basedOn w:val="a2"/>
    <w:link w:val="a7"/>
    <w:uiPriority w:val="34"/>
    <w:qFormat/>
    <w:rsid w:val="007651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8">
    <w:name w:val="Table Grid"/>
    <w:basedOn w:val="a4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2"/>
    <w:link w:val="aa"/>
    <w:unhideWhenUsed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a">
    <w:name w:val="Текст сноски Знак"/>
    <w:basedOn w:val="a3"/>
    <w:link w:val="a9"/>
    <w:rsid w:val="007651E0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3"/>
    <w:semiHidden/>
    <w:unhideWhenUsed/>
    <w:rsid w:val="007651E0"/>
    <w:rPr>
      <w:vertAlign w:val="superscript"/>
    </w:rPr>
  </w:style>
  <w:style w:type="paragraph" w:styleId="ac">
    <w:name w:val="Normal (Web)"/>
    <w:aliases w:val="Обычный (Web)"/>
    <w:basedOn w:val="a2"/>
    <w:uiPriority w:val="99"/>
    <w:unhideWhenUsed/>
    <w:qFormat/>
    <w:rsid w:val="00765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5"/>
    <w:semiHidden/>
    <w:rsid w:val="007651E0"/>
  </w:style>
  <w:style w:type="table" w:customStyle="1" w:styleId="12">
    <w:name w:val="Сетка таблицы1"/>
    <w:basedOn w:val="a4"/>
    <w:next w:val="a8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2"/>
    <w:link w:val="ae"/>
    <w:rsid w:val="007651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3"/>
    <w:link w:val="ad"/>
    <w:rsid w:val="007651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3"/>
    <w:rsid w:val="007651E0"/>
  </w:style>
  <w:style w:type="paragraph" w:styleId="af0">
    <w:name w:val="endnote text"/>
    <w:basedOn w:val="a2"/>
    <w:link w:val="af1"/>
    <w:rsid w:val="007651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3"/>
    <w:link w:val="af0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endnote reference"/>
    <w:rsid w:val="007651E0"/>
    <w:rPr>
      <w:vertAlign w:val="superscript"/>
    </w:rPr>
  </w:style>
  <w:style w:type="numbering" w:customStyle="1" w:styleId="111">
    <w:name w:val="Нет списка111"/>
    <w:next w:val="a5"/>
    <w:uiPriority w:val="99"/>
    <w:semiHidden/>
    <w:unhideWhenUsed/>
    <w:rsid w:val="007651E0"/>
  </w:style>
  <w:style w:type="table" w:customStyle="1" w:styleId="112">
    <w:name w:val="Сетка таблицы11"/>
    <w:basedOn w:val="a4"/>
    <w:next w:val="a8"/>
    <w:uiPriority w:val="59"/>
    <w:rsid w:val="007651E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2"/>
    <w:link w:val="af4"/>
    <w:uiPriority w:val="99"/>
    <w:unhideWhenUsed/>
    <w:rsid w:val="007651E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4">
    <w:name w:val="Текст выноски Знак"/>
    <w:basedOn w:val="a3"/>
    <w:link w:val="af3"/>
    <w:uiPriority w:val="99"/>
    <w:rsid w:val="007651E0"/>
    <w:rPr>
      <w:rFonts w:ascii="Tahoma" w:eastAsia="Calibri" w:hAnsi="Tahoma" w:cs="Tahoma"/>
      <w:sz w:val="16"/>
      <w:szCs w:val="16"/>
    </w:rPr>
  </w:style>
  <w:style w:type="paragraph" w:styleId="af5">
    <w:name w:val="header"/>
    <w:basedOn w:val="a2"/>
    <w:link w:val="af6"/>
    <w:unhideWhenUsed/>
    <w:rsid w:val="007651E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6">
    <w:name w:val="Верхний колонтитул Знак"/>
    <w:basedOn w:val="a3"/>
    <w:link w:val="af5"/>
    <w:rsid w:val="007651E0"/>
    <w:rPr>
      <w:rFonts w:ascii="Calibri" w:eastAsia="Calibri" w:hAnsi="Calibri" w:cs="Times New Roman"/>
    </w:rPr>
  </w:style>
  <w:style w:type="character" w:customStyle="1" w:styleId="ttl">
    <w:name w:val="ttl"/>
    <w:basedOn w:val="a3"/>
    <w:rsid w:val="007651E0"/>
  </w:style>
  <w:style w:type="paragraph" w:customStyle="1" w:styleId="Style7">
    <w:name w:val="Style7"/>
    <w:basedOn w:val="a2"/>
    <w:rsid w:val="007651E0"/>
    <w:pPr>
      <w:widowControl w:val="0"/>
      <w:autoSpaceDE w:val="0"/>
      <w:autoSpaceDN w:val="0"/>
      <w:adjustRightInd w:val="0"/>
      <w:spacing w:after="0" w:line="235" w:lineRule="exact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32">
    <w:name w:val="Font Style32"/>
    <w:basedOn w:val="a3"/>
    <w:uiPriority w:val="99"/>
    <w:rsid w:val="007651E0"/>
    <w:rPr>
      <w:rFonts w:ascii="Times New Roman" w:hAnsi="Times New Roman" w:cs="Times New Roman"/>
      <w:sz w:val="18"/>
      <w:szCs w:val="18"/>
    </w:rPr>
  </w:style>
  <w:style w:type="character" w:customStyle="1" w:styleId="FontStyle280">
    <w:name w:val="Font Style280"/>
    <w:basedOn w:val="a3"/>
    <w:uiPriority w:val="99"/>
    <w:rsid w:val="007651E0"/>
    <w:rPr>
      <w:rFonts w:ascii="Times New Roman" w:hAnsi="Times New Roman" w:cs="Times New Roman"/>
      <w:sz w:val="22"/>
      <w:szCs w:val="22"/>
    </w:rPr>
  </w:style>
  <w:style w:type="paragraph" w:customStyle="1" w:styleId="21">
    <w:name w:val="Знак2"/>
    <w:basedOn w:val="a2"/>
    <w:rsid w:val="007651E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7">
    <w:name w:val="Отчет"/>
    <w:basedOn w:val="a2"/>
    <w:link w:val="af8"/>
    <w:rsid w:val="007651E0"/>
    <w:pPr>
      <w:tabs>
        <w:tab w:val="left" w:pos="725"/>
        <w:tab w:val="num" w:pos="900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f8">
    <w:name w:val="Отчет Знак"/>
    <w:basedOn w:val="a3"/>
    <w:link w:val="af7"/>
    <w:rsid w:val="007651E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styleId="af9">
    <w:name w:val="Hyperlink"/>
    <w:basedOn w:val="a3"/>
    <w:unhideWhenUsed/>
    <w:rsid w:val="007651E0"/>
    <w:rPr>
      <w:color w:val="0000FF"/>
      <w:u w:val="single"/>
    </w:rPr>
  </w:style>
  <w:style w:type="paragraph" w:styleId="afa">
    <w:name w:val="No Spacing"/>
    <w:link w:val="afb"/>
    <w:uiPriority w:val="1"/>
    <w:qFormat/>
    <w:rsid w:val="007651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rsid w:val="007651E0"/>
    <w:rPr>
      <w:rFonts w:ascii="Times New Roman" w:hAnsi="Times New Roman" w:cs="Times New Roman"/>
      <w:sz w:val="26"/>
      <w:szCs w:val="26"/>
    </w:rPr>
  </w:style>
  <w:style w:type="character" w:customStyle="1" w:styleId="41">
    <w:name w:val="Основной текст (4)_"/>
    <w:basedOn w:val="a3"/>
    <w:link w:val="42"/>
    <w:locked/>
    <w:rsid w:val="007651E0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42">
    <w:name w:val="Основной текст (4)"/>
    <w:basedOn w:val="a2"/>
    <w:link w:val="41"/>
    <w:rsid w:val="007651E0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1"/>
      <w:szCs w:val="21"/>
    </w:rPr>
  </w:style>
  <w:style w:type="character" w:customStyle="1" w:styleId="FontStyle37">
    <w:name w:val="Font Style37"/>
    <w:rsid w:val="007651E0"/>
    <w:rPr>
      <w:rFonts w:ascii="Times New Roman" w:hAnsi="Times New Roman" w:cs="Times New Roman" w:hint="default"/>
      <w:sz w:val="26"/>
      <w:szCs w:val="26"/>
    </w:rPr>
  </w:style>
  <w:style w:type="paragraph" w:customStyle="1" w:styleId="Style9">
    <w:name w:val="Style9"/>
    <w:basedOn w:val="a2"/>
    <w:rsid w:val="007651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7651E0"/>
    <w:pPr>
      <w:widowControl w:val="0"/>
      <w:snapToGrid w:val="0"/>
      <w:spacing w:before="20" w:after="0" w:line="240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31">
    <w:name w:val="Body Text 3"/>
    <w:basedOn w:val="a2"/>
    <w:link w:val="32"/>
    <w:rsid w:val="007651E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3"/>
    <w:link w:val="31"/>
    <w:rsid w:val="007651E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">
    <w:name w:val="Основной текст (2) + Не полужирный"/>
    <w:rsid w:val="007651E0"/>
    <w:rPr>
      <w:rFonts w:ascii="Times New Roman" w:hAnsi="Times New Roman" w:cs="Times New Roman"/>
      <w:spacing w:val="0"/>
      <w:sz w:val="20"/>
      <w:szCs w:val="20"/>
    </w:rPr>
  </w:style>
  <w:style w:type="paragraph" w:styleId="afc">
    <w:name w:val="Body Text Indent"/>
    <w:basedOn w:val="a2"/>
    <w:link w:val="afd"/>
    <w:unhideWhenUsed/>
    <w:rsid w:val="007651E0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Основной текст с отступом Знак"/>
    <w:basedOn w:val="a3"/>
    <w:link w:val="afc"/>
    <w:rsid w:val="00765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Body Text"/>
    <w:basedOn w:val="a2"/>
    <w:link w:val="aff"/>
    <w:uiPriority w:val="99"/>
    <w:semiHidden/>
    <w:unhideWhenUsed/>
    <w:rsid w:val="001D0AD5"/>
    <w:pPr>
      <w:spacing w:after="120"/>
    </w:pPr>
  </w:style>
  <w:style w:type="character" w:customStyle="1" w:styleId="aff">
    <w:name w:val="Основной текст Знак"/>
    <w:basedOn w:val="a3"/>
    <w:link w:val="afe"/>
    <w:rsid w:val="001D0AD5"/>
  </w:style>
  <w:style w:type="paragraph" w:customStyle="1" w:styleId="Default">
    <w:name w:val="Default"/>
    <w:rsid w:val="001D0A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locked/>
    <w:rsid w:val="00A800F8"/>
    <w:rPr>
      <w:rFonts w:ascii="Calibri" w:eastAsia="Calibri" w:hAnsi="Calibri" w:cs="Times New Roman"/>
    </w:rPr>
  </w:style>
  <w:style w:type="character" w:customStyle="1" w:styleId="10">
    <w:name w:val="Заголовок 1 Знак"/>
    <w:basedOn w:val="a3"/>
    <w:link w:val="1"/>
    <w:uiPriority w:val="9"/>
    <w:rsid w:val="00A800F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3"/>
    <w:link w:val="2"/>
    <w:uiPriority w:val="9"/>
    <w:rsid w:val="00A800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3"/>
    <w:link w:val="3"/>
    <w:rsid w:val="00A800F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semiHidden/>
    <w:rsid w:val="00A800F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3"/>
    <w:link w:val="5"/>
    <w:uiPriority w:val="9"/>
    <w:rsid w:val="00A800F8"/>
    <w:rPr>
      <w:rFonts w:ascii="Times New Roman" w:eastAsia="Times New Roman" w:hAnsi="Times New Roman" w:cs="Times New Roman"/>
      <w:sz w:val="28"/>
      <w:szCs w:val="20"/>
    </w:rPr>
  </w:style>
  <w:style w:type="character" w:customStyle="1" w:styleId="60">
    <w:name w:val="Заголовок 6 Знак"/>
    <w:basedOn w:val="a3"/>
    <w:link w:val="6"/>
    <w:rsid w:val="00A800F8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3"/>
    <w:link w:val="7"/>
    <w:semiHidden/>
    <w:rsid w:val="00A800F8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3"/>
    <w:link w:val="8"/>
    <w:semiHidden/>
    <w:rsid w:val="00A800F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semiHidden/>
    <w:rsid w:val="00A800F8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c0">
    <w:name w:val="c0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3"/>
    <w:rsid w:val="00A800F8"/>
  </w:style>
  <w:style w:type="character" w:customStyle="1" w:styleId="c6">
    <w:name w:val="c6"/>
    <w:basedOn w:val="a3"/>
    <w:rsid w:val="00A800F8"/>
  </w:style>
  <w:style w:type="paragraph" w:customStyle="1" w:styleId="c23">
    <w:name w:val="c23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3"/>
    <w:rsid w:val="00A800F8"/>
  </w:style>
  <w:style w:type="paragraph" w:customStyle="1" w:styleId="c9">
    <w:name w:val="c9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3"/>
    <w:rsid w:val="00A800F8"/>
  </w:style>
  <w:style w:type="paragraph" w:customStyle="1" w:styleId="210">
    <w:name w:val="Основной текст 21"/>
    <w:basedOn w:val="a2"/>
    <w:rsid w:val="00A800F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3"/>
    <w:rsid w:val="00A800F8"/>
  </w:style>
  <w:style w:type="character" w:customStyle="1" w:styleId="aff0">
    <w:name w:val="Другое_"/>
    <w:link w:val="aff1"/>
    <w:rsid w:val="00A800F8"/>
  </w:style>
  <w:style w:type="paragraph" w:customStyle="1" w:styleId="aff1">
    <w:name w:val="Другое"/>
    <w:basedOn w:val="a2"/>
    <w:link w:val="aff0"/>
    <w:rsid w:val="00A800F8"/>
    <w:pPr>
      <w:widowControl w:val="0"/>
      <w:spacing w:after="0" w:line="240" w:lineRule="auto"/>
    </w:pPr>
  </w:style>
  <w:style w:type="character" w:styleId="aff2">
    <w:name w:val="Emphasis"/>
    <w:uiPriority w:val="20"/>
    <w:qFormat/>
    <w:rsid w:val="00A800F8"/>
    <w:rPr>
      <w:i/>
      <w:iCs/>
    </w:rPr>
  </w:style>
  <w:style w:type="paragraph" w:customStyle="1" w:styleId="13">
    <w:name w:val="Обычный1"/>
    <w:rsid w:val="00A800F8"/>
    <w:pPr>
      <w:widowControl w:val="0"/>
      <w:spacing w:before="40" w:after="0" w:line="26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c2">
    <w:name w:val="c2"/>
    <w:rsid w:val="00A800F8"/>
  </w:style>
  <w:style w:type="character" w:customStyle="1" w:styleId="c24">
    <w:name w:val="c24"/>
    <w:basedOn w:val="a3"/>
    <w:rsid w:val="00A800F8"/>
  </w:style>
  <w:style w:type="character" w:customStyle="1" w:styleId="c30">
    <w:name w:val="c30"/>
    <w:basedOn w:val="a3"/>
    <w:rsid w:val="00A800F8"/>
  </w:style>
  <w:style w:type="character" w:customStyle="1" w:styleId="c14">
    <w:name w:val="c14"/>
    <w:basedOn w:val="a3"/>
    <w:rsid w:val="00A800F8"/>
  </w:style>
  <w:style w:type="paragraph" w:customStyle="1" w:styleId="c8">
    <w:name w:val="c8"/>
    <w:basedOn w:val="a2"/>
    <w:rsid w:val="00A800F8"/>
    <w:pPr>
      <w:spacing w:before="95" w:after="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3"/>
    <w:rsid w:val="00A800F8"/>
  </w:style>
  <w:style w:type="character" w:customStyle="1" w:styleId="c10">
    <w:name w:val="c10"/>
    <w:basedOn w:val="a3"/>
    <w:rsid w:val="00A800F8"/>
  </w:style>
  <w:style w:type="character" w:styleId="aff3">
    <w:name w:val="FollowedHyperlink"/>
    <w:basedOn w:val="a3"/>
    <w:uiPriority w:val="99"/>
    <w:unhideWhenUsed/>
    <w:rsid w:val="00A800F8"/>
    <w:rPr>
      <w:color w:val="800080"/>
      <w:u w:val="single"/>
    </w:rPr>
  </w:style>
  <w:style w:type="character" w:customStyle="1" w:styleId="afb">
    <w:name w:val="Без интервала Знак"/>
    <w:basedOn w:val="a3"/>
    <w:link w:val="afa"/>
    <w:uiPriority w:val="1"/>
    <w:locked/>
    <w:rsid w:val="00A800F8"/>
    <w:rPr>
      <w:rFonts w:ascii="Calibri" w:eastAsia="Calibri" w:hAnsi="Calibri" w:cs="Times New Roman"/>
    </w:rPr>
  </w:style>
  <w:style w:type="paragraph" w:customStyle="1" w:styleId="aff4">
    <w:name w:val="Базовый"/>
    <w:rsid w:val="00A800F8"/>
    <w:pPr>
      <w:tabs>
        <w:tab w:val="left" w:pos="709"/>
      </w:tabs>
      <w:suppressAutoHyphens/>
      <w:spacing w:after="200" w:line="276" w:lineRule="auto"/>
      <w:ind w:left="-851" w:right="-567"/>
    </w:pPr>
    <w:rPr>
      <w:rFonts w:ascii="Calibri" w:eastAsia="Lucida Sans Unicode" w:hAnsi="Calibri" w:cs="Times New Roman"/>
      <w:lang w:eastAsia="ru-RU"/>
    </w:rPr>
  </w:style>
  <w:style w:type="character" w:customStyle="1" w:styleId="tocnumber">
    <w:name w:val="tocnumber"/>
    <w:rsid w:val="00A800F8"/>
  </w:style>
  <w:style w:type="character" w:customStyle="1" w:styleId="toctext">
    <w:name w:val="toctext"/>
    <w:rsid w:val="00A800F8"/>
  </w:style>
  <w:style w:type="character" w:customStyle="1" w:styleId="mw-headline">
    <w:name w:val="mw-headline"/>
    <w:rsid w:val="00A800F8"/>
  </w:style>
  <w:style w:type="paragraph" w:styleId="33">
    <w:name w:val="Body Text Indent 3"/>
    <w:basedOn w:val="a2"/>
    <w:link w:val="34"/>
    <w:unhideWhenUsed/>
    <w:rsid w:val="00A800F8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34">
    <w:name w:val="Основной текст с отступом 3 Знак"/>
    <w:basedOn w:val="a3"/>
    <w:link w:val="33"/>
    <w:rsid w:val="00A800F8"/>
    <w:rPr>
      <w:rFonts w:ascii="Calibri" w:eastAsia="Calibri" w:hAnsi="Calibri" w:cs="Times New Roman"/>
      <w:sz w:val="16"/>
      <w:szCs w:val="16"/>
    </w:rPr>
  </w:style>
  <w:style w:type="paragraph" w:customStyle="1" w:styleId="410">
    <w:name w:val="Заголовок 41"/>
    <w:basedOn w:val="a2"/>
    <w:next w:val="a2"/>
    <w:uiPriority w:val="9"/>
    <w:unhideWhenUsed/>
    <w:qFormat/>
    <w:rsid w:val="00A800F8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71">
    <w:name w:val="Заголовок 71"/>
    <w:basedOn w:val="a2"/>
    <w:next w:val="a2"/>
    <w:unhideWhenUsed/>
    <w:qFormat/>
    <w:rsid w:val="00A800F8"/>
    <w:pPr>
      <w:keepNext/>
      <w:keepLines/>
      <w:spacing w:before="200" w:after="0" w:line="276" w:lineRule="auto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customStyle="1" w:styleId="81">
    <w:name w:val="Заголовок 81"/>
    <w:basedOn w:val="a2"/>
    <w:next w:val="a2"/>
    <w:unhideWhenUsed/>
    <w:qFormat/>
    <w:rsid w:val="00A800F8"/>
    <w:pPr>
      <w:keepNext/>
      <w:keepLines/>
      <w:spacing w:before="200" w:after="0" w:line="276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customStyle="1" w:styleId="91">
    <w:name w:val="Заголовок 91"/>
    <w:basedOn w:val="a2"/>
    <w:next w:val="a2"/>
    <w:unhideWhenUsed/>
    <w:qFormat/>
    <w:rsid w:val="00A800F8"/>
    <w:pPr>
      <w:keepNext/>
      <w:keepLines/>
      <w:spacing w:before="200" w:after="0" w:line="276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23">
    <w:name w:val="Нет списка2"/>
    <w:next w:val="a5"/>
    <w:uiPriority w:val="99"/>
    <w:semiHidden/>
    <w:unhideWhenUsed/>
    <w:rsid w:val="00A800F8"/>
  </w:style>
  <w:style w:type="paragraph" w:styleId="aff5">
    <w:name w:val="Plain Text"/>
    <w:basedOn w:val="a2"/>
    <w:link w:val="aff6"/>
    <w:unhideWhenUsed/>
    <w:rsid w:val="00A800F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6">
    <w:name w:val="Текст Знак"/>
    <w:basedOn w:val="a3"/>
    <w:link w:val="aff5"/>
    <w:rsid w:val="00A800F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5">
    <w:name w:val="c5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3"/>
    <w:rsid w:val="00A800F8"/>
  </w:style>
  <w:style w:type="paragraph" w:customStyle="1" w:styleId="c12">
    <w:name w:val="c12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2"/>
    <w:rsid w:val="00A800F8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FontStyle44">
    <w:name w:val="Font Style44"/>
    <w:rsid w:val="00A800F8"/>
    <w:rPr>
      <w:rFonts w:ascii="Times New Roman" w:hAnsi="Times New Roman"/>
      <w:sz w:val="26"/>
    </w:rPr>
  </w:style>
  <w:style w:type="paragraph" w:styleId="15">
    <w:name w:val="toc 1"/>
    <w:basedOn w:val="a2"/>
    <w:next w:val="a2"/>
    <w:autoRedefine/>
    <w:uiPriority w:val="39"/>
    <w:qFormat/>
    <w:rsid w:val="00A800F8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24">
    <w:name w:val="toc 2"/>
    <w:basedOn w:val="a2"/>
    <w:next w:val="a2"/>
    <w:autoRedefine/>
    <w:uiPriority w:val="39"/>
    <w:qFormat/>
    <w:rsid w:val="00A800F8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table" w:customStyle="1" w:styleId="25">
    <w:name w:val="Сетка таблицы2"/>
    <w:basedOn w:val="a4"/>
    <w:next w:val="a8"/>
    <w:uiPriority w:val="59"/>
    <w:rsid w:val="00A8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List 2"/>
    <w:basedOn w:val="a2"/>
    <w:rsid w:val="00A800F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List"/>
    <w:basedOn w:val="a2"/>
    <w:unhideWhenUsed/>
    <w:rsid w:val="00A800F8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Красная строка 2 Знак"/>
    <w:basedOn w:val="afd"/>
    <w:link w:val="28"/>
    <w:semiHidden/>
    <w:rsid w:val="00A800F8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28">
    <w:name w:val="Body Text First Indent 2"/>
    <w:basedOn w:val="afc"/>
    <w:link w:val="27"/>
    <w:semiHidden/>
    <w:unhideWhenUsed/>
    <w:rsid w:val="00A800F8"/>
    <w:pPr>
      <w:widowControl w:val="0"/>
      <w:autoSpaceDE w:val="0"/>
      <w:autoSpaceDN w:val="0"/>
      <w:adjustRightInd w:val="0"/>
      <w:ind w:firstLine="210"/>
    </w:pPr>
    <w:rPr>
      <w:b/>
      <w:color w:val="000000"/>
    </w:rPr>
  </w:style>
  <w:style w:type="character" w:customStyle="1" w:styleId="211">
    <w:name w:val="Красная строка 2 Знак1"/>
    <w:basedOn w:val="afd"/>
    <w:uiPriority w:val="99"/>
    <w:semiHidden/>
    <w:rsid w:val="00A800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6">
    <w:name w:val="Style6"/>
    <w:basedOn w:val="a2"/>
    <w:uiPriority w:val="99"/>
    <w:rsid w:val="00A800F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2"/>
    <w:rsid w:val="00A800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basedOn w:val="a3"/>
    <w:rsid w:val="00A800F8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3"/>
    <w:uiPriority w:val="99"/>
    <w:rsid w:val="00A800F8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f8">
    <w:name w:val="Strong"/>
    <w:basedOn w:val="a3"/>
    <w:uiPriority w:val="22"/>
    <w:qFormat/>
    <w:rsid w:val="00A800F8"/>
    <w:rPr>
      <w:b/>
      <w:bCs/>
    </w:rPr>
  </w:style>
  <w:style w:type="paragraph" w:styleId="z-">
    <w:name w:val="HTML Top of Form"/>
    <w:basedOn w:val="a2"/>
    <w:next w:val="a2"/>
    <w:link w:val="z-0"/>
    <w:hidden/>
    <w:uiPriority w:val="99"/>
    <w:unhideWhenUsed/>
    <w:rsid w:val="00A800F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3"/>
    <w:link w:val="z-"/>
    <w:uiPriority w:val="99"/>
    <w:rsid w:val="00A800F8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2"/>
    <w:next w:val="a2"/>
    <w:link w:val="z-2"/>
    <w:hidden/>
    <w:uiPriority w:val="99"/>
    <w:unhideWhenUsed/>
    <w:rsid w:val="00A800F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3"/>
    <w:link w:val="z-1"/>
    <w:uiPriority w:val="99"/>
    <w:rsid w:val="00A800F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3"/>
    <w:rsid w:val="00A800F8"/>
  </w:style>
  <w:style w:type="character" w:customStyle="1" w:styleId="FontStyle97">
    <w:name w:val="Font Style97"/>
    <w:basedOn w:val="a3"/>
    <w:uiPriority w:val="99"/>
    <w:rsid w:val="00A800F8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2"/>
    <w:uiPriority w:val="99"/>
    <w:rsid w:val="00A800F8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2"/>
    <w:uiPriority w:val="99"/>
    <w:rsid w:val="00A800F8"/>
    <w:pPr>
      <w:widowControl w:val="0"/>
      <w:autoSpaceDE w:val="0"/>
      <w:autoSpaceDN w:val="0"/>
      <w:adjustRightInd w:val="0"/>
      <w:spacing w:after="0" w:line="240" w:lineRule="exact"/>
      <w:ind w:firstLine="307"/>
    </w:pPr>
    <w:rPr>
      <w:rFonts w:ascii="Corbel" w:eastAsia="Times New Roman" w:hAnsi="Corbel" w:cs="Times New Roman"/>
      <w:sz w:val="24"/>
      <w:szCs w:val="24"/>
      <w:lang w:eastAsia="ru-RU"/>
    </w:rPr>
  </w:style>
  <w:style w:type="character" w:customStyle="1" w:styleId="FontStyle112">
    <w:name w:val="Font Style112"/>
    <w:basedOn w:val="a3"/>
    <w:uiPriority w:val="99"/>
    <w:rsid w:val="00A800F8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3"/>
    <w:uiPriority w:val="99"/>
    <w:rsid w:val="00A800F8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2"/>
    <w:uiPriority w:val="99"/>
    <w:rsid w:val="00A800F8"/>
    <w:pPr>
      <w:widowControl w:val="0"/>
      <w:autoSpaceDE w:val="0"/>
      <w:autoSpaceDN w:val="0"/>
      <w:adjustRightInd w:val="0"/>
      <w:spacing w:after="0" w:line="173" w:lineRule="exact"/>
      <w:ind w:firstLine="307"/>
    </w:pPr>
    <w:rPr>
      <w:rFonts w:ascii="Corbel" w:eastAsia="Times New Roman" w:hAnsi="Corbel" w:cs="Times New Roman"/>
      <w:sz w:val="24"/>
      <w:szCs w:val="24"/>
      <w:lang w:eastAsia="ru-RU"/>
    </w:rPr>
  </w:style>
  <w:style w:type="paragraph" w:customStyle="1" w:styleId="Style53">
    <w:name w:val="Style53"/>
    <w:basedOn w:val="a2"/>
    <w:uiPriority w:val="99"/>
    <w:rsid w:val="00A800F8"/>
    <w:pPr>
      <w:widowControl w:val="0"/>
      <w:autoSpaceDE w:val="0"/>
      <w:autoSpaceDN w:val="0"/>
      <w:adjustRightInd w:val="0"/>
      <w:spacing w:after="0" w:line="216" w:lineRule="exact"/>
      <w:ind w:firstLine="1320"/>
    </w:pPr>
    <w:rPr>
      <w:rFonts w:ascii="Corbel" w:eastAsia="Times New Roman" w:hAnsi="Corbel" w:cs="Times New Roman"/>
      <w:sz w:val="24"/>
      <w:szCs w:val="24"/>
      <w:lang w:eastAsia="ru-RU"/>
    </w:rPr>
  </w:style>
  <w:style w:type="character" w:customStyle="1" w:styleId="FontStyle107">
    <w:name w:val="Font Style107"/>
    <w:basedOn w:val="a3"/>
    <w:uiPriority w:val="99"/>
    <w:rsid w:val="00A800F8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3"/>
    <w:uiPriority w:val="99"/>
    <w:rsid w:val="00A800F8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3"/>
    <w:uiPriority w:val="99"/>
    <w:rsid w:val="00A800F8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16">
    <w:name w:val="Основной текст1"/>
    <w:basedOn w:val="a2"/>
    <w:next w:val="afe"/>
    <w:unhideWhenUsed/>
    <w:rsid w:val="00A800F8"/>
    <w:pPr>
      <w:spacing w:after="120" w:line="276" w:lineRule="auto"/>
    </w:pPr>
    <w:rPr>
      <w:rFonts w:ascii="Calibri" w:eastAsia="Times New Roman" w:hAnsi="Calibri"/>
      <w:lang w:eastAsia="ru-RU"/>
    </w:rPr>
  </w:style>
  <w:style w:type="paragraph" w:customStyle="1" w:styleId="c42">
    <w:name w:val="c42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9">
    <w:name w:val="Subtitle"/>
    <w:basedOn w:val="a2"/>
    <w:next w:val="afe"/>
    <w:link w:val="affa"/>
    <w:uiPriority w:val="11"/>
    <w:qFormat/>
    <w:rsid w:val="00A800F8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a">
    <w:name w:val="Подзаголовок Знак"/>
    <w:basedOn w:val="a3"/>
    <w:link w:val="aff9"/>
    <w:uiPriority w:val="11"/>
    <w:rsid w:val="00A800F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ffb">
    <w:name w:val="Placeholder Text"/>
    <w:basedOn w:val="a3"/>
    <w:uiPriority w:val="99"/>
    <w:semiHidden/>
    <w:rsid w:val="00A800F8"/>
    <w:rPr>
      <w:color w:val="808080"/>
    </w:rPr>
  </w:style>
  <w:style w:type="character" w:customStyle="1" w:styleId="FontStyle61">
    <w:name w:val="Font Style61"/>
    <w:basedOn w:val="a3"/>
    <w:rsid w:val="00A800F8"/>
    <w:rPr>
      <w:rFonts w:ascii="Bookman Old Style" w:hAnsi="Bookman Old Style" w:cs="Bookman Old Style"/>
      <w:color w:val="000000"/>
      <w:sz w:val="18"/>
      <w:szCs w:val="18"/>
    </w:rPr>
  </w:style>
  <w:style w:type="paragraph" w:styleId="29">
    <w:name w:val="Body Text Indent 2"/>
    <w:basedOn w:val="a2"/>
    <w:link w:val="2a"/>
    <w:unhideWhenUsed/>
    <w:rsid w:val="00A800F8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с отступом 2 Знак"/>
    <w:basedOn w:val="a3"/>
    <w:link w:val="29"/>
    <w:rsid w:val="00A800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3"/>
    <w:link w:val="HTML0"/>
    <w:rsid w:val="00A800F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2"/>
    <w:link w:val="HTML"/>
    <w:unhideWhenUsed/>
    <w:rsid w:val="00A800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3"/>
    <w:uiPriority w:val="99"/>
    <w:semiHidden/>
    <w:rsid w:val="00A800F8"/>
    <w:rPr>
      <w:rFonts w:ascii="Consolas" w:hAnsi="Consolas" w:cs="Consolas"/>
      <w:sz w:val="20"/>
      <w:szCs w:val="20"/>
    </w:rPr>
  </w:style>
  <w:style w:type="character" w:customStyle="1" w:styleId="affc">
    <w:name w:val="Текст примечания Знак"/>
    <w:basedOn w:val="a3"/>
    <w:link w:val="affd"/>
    <w:uiPriority w:val="99"/>
    <w:locked/>
    <w:rsid w:val="00A800F8"/>
    <w:rPr>
      <w:rFonts w:eastAsia="Times New Roman" w:cs="Times New Roman"/>
      <w:sz w:val="20"/>
      <w:szCs w:val="20"/>
    </w:rPr>
  </w:style>
  <w:style w:type="paragraph" w:styleId="affd">
    <w:name w:val="annotation text"/>
    <w:basedOn w:val="a2"/>
    <w:link w:val="affc"/>
    <w:uiPriority w:val="99"/>
    <w:unhideWhenUsed/>
    <w:rsid w:val="00A800F8"/>
    <w:pPr>
      <w:spacing w:after="200" w:line="240" w:lineRule="auto"/>
    </w:pPr>
    <w:rPr>
      <w:rFonts w:eastAsia="Times New Roman" w:cs="Times New Roman"/>
      <w:sz w:val="20"/>
      <w:szCs w:val="20"/>
    </w:rPr>
  </w:style>
  <w:style w:type="character" w:customStyle="1" w:styleId="17">
    <w:name w:val="Текст примечания Знак1"/>
    <w:basedOn w:val="a3"/>
    <w:uiPriority w:val="99"/>
    <w:semiHidden/>
    <w:rsid w:val="00A800F8"/>
    <w:rPr>
      <w:sz w:val="20"/>
      <w:szCs w:val="20"/>
    </w:rPr>
  </w:style>
  <w:style w:type="character" w:customStyle="1" w:styleId="affe">
    <w:name w:val="Название Знак"/>
    <w:basedOn w:val="a3"/>
    <w:link w:val="afff"/>
    <w:locked/>
    <w:rsid w:val="00A800F8"/>
    <w:rPr>
      <w:rFonts w:eastAsia="Times New Roman" w:cs="Times New Roman"/>
      <w:szCs w:val="20"/>
    </w:rPr>
  </w:style>
  <w:style w:type="paragraph" w:customStyle="1" w:styleId="18">
    <w:name w:val="Название1"/>
    <w:basedOn w:val="a2"/>
    <w:next w:val="a2"/>
    <w:qFormat/>
    <w:rsid w:val="00A800F8"/>
    <w:pPr>
      <w:pBdr>
        <w:bottom w:val="single" w:sz="8" w:space="4" w:color="4F81BD"/>
      </w:pBdr>
      <w:spacing w:after="300" w:line="240" w:lineRule="auto"/>
      <w:contextualSpacing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b">
    <w:name w:val="Основной текст 2 Знак"/>
    <w:basedOn w:val="a3"/>
    <w:link w:val="2c"/>
    <w:locked/>
    <w:rsid w:val="00A800F8"/>
    <w:rPr>
      <w:rFonts w:eastAsia="Times New Roman" w:cs="Times New Roman"/>
      <w:sz w:val="24"/>
      <w:szCs w:val="24"/>
    </w:rPr>
  </w:style>
  <w:style w:type="paragraph" w:styleId="2c">
    <w:name w:val="Body Text 2"/>
    <w:basedOn w:val="a2"/>
    <w:link w:val="2b"/>
    <w:unhideWhenUsed/>
    <w:rsid w:val="00A800F8"/>
    <w:pPr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212">
    <w:name w:val="Основной текст 2 Знак1"/>
    <w:basedOn w:val="a3"/>
    <w:semiHidden/>
    <w:rsid w:val="00A800F8"/>
  </w:style>
  <w:style w:type="character" w:customStyle="1" w:styleId="afff0">
    <w:name w:val="Схема документа Знак"/>
    <w:basedOn w:val="a3"/>
    <w:link w:val="afff1"/>
    <w:locked/>
    <w:rsid w:val="00A800F8"/>
    <w:rPr>
      <w:rFonts w:ascii="Tahoma" w:eastAsia="Times New Roman" w:hAnsi="Tahoma" w:cs="Times New Roman"/>
      <w:sz w:val="20"/>
      <w:szCs w:val="20"/>
    </w:rPr>
  </w:style>
  <w:style w:type="paragraph" w:styleId="afff1">
    <w:name w:val="Document Map"/>
    <w:basedOn w:val="a2"/>
    <w:link w:val="afff0"/>
    <w:unhideWhenUsed/>
    <w:rsid w:val="00A800F8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19">
    <w:name w:val="Схема документа Знак1"/>
    <w:basedOn w:val="a3"/>
    <w:semiHidden/>
    <w:rsid w:val="00A800F8"/>
    <w:rPr>
      <w:rFonts w:ascii="Tahoma" w:hAnsi="Tahoma" w:cs="Tahoma"/>
      <w:sz w:val="16"/>
      <w:szCs w:val="16"/>
    </w:rPr>
  </w:style>
  <w:style w:type="character" w:customStyle="1" w:styleId="afff2">
    <w:name w:val="Тема примечания Знак"/>
    <w:basedOn w:val="affc"/>
    <w:link w:val="afff3"/>
    <w:uiPriority w:val="99"/>
    <w:locked/>
    <w:rsid w:val="00A800F8"/>
    <w:rPr>
      <w:rFonts w:eastAsia="Times New Roman" w:cs="Times New Roman"/>
      <w:b/>
      <w:bCs/>
      <w:sz w:val="20"/>
      <w:szCs w:val="20"/>
    </w:rPr>
  </w:style>
  <w:style w:type="paragraph" w:styleId="afff3">
    <w:name w:val="annotation subject"/>
    <w:basedOn w:val="affd"/>
    <w:next w:val="affd"/>
    <w:link w:val="afff2"/>
    <w:uiPriority w:val="99"/>
    <w:unhideWhenUsed/>
    <w:rsid w:val="00A800F8"/>
    <w:rPr>
      <w:b/>
      <w:bCs/>
    </w:rPr>
  </w:style>
  <w:style w:type="character" w:customStyle="1" w:styleId="1a">
    <w:name w:val="Тема примечания Знак1"/>
    <w:basedOn w:val="17"/>
    <w:uiPriority w:val="99"/>
    <w:semiHidden/>
    <w:rsid w:val="00A800F8"/>
    <w:rPr>
      <w:b/>
      <w:bCs/>
      <w:sz w:val="20"/>
      <w:szCs w:val="20"/>
    </w:rPr>
  </w:style>
  <w:style w:type="paragraph" w:customStyle="1" w:styleId="Style4">
    <w:name w:val="Style4"/>
    <w:basedOn w:val="a2"/>
    <w:rsid w:val="00A800F8"/>
    <w:pPr>
      <w:widowControl w:val="0"/>
      <w:autoSpaceDE w:val="0"/>
      <w:autoSpaceDN w:val="0"/>
      <w:adjustRightInd w:val="0"/>
      <w:spacing w:after="0" w:line="319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2"/>
    <w:rsid w:val="00A800F8"/>
    <w:pPr>
      <w:widowControl w:val="0"/>
      <w:autoSpaceDE w:val="0"/>
      <w:autoSpaceDN w:val="0"/>
      <w:adjustRightInd w:val="0"/>
      <w:spacing w:after="0" w:line="48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b">
    <w:name w:val="Знак1"/>
    <w:basedOn w:val="a2"/>
    <w:rsid w:val="00A800F8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3">
    <w:name w:val="1Стиль1"/>
    <w:basedOn w:val="a2"/>
    <w:rsid w:val="00A800F8"/>
    <w:pPr>
      <w:spacing w:after="0" w:line="240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storybody">
    <w:name w:val="storybody"/>
    <w:basedOn w:val="a2"/>
    <w:rsid w:val="00A800F8"/>
    <w:pPr>
      <w:spacing w:before="100" w:beforeAutospacing="1" w:after="100" w:afterAutospacing="1" w:line="240" w:lineRule="auto"/>
      <w:ind w:firstLine="400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1c">
    <w:name w:val="1"/>
    <w:basedOn w:val="a2"/>
    <w:rsid w:val="00A800F8"/>
    <w:pPr>
      <w:widowControl w:val="0"/>
      <w:spacing w:after="0" w:line="240" w:lineRule="auto"/>
      <w:ind w:left="130" w:right="567" w:firstLine="658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4">
    <w:name w:val="текст сноски"/>
    <w:basedOn w:val="a2"/>
    <w:rsid w:val="00A800F8"/>
    <w:pPr>
      <w:widowControl w:val="0"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ru-RU"/>
    </w:rPr>
  </w:style>
  <w:style w:type="paragraph" w:customStyle="1" w:styleId="213">
    <w:name w:val="Основной текст с отступом 21"/>
    <w:basedOn w:val="a2"/>
    <w:rsid w:val="00A800F8"/>
    <w:pPr>
      <w:overflowPunct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с отступом 31"/>
    <w:basedOn w:val="a2"/>
    <w:rsid w:val="00A800F8"/>
    <w:pPr>
      <w:spacing w:after="120" w:line="240" w:lineRule="auto"/>
      <w:ind w:left="283" w:firstLine="709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320">
    <w:name w:val="Основной текст с отступом 32"/>
    <w:basedOn w:val="a2"/>
    <w:rsid w:val="00A800F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ff5">
    <w:name w:val="Чертежный"/>
    <w:rsid w:val="00A800F8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customStyle="1" w:styleId="afff6">
    <w:name w:val="a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0">
    <w:name w:val="a0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ояснения"/>
    <w:basedOn w:val="a2"/>
    <w:rsid w:val="00A800F8"/>
    <w:pPr>
      <w:numPr>
        <w:numId w:val="128"/>
      </w:numPr>
      <w:tabs>
        <w:tab w:val="left" w:pos="993"/>
        <w:tab w:val="left" w:pos="1985"/>
        <w:tab w:val="left" w:pos="3402"/>
      </w:tabs>
      <w:snapToGrid w:val="0"/>
      <w:spacing w:after="60" w:line="240" w:lineRule="auto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1">
    <w:name w:val="Список пунктов"/>
    <w:basedOn w:val="a2"/>
    <w:next w:val="a0"/>
    <w:rsid w:val="00A800F8"/>
    <w:pPr>
      <w:numPr>
        <w:numId w:val="129"/>
      </w:num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6">
    <w:name w:val="Font Style66"/>
    <w:rsid w:val="00A800F8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1d">
    <w:name w:val="Подзаголовок Знак1"/>
    <w:basedOn w:val="a3"/>
    <w:rsid w:val="00A800F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311">
    <w:name w:val="Основной текст с отступом 3 Знак1"/>
    <w:basedOn w:val="a3"/>
    <w:semiHidden/>
    <w:rsid w:val="00A800F8"/>
    <w:rPr>
      <w:rFonts w:eastAsia="Times New Roman" w:cs="Times New Roman"/>
      <w:sz w:val="16"/>
      <w:szCs w:val="16"/>
      <w:lang w:eastAsia="ru-RU"/>
    </w:rPr>
  </w:style>
  <w:style w:type="character" w:customStyle="1" w:styleId="1e">
    <w:name w:val="Строгий1"/>
    <w:rsid w:val="00A800F8"/>
    <w:rPr>
      <w:b/>
      <w:bCs w:val="0"/>
    </w:rPr>
  </w:style>
  <w:style w:type="character" w:customStyle="1" w:styleId="312">
    <w:name w:val="Основной текст 3 Знак1"/>
    <w:basedOn w:val="a3"/>
    <w:semiHidden/>
    <w:rsid w:val="00A800F8"/>
    <w:rPr>
      <w:rFonts w:eastAsia="Times New Roman" w:cs="Times New Roman"/>
      <w:sz w:val="16"/>
      <w:szCs w:val="16"/>
      <w:lang w:eastAsia="ru-RU"/>
    </w:rPr>
  </w:style>
  <w:style w:type="character" w:customStyle="1" w:styleId="1f">
    <w:name w:val="Название Знак1"/>
    <w:basedOn w:val="a3"/>
    <w:rsid w:val="00A800F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ff7">
    <w:name w:val="Символ сноски"/>
    <w:rsid w:val="00A800F8"/>
    <w:rPr>
      <w:vertAlign w:val="superscript"/>
    </w:rPr>
  </w:style>
  <w:style w:type="character" w:customStyle="1" w:styleId="apple-style-span">
    <w:name w:val="apple-style-span"/>
    <w:rsid w:val="00A800F8"/>
  </w:style>
  <w:style w:type="character" w:customStyle="1" w:styleId="Arial">
    <w:name w:val="Стиль Термин + Arial не курсив"/>
    <w:rsid w:val="00A800F8"/>
    <w:rPr>
      <w:rFonts w:ascii="Arial" w:hAnsi="Arial" w:cs="Arial" w:hint="default"/>
      <w:i/>
      <w:iCs/>
      <w:strike w:val="0"/>
      <w:dstrike w:val="0"/>
      <w:sz w:val="22"/>
      <w:szCs w:val="22"/>
      <w:u w:val="none"/>
      <w:effect w:val="none"/>
      <w:vertAlign w:val="baseline"/>
    </w:rPr>
  </w:style>
  <w:style w:type="character" w:customStyle="1" w:styleId="FontStyle19">
    <w:name w:val="Font Style19"/>
    <w:rsid w:val="00A800F8"/>
    <w:rPr>
      <w:rFonts w:ascii="Century Schoolbook" w:hAnsi="Century Schoolbook" w:cs="Century Schoolbook" w:hint="default"/>
      <w:sz w:val="16"/>
      <w:szCs w:val="16"/>
    </w:rPr>
  </w:style>
  <w:style w:type="paragraph" w:customStyle="1" w:styleId="c4">
    <w:name w:val="c4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8">
    <w:name w:val="annotation reference"/>
    <w:uiPriority w:val="99"/>
    <w:unhideWhenUsed/>
    <w:rsid w:val="00A800F8"/>
    <w:rPr>
      <w:sz w:val="16"/>
      <w:szCs w:val="16"/>
    </w:rPr>
  </w:style>
  <w:style w:type="paragraph" w:styleId="afff9">
    <w:name w:val="caption"/>
    <w:basedOn w:val="a2"/>
    <w:next w:val="a2"/>
    <w:qFormat/>
    <w:rsid w:val="00A800F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napToGrid w:val="0"/>
      <w:sz w:val="28"/>
      <w:szCs w:val="20"/>
      <w:lang w:eastAsia="ru-RU"/>
    </w:rPr>
  </w:style>
  <w:style w:type="table" w:customStyle="1" w:styleId="120">
    <w:name w:val="Сетка таблицы12"/>
    <w:basedOn w:val="a4"/>
    <w:next w:val="a8"/>
    <w:uiPriority w:val="39"/>
    <w:rsid w:val="00A800F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2"/>
    <w:rsid w:val="00A800F8"/>
    <w:pPr>
      <w:widowControl w:val="0"/>
      <w:spacing w:after="0" w:line="240" w:lineRule="auto"/>
      <w:ind w:firstLine="17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f0">
    <w:name w:val="Стиль1"/>
    <w:basedOn w:val="a2"/>
    <w:rsid w:val="00A800F8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a">
    <w:name w:val="TOC Heading"/>
    <w:basedOn w:val="1"/>
    <w:next w:val="a2"/>
    <w:uiPriority w:val="39"/>
    <w:unhideWhenUsed/>
    <w:qFormat/>
    <w:rsid w:val="00A800F8"/>
    <w:pPr>
      <w:outlineLvl w:val="9"/>
    </w:pPr>
  </w:style>
  <w:style w:type="paragraph" w:customStyle="1" w:styleId="taskpoint">
    <w:name w:val="task_point"/>
    <w:basedOn w:val="a2"/>
    <w:rsid w:val="00A80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2">
    <w:name w:val="HTML Code"/>
    <w:uiPriority w:val="99"/>
    <w:semiHidden/>
    <w:unhideWhenUsed/>
    <w:rsid w:val="00A800F8"/>
    <w:rPr>
      <w:rFonts w:ascii="Courier New" w:eastAsia="Times New Roman" w:hAnsi="Courier New" w:cs="Courier New"/>
      <w:sz w:val="20"/>
      <w:szCs w:val="20"/>
    </w:rPr>
  </w:style>
  <w:style w:type="paragraph" w:styleId="35">
    <w:name w:val="toc 3"/>
    <w:basedOn w:val="a2"/>
    <w:next w:val="a2"/>
    <w:autoRedefine/>
    <w:uiPriority w:val="39"/>
    <w:unhideWhenUsed/>
    <w:qFormat/>
    <w:rsid w:val="00A800F8"/>
    <w:pPr>
      <w:spacing w:after="0" w:line="276" w:lineRule="auto"/>
      <w:ind w:left="560"/>
    </w:pPr>
    <w:rPr>
      <w:rFonts w:ascii="Calibri" w:eastAsia="Calibri" w:hAnsi="Calibri" w:cs="Calibri"/>
      <w:i/>
      <w:iCs/>
      <w:sz w:val="20"/>
      <w:szCs w:val="20"/>
    </w:rPr>
  </w:style>
  <w:style w:type="paragraph" w:customStyle="1" w:styleId="a">
    <w:name w:val="Ответ"/>
    <w:basedOn w:val="a2"/>
    <w:rsid w:val="00A800F8"/>
    <w:pPr>
      <w:numPr>
        <w:numId w:val="132"/>
      </w:num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43">
    <w:name w:val="toc 4"/>
    <w:basedOn w:val="a2"/>
    <w:next w:val="a2"/>
    <w:autoRedefine/>
    <w:uiPriority w:val="39"/>
    <w:unhideWhenUsed/>
    <w:rsid w:val="00A800F8"/>
    <w:pPr>
      <w:spacing w:after="0" w:line="276" w:lineRule="auto"/>
      <w:ind w:left="840"/>
    </w:pPr>
    <w:rPr>
      <w:rFonts w:ascii="Calibri" w:eastAsia="Calibri" w:hAnsi="Calibri" w:cs="Calibri"/>
      <w:sz w:val="18"/>
      <w:szCs w:val="18"/>
    </w:rPr>
  </w:style>
  <w:style w:type="paragraph" w:styleId="51">
    <w:name w:val="toc 5"/>
    <w:basedOn w:val="a2"/>
    <w:next w:val="a2"/>
    <w:autoRedefine/>
    <w:uiPriority w:val="39"/>
    <w:unhideWhenUsed/>
    <w:rsid w:val="00A800F8"/>
    <w:pPr>
      <w:spacing w:after="0" w:line="276" w:lineRule="auto"/>
      <w:ind w:left="1120"/>
    </w:pPr>
    <w:rPr>
      <w:rFonts w:ascii="Calibri" w:eastAsia="Calibri" w:hAnsi="Calibri" w:cs="Calibri"/>
      <w:sz w:val="18"/>
      <w:szCs w:val="18"/>
    </w:rPr>
  </w:style>
  <w:style w:type="paragraph" w:styleId="61">
    <w:name w:val="toc 6"/>
    <w:basedOn w:val="a2"/>
    <w:next w:val="a2"/>
    <w:autoRedefine/>
    <w:uiPriority w:val="39"/>
    <w:unhideWhenUsed/>
    <w:rsid w:val="00A800F8"/>
    <w:pPr>
      <w:spacing w:after="0" w:line="276" w:lineRule="auto"/>
      <w:ind w:left="1400"/>
    </w:pPr>
    <w:rPr>
      <w:rFonts w:ascii="Calibri" w:eastAsia="Calibri" w:hAnsi="Calibri" w:cs="Calibri"/>
      <w:sz w:val="18"/>
      <w:szCs w:val="18"/>
    </w:rPr>
  </w:style>
  <w:style w:type="paragraph" w:styleId="72">
    <w:name w:val="toc 7"/>
    <w:basedOn w:val="a2"/>
    <w:next w:val="a2"/>
    <w:autoRedefine/>
    <w:uiPriority w:val="39"/>
    <w:unhideWhenUsed/>
    <w:rsid w:val="00A800F8"/>
    <w:pPr>
      <w:spacing w:after="0" w:line="276" w:lineRule="auto"/>
      <w:ind w:left="1680"/>
    </w:pPr>
    <w:rPr>
      <w:rFonts w:ascii="Calibri" w:eastAsia="Calibri" w:hAnsi="Calibri" w:cs="Calibri"/>
      <w:sz w:val="18"/>
      <w:szCs w:val="18"/>
    </w:rPr>
  </w:style>
  <w:style w:type="paragraph" w:styleId="82">
    <w:name w:val="toc 8"/>
    <w:basedOn w:val="a2"/>
    <w:next w:val="a2"/>
    <w:autoRedefine/>
    <w:uiPriority w:val="39"/>
    <w:unhideWhenUsed/>
    <w:rsid w:val="00A800F8"/>
    <w:pPr>
      <w:spacing w:after="0" w:line="276" w:lineRule="auto"/>
      <w:ind w:left="1960"/>
    </w:pPr>
    <w:rPr>
      <w:rFonts w:ascii="Calibri" w:eastAsia="Calibri" w:hAnsi="Calibri" w:cs="Calibri"/>
      <w:sz w:val="18"/>
      <w:szCs w:val="18"/>
    </w:rPr>
  </w:style>
  <w:style w:type="paragraph" w:styleId="92">
    <w:name w:val="toc 9"/>
    <w:basedOn w:val="a2"/>
    <w:next w:val="a2"/>
    <w:autoRedefine/>
    <w:uiPriority w:val="39"/>
    <w:unhideWhenUsed/>
    <w:rsid w:val="00A800F8"/>
    <w:pPr>
      <w:spacing w:after="0" w:line="276" w:lineRule="auto"/>
      <w:ind w:left="2240"/>
    </w:pPr>
    <w:rPr>
      <w:rFonts w:ascii="Calibri" w:eastAsia="Calibri" w:hAnsi="Calibri" w:cs="Calibri"/>
      <w:sz w:val="18"/>
      <w:szCs w:val="18"/>
    </w:rPr>
  </w:style>
  <w:style w:type="paragraph" w:customStyle="1" w:styleId="1f1">
    <w:name w:val="Абзац списку1"/>
    <w:basedOn w:val="a2"/>
    <w:rsid w:val="00A800F8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ffb">
    <w:name w:val="Основной текст + Полужирный"/>
    <w:rsid w:val="00A800F8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table" w:customStyle="1" w:styleId="214">
    <w:name w:val="Сетка таблицы21"/>
    <w:basedOn w:val="a4"/>
    <w:next w:val="a8"/>
    <w:uiPriority w:val="59"/>
    <w:rsid w:val="00A800F8"/>
    <w:pPr>
      <w:spacing w:after="0" w:line="240" w:lineRule="auto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1">
    <w:name w:val="Заголовок 4 Знак1"/>
    <w:basedOn w:val="a3"/>
    <w:uiPriority w:val="9"/>
    <w:semiHidden/>
    <w:rsid w:val="00A800F8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710">
    <w:name w:val="Заголовок 7 Знак1"/>
    <w:basedOn w:val="a3"/>
    <w:uiPriority w:val="9"/>
    <w:semiHidden/>
    <w:rsid w:val="00A800F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3"/>
    <w:uiPriority w:val="9"/>
    <w:semiHidden/>
    <w:rsid w:val="00A800F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3"/>
    <w:uiPriority w:val="9"/>
    <w:semiHidden/>
    <w:rsid w:val="00A800F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1f2">
    <w:name w:val="Основной текст Знак1"/>
    <w:basedOn w:val="a3"/>
    <w:uiPriority w:val="99"/>
    <w:semiHidden/>
    <w:rsid w:val="00A800F8"/>
  </w:style>
  <w:style w:type="paragraph" w:styleId="afff">
    <w:name w:val="Title"/>
    <w:basedOn w:val="a2"/>
    <w:next w:val="a2"/>
    <w:link w:val="affe"/>
    <w:qFormat/>
    <w:rsid w:val="00A800F8"/>
    <w:pPr>
      <w:pBdr>
        <w:bottom w:val="single" w:sz="8" w:space="4" w:color="5B9BD5" w:themeColor="accent1"/>
      </w:pBdr>
      <w:spacing w:after="300" w:line="240" w:lineRule="auto"/>
      <w:contextualSpacing/>
    </w:pPr>
    <w:rPr>
      <w:rFonts w:eastAsia="Times New Roman" w:cs="Times New Roman"/>
      <w:szCs w:val="20"/>
    </w:rPr>
  </w:style>
  <w:style w:type="character" w:customStyle="1" w:styleId="2d">
    <w:name w:val="Название Знак2"/>
    <w:basedOn w:val="a3"/>
    <w:uiPriority w:val="10"/>
    <w:rsid w:val="00A800F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1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34" Type="http://schemas.openxmlformats.org/officeDocument/2006/relationships/hyperlink" Target="http://www.ctc.msiu.ru/" TargetMode="Externa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2.png"/><Relationship Id="rId33" Type="http://schemas.openxmlformats.org/officeDocument/2006/relationships/hyperlink" Target="http://www.phis.org.ru/informatica/" TargetMode="Externa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hyperlink" Target="mailto:user_name@mtu-net.ru" TargetMode="External"/><Relationship Id="rId29" Type="http://schemas.openxmlformats.org/officeDocument/2006/relationships/hyperlink" Target="http://nlr.ru/lawcenter_rnb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png"/><Relationship Id="rId32" Type="http://schemas.openxmlformats.org/officeDocument/2006/relationships/hyperlink" Target="http://nsk.fio.ru/works/informatics-nsk/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10.png"/><Relationship Id="rId28" Type="http://schemas.openxmlformats.org/officeDocument/2006/relationships/hyperlink" Target="http://window.edu.ru/window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hyperlink" Target="http://www.edu/ru/modules.ph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png"/><Relationship Id="rId27" Type="http://schemas.openxmlformats.org/officeDocument/2006/relationships/image" Target="media/image14.wmf"/><Relationship Id="rId30" Type="http://schemas.openxmlformats.org/officeDocument/2006/relationships/hyperlink" Target="http://www.gaudeamus.omskcity.com/my_PDF_library.html" TargetMode="External"/><Relationship Id="rId35" Type="http://schemas.openxmlformats.org/officeDocument/2006/relationships/hyperlink" Target="http://www.eg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63</Pages>
  <Words>15399</Words>
  <Characters>87775</Characters>
  <Application>Microsoft Office Word</Application>
  <DocSecurity>0</DocSecurity>
  <Lines>731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 Анатольевна</dc:creator>
  <cp:lastModifiedBy>Пользователь</cp:lastModifiedBy>
  <cp:revision>4</cp:revision>
  <cp:lastPrinted>2020-12-21T10:51:00Z</cp:lastPrinted>
  <dcterms:created xsi:type="dcterms:W3CDTF">2022-04-04T05:07:00Z</dcterms:created>
  <dcterms:modified xsi:type="dcterms:W3CDTF">2022-04-04T05:39:00Z</dcterms:modified>
</cp:coreProperties>
</file>